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B9B3AA" w14:textId="459C2642" w:rsidR="00197BA3" w:rsidRPr="00CC3651" w:rsidRDefault="00197BA3">
      <w:pPr>
        <w:ind w:left="-180" w:right="-462"/>
        <w:jc w:val="center"/>
        <w:rPr>
          <w:rFonts w:ascii="Arial" w:hAnsi="Arial" w:cs="Arial"/>
          <w:b/>
          <w:sz w:val="22"/>
          <w:szCs w:val="22"/>
          <w:lang w:val="uk-UA" w:eastAsia="ru-RU"/>
        </w:rPr>
      </w:pPr>
      <w:r w:rsidRPr="00CC3651">
        <w:rPr>
          <w:rFonts w:ascii="Arial" w:hAnsi="Arial" w:cs="Arial"/>
          <w:b/>
          <w:sz w:val="22"/>
          <w:szCs w:val="22"/>
          <w:lang w:val="uk-UA"/>
        </w:rPr>
        <w:t>Договір</w:t>
      </w:r>
      <w:r w:rsidRPr="00CC3651">
        <w:rPr>
          <w:rFonts w:ascii="Arial" w:eastAsia="Arial" w:hAnsi="Arial" w:cs="Arial"/>
          <w:b/>
          <w:sz w:val="22"/>
          <w:szCs w:val="22"/>
          <w:lang w:val="uk-UA"/>
        </w:rPr>
        <w:t xml:space="preserve"> </w:t>
      </w:r>
      <w:r w:rsidRPr="00CC3651">
        <w:rPr>
          <w:rFonts w:ascii="Arial" w:hAnsi="Arial" w:cs="Arial"/>
          <w:b/>
          <w:sz w:val="22"/>
          <w:szCs w:val="22"/>
          <w:lang w:val="uk-UA"/>
        </w:rPr>
        <w:t>поставки</w:t>
      </w:r>
      <w:r w:rsidRPr="00CC3651">
        <w:rPr>
          <w:rFonts w:ascii="Arial" w:eastAsia="Arial" w:hAnsi="Arial" w:cs="Arial"/>
          <w:b/>
          <w:sz w:val="22"/>
          <w:szCs w:val="22"/>
          <w:lang w:val="uk-UA"/>
        </w:rPr>
        <w:t xml:space="preserve"> № </w:t>
      </w:r>
      <w:permStart w:id="1716609539" w:edGrp="everyone"/>
      <w:r w:rsidR="00173805" w:rsidRPr="00CC3651">
        <w:rPr>
          <w:rFonts w:ascii="Arial" w:eastAsia="Arial" w:hAnsi="Arial" w:cs="Arial"/>
          <w:b/>
          <w:sz w:val="22"/>
          <w:szCs w:val="22"/>
          <w:lang w:val="uk-UA"/>
        </w:rPr>
        <w:t>___</w:t>
      </w:r>
      <w:permEnd w:id="1716609539"/>
    </w:p>
    <w:p w14:paraId="252E5F2B" w14:textId="77777777" w:rsidR="00197BA3" w:rsidRPr="00CC3651" w:rsidRDefault="00197BA3">
      <w:pPr>
        <w:ind w:left="-180" w:right="-462"/>
        <w:jc w:val="center"/>
        <w:rPr>
          <w:rFonts w:ascii="Arial" w:hAnsi="Arial" w:cs="Arial"/>
          <w:b/>
          <w:sz w:val="22"/>
          <w:szCs w:val="22"/>
          <w:lang w:val="uk-UA"/>
        </w:rPr>
      </w:pPr>
    </w:p>
    <w:p w14:paraId="7F05C95D" w14:textId="77777777" w:rsidR="00197BA3" w:rsidRPr="00CC3651" w:rsidRDefault="00197BA3">
      <w:pPr>
        <w:ind w:left="-180" w:right="-462"/>
        <w:jc w:val="center"/>
        <w:rPr>
          <w:rFonts w:ascii="Arial" w:hAnsi="Arial" w:cs="Arial"/>
          <w:sz w:val="22"/>
          <w:szCs w:val="22"/>
          <w:lang w:val="uk-UA"/>
        </w:rPr>
      </w:pPr>
    </w:p>
    <w:p w14:paraId="1C0ADF56" w14:textId="4AB75408" w:rsidR="00197BA3" w:rsidRPr="00CC3651" w:rsidRDefault="00197BA3">
      <w:pPr>
        <w:ind w:right="-87"/>
        <w:rPr>
          <w:rFonts w:ascii="Arial" w:hAnsi="Arial" w:cs="Arial"/>
          <w:sz w:val="22"/>
          <w:szCs w:val="22"/>
          <w:lang w:val="uk-UA"/>
        </w:rPr>
      </w:pPr>
      <w:r w:rsidRPr="00CC3651">
        <w:rPr>
          <w:rFonts w:ascii="Arial" w:hAnsi="Arial" w:cs="Arial"/>
          <w:sz w:val="22"/>
          <w:szCs w:val="22"/>
          <w:lang w:val="uk-UA"/>
        </w:rPr>
        <w:t>м.</w:t>
      </w:r>
      <w:r w:rsidRPr="00CC3651">
        <w:rPr>
          <w:rFonts w:ascii="Arial" w:eastAsia="Arial" w:hAnsi="Arial" w:cs="Arial"/>
          <w:sz w:val="22"/>
          <w:szCs w:val="22"/>
          <w:lang w:val="uk-UA"/>
        </w:rPr>
        <w:t xml:space="preserve"> </w:t>
      </w:r>
      <w:r w:rsidRPr="00CC3651">
        <w:rPr>
          <w:rFonts w:ascii="Arial" w:hAnsi="Arial" w:cs="Arial"/>
          <w:sz w:val="22"/>
          <w:szCs w:val="22"/>
          <w:lang w:val="uk-UA"/>
        </w:rPr>
        <w:t>Київ</w:t>
      </w:r>
      <w:r w:rsidRPr="00CC3651">
        <w:rPr>
          <w:rFonts w:ascii="Arial" w:eastAsia="Arial" w:hAnsi="Arial" w:cs="Arial"/>
          <w:sz w:val="22"/>
          <w:szCs w:val="22"/>
          <w:lang w:val="uk-UA"/>
        </w:rPr>
        <w:t xml:space="preserve">            </w:t>
      </w:r>
      <w:r w:rsidRPr="00CC3651">
        <w:rPr>
          <w:rFonts w:ascii="Arial" w:hAnsi="Arial" w:cs="Arial"/>
          <w:sz w:val="22"/>
          <w:szCs w:val="22"/>
          <w:lang w:val="uk-UA"/>
        </w:rPr>
        <w:tab/>
      </w:r>
      <w:r w:rsidRPr="00CC3651">
        <w:rPr>
          <w:rFonts w:ascii="Arial" w:hAnsi="Arial" w:cs="Arial"/>
          <w:sz w:val="22"/>
          <w:szCs w:val="22"/>
          <w:lang w:val="uk-UA"/>
        </w:rPr>
        <w:tab/>
      </w:r>
      <w:r w:rsidRPr="00CC3651">
        <w:rPr>
          <w:rFonts w:ascii="Arial" w:eastAsia="Arial" w:hAnsi="Arial" w:cs="Arial"/>
          <w:sz w:val="22"/>
          <w:szCs w:val="22"/>
          <w:lang w:val="uk-UA"/>
        </w:rPr>
        <w:t xml:space="preserve">                                  </w:t>
      </w:r>
      <w:r w:rsidRPr="00CC3651">
        <w:rPr>
          <w:rFonts w:ascii="Arial" w:hAnsi="Arial" w:cs="Arial"/>
          <w:sz w:val="22"/>
          <w:szCs w:val="22"/>
          <w:lang w:val="uk-UA"/>
        </w:rPr>
        <w:tab/>
      </w:r>
      <w:r w:rsidRPr="00CC3651">
        <w:rPr>
          <w:rFonts w:ascii="Arial" w:hAnsi="Arial" w:cs="Arial"/>
          <w:sz w:val="22"/>
          <w:szCs w:val="22"/>
          <w:lang w:val="uk-UA"/>
        </w:rPr>
        <w:tab/>
      </w:r>
      <w:r w:rsidRPr="00CC3651">
        <w:rPr>
          <w:rFonts w:ascii="Arial" w:hAnsi="Arial" w:cs="Arial"/>
          <w:sz w:val="22"/>
          <w:szCs w:val="22"/>
          <w:lang w:val="uk-UA"/>
        </w:rPr>
        <w:tab/>
      </w:r>
      <w:r w:rsidR="00B11821" w:rsidRPr="00CC3651">
        <w:rPr>
          <w:rFonts w:ascii="Arial" w:eastAsia="Arial" w:hAnsi="Arial" w:cs="Arial"/>
          <w:sz w:val="22"/>
          <w:szCs w:val="22"/>
          <w:lang w:val="uk-UA"/>
        </w:rPr>
        <w:t xml:space="preserve">              </w:t>
      </w:r>
      <w:r w:rsidRPr="00CC3651">
        <w:rPr>
          <w:rFonts w:ascii="Arial" w:eastAsia="Arial" w:hAnsi="Arial" w:cs="Arial"/>
          <w:sz w:val="22"/>
          <w:szCs w:val="22"/>
          <w:lang w:val="uk-UA"/>
        </w:rPr>
        <w:t xml:space="preserve"> </w:t>
      </w:r>
      <w:r w:rsidR="002A3358" w:rsidRPr="00CC3651">
        <w:rPr>
          <w:rFonts w:ascii="Arial" w:eastAsia="Arial" w:hAnsi="Arial" w:cs="Arial"/>
          <w:sz w:val="22"/>
          <w:szCs w:val="22"/>
          <w:lang w:val="uk-UA"/>
        </w:rPr>
        <w:t xml:space="preserve">    </w:t>
      </w:r>
      <w:permStart w:id="566121611" w:edGrp="everyone"/>
      <w:r w:rsidRPr="00CC3651">
        <w:rPr>
          <w:rFonts w:ascii="Arial" w:hAnsi="Arial" w:cs="Arial"/>
          <w:sz w:val="22"/>
          <w:szCs w:val="22"/>
          <w:lang w:val="uk-UA"/>
        </w:rPr>
        <w:t>«</w:t>
      </w:r>
      <w:r w:rsidR="00173805" w:rsidRPr="00CC3651">
        <w:rPr>
          <w:rFonts w:ascii="Arial" w:hAnsi="Arial" w:cs="Arial"/>
          <w:sz w:val="22"/>
          <w:szCs w:val="22"/>
          <w:lang w:val="uk-UA"/>
        </w:rPr>
        <w:t>___</w:t>
      </w:r>
      <w:r w:rsidRPr="00CC3651">
        <w:rPr>
          <w:rFonts w:ascii="Arial" w:hAnsi="Arial" w:cs="Arial"/>
          <w:sz w:val="22"/>
          <w:szCs w:val="22"/>
          <w:lang w:val="uk-UA"/>
        </w:rPr>
        <w:t>»</w:t>
      </w:r>
      <w:r w:rsidR="0068223C" w:rsidRPr="00CC3651">
        <w:rPr>
          <w:rFonts w:ascii="Arial" w:eastAsia="Arial" w:hAnsi="Arial" w:cs="Arial"/>
          <w:sz w:val="22"/>
          <w:szCs w:val="22"/>
          <w:lang w:val="uk-UA"/>
        </w:rPr>
        <w:t xml:space="preserve"> </w:t>
      </w:r>
      <w:r w:rsidR="00173805" w:rsidRPr="00CC3651">
        <w:rPr>
          <w:rFonts w:ascii="Arial" w:hAnsi="Arial" w:cs="Arial"/>
          <w:sz w:val="22"/>
          <w:szCs w:val="22"/>
          <w:lang w:val="uk-UA"/>
        </w:rPr>
        <w:t>____</w:t>
      </w:r>
      <w:r w:rsidR="00BB4B51" w:rsidRPr="00CC3651">
        <w:rPr>
          <w:rFonts w:ascii="Arial" w:hAnsi="Arial" w:cs="Arial"/>
          <w:sz w:val="22"/>
          <w:szCs w:val="22"/>
          <w:lang w:val="uk-UA"/>
        </w:rPr>
        <w:t xml:space="preserve"> </w:t>
      </w:r>
      <w:r w:rsidRPr="00CC3651">
        <w:rPr>
          <w:rFonts w:ascii="Arial" w:hAnsi="Arial" w:cs="Arial"/>
          <w:sz w:val="22"/>
          <w:szCs w:val="22"/>
          <w:lang w:val="uk-UA"/>
        </w:rPr>
        <w:t>20</w:t>
      </w:r>
      <w:r w:rsidR="00173805" w:rsidRPr="00CC3651">
        <w:rPr>
          <w:rFonts w:ascii="Arial" w:hAnsi="Arial" w:cs="Arial"/>
          <w:sz w:val="22"/>
          <w:szCs w:val="22"/>
          <w:lang w:val="uk-UA"/>
        </w:rPr>
        <w:t>__</w:t>
      </w:r>
      <w:r w:rsidRPr="00CC3651">
        <w:rPr>
          <w:rFonts w:ascii="Arial" w:eastAsia="Arial" w:hAnsi="Arial" w:cs="Arial"/>
          <w:sz w:val="22"/>
          <w:szCs w:val="22"/>
          <w:lang w:val="uk-UA"/>
        </w:rPr>
        <w:t xml:space="preserve"> </w:t>
      </w:r>
      <w:permEnd w:id="566121611"/>
      <w:r w:rsidRPr="00CC3651">
        <w:rPr>
          <w:rFonts w:ascii="Arial" w:hAnsi="Arial" w:cs="Arial"/>
          <w:sz w:val="22"/>
          <w:szCs w:val="22"/>
          <w:lang w:val="uk-UA"/>
        </w:rPr>
        <w:t>року</w:t>
      </w:r>
    </w:p>
    <w:p w14:paraId="6826A51B" w14:textId="77777777" w:rsidR="005F3565" w:rsidRPr="00CC3651" w:rsidRDefault="005F3565">
      <w:pPr>
        <w:ind w:right="55"/>
        <w:jc w:val="both"/>
        <w:rPr>
          <w:rFonts w:ascii="Arial" w:hAnsi="Arial" w:cs="Arial"/>
          <w:sz w:val="22"/>
          <w:szCs w:val="22"/>
          <w:lang w:val="uk-UA"/>
        </w:rPr>
      </w:pPr>
    </w:p>
    <w:p w14:paraId="4238DED8" w14:textId="1354F70D" w:rsidR="002A3358" w:rsidRPr="00CC3651" w:rsidRDefault="00173805" w:rsidP="002A3358">
      <w:pPr>
        <w:ind w:right="-102"/>
        <w:jc w:val="both"/>
        <w:rPr>
          <w:rFonts w:ascii="Arial" w:hAnsi="Arial" w:cs="Arial"/>
          <w:bCs/>
          <w:sz w:val="22"/>
          <w:szCs w:val="22"/>
          <w:lang w:val="uk-UA"/>
        </w:rPr>
      </w:pPr>
      <w:permStart w:id="1249515499" w:edGrp="everyone"/>
      <w:r w:rsidRPr="00CC3651">
        <w:rPr>
          <w:rFonts w:ascii="Arial" w:hAnsi="Arial" w:cs="Arial"/>
          <w:b/>
          <w:bCs/>
          <w:sz w:val="22"/>
          <w:szCs w:val="22"/>
          <w:lang w:val="uk-UA"/>
        </w:rPr>
        <w:t>______________________</w:t>
      </w:r>
      <w:permEnd w:id="1249515499"/>
      <w:r w:rsidR="002A3358" w:rsidRPr="00CC3651">
        <w:rPr>
          <w:rFonts w:ascii="Arial" w:hAnsi="Arial" w:cs="Arial"/>
          <w:b/>
          <w:bCs/>
          <w:sz w:val="22"/>
          <w:szCs w:val="22"/>
          <w:lang w:val="uk-UA"/>
        </w:rPr>
        <w:t> </w:t>
      </w:r>
      <w:r w:rsidR="002A3358" w:rsidRPr="00CC3651">
        <w:rPr>
          <w:rFonts w:ascii="Arial" w:hAnsi="Arial" w:cs="Arial"/>
          <w:sz w:val="22"/>
          <w:szCs w:val="22"/>
          <w:lang w:val="uk-UA"/>
        </w:rPr>
        <w:t>(далі - </w:t>
      </w:r>
      <w:r w:rsidR="002A3358" w:rsidRPr="00CC3651">
        <w:rPr>
          <w:rFonts w:ascii="Arial" w:hAnsi="Arial" w:cs="Arial"/>
          <w:b/>
          <w:bCs/>
          <w:sz w:val="22"/>
          <w:szCs w:val="22"/>
          <w:lang w:val="uk-UA"/>
        </w:rPr>
        <w:t>«Продавець»</w:t>
      </w:r>
      <w:r w:rsidR="002A3358" w:rsidRPr="00CC3651">
        <w:rPr>
          <w:rFonts w:ascii="Arial" w:hAnsi="Arial" w:cs="Arial"/>
          <w:bCs/>
          <w:sz w:val="22"/>
          <w:szCs w:val="22"/>
          <w:lang w:val="uk-UA"/>
        </w:rPr>
        <w:t>),</w:t>
      </w:r>
      <w:r w:rsidR="002A3358" w:rsidRPr="00CC3651">
        <w:rPr>
          <w:rFonts w:ascii="Arial" w:hAnsi="Arial" w:cs="Arial"/>
          <w:b/>
          <w:bCs/>
          <w:sz w:val="22"/>
          <w:szCs w:val="22"/>
          <w:lang w:val="uk-UA"/>
        </w:rPr>
        <w:t xml:space="preserve"> </w:t>
      </w:r>
      <w:r w:rsidR="002A3358" w:rsidRPr="00CC3651">
        <w:rPr>
          <w:rFonts w:ascii="Arial" w:hAnsi="Arial" w:cs="Arial"/>
          <w:sz w:val="22"/>
          <w:szCs w:val="22"/>
          <w:lang w:val="uk-UA"/>
        </w:rPr>
        <w:t>в особі</w:t>
      </w:r>
      <w:r w:rsidR="00E86F6A" w:rsidRPr="00CC3651">
        <w:rPr>
          <w:rFonts w:ascii="Arial" w:hAnsi="Arial" w:cs="Arial"/>
          <w:b/>
          <w:bCs/>
          <w:sz w:val="22"/>
          <w:szCs w:val="22"/>
          <w:lang w:val="uk-UA"/>
        </w:rPr>
        <w:t xml:space="preserve"> </w:t>
      </w:r>
      <w:permStart w:id="1177772990" w:edGrp="everyone"/>
      <w:r w:rsidRPr="00CC3651">
        <w:rPr>
          <w:rFonts w:ascii="Arial" w:hAnsi="Arial" w:cs="Arial"/>
          <w:bCs/>
          <w:sz w:val="22"/>
          <w:szCs w:val="22"/>
          <w:lang w:val="uk-UA"/>
        </w:rPr>
        <w:t>_____________</w:t>
      </w:r>
      <w:permEnd w:id="1177772990"/>
      <w:r w:rsidR="002A3358" w:rsidRPr="00CC3651">
        <w:rPr>
          <w:rFonts w:ascii="Arial" w:hAnsi="Arial" w:cs="Arial"/>
          <w:bCs/>
          <w:sz w:val="22"/>
          <w:szCs w:val="22"/>
          <w:lang w:val="uk-UA"/>
        </w:rPr>
        <w:t>, який</w:t>
      </w:r>
      <w:r w:rsidR="002D1805" w:rsidRPr="00CC3651">
        <w:rPr>
          <w:rFonts w:ascii="Arial" w:hAnsi="Arial" w:cs="Arial"/>
          <w:bCs/>
          <w:sz w:val="22"/>
          <w:szCs w:val="22"/>
          <w:lang w:val="uk-UA"/>
        </w:rPr>
        <w:t xml:space="preserve"> (яка)</w:t>
      </w:r>
      <w:r w:rsidR="002A3358" w:rsidRPr="00CC3651">
        <w:rPr>
          <w:rFonts w:ascii="Arial" w:hAnsi="Arial" w:cs="Arial"/>
          <w:bCs/>
          <w:sz w:val="22"/>
          <w:szCs w:val="22"/>
          <w:lang w:val="uk-UA"/>
        </w:rPr>
        <w:t xml:space="preserve"> діє на підставі </w:t>
      </w:r>
      <w:permStart w:id="1436811335" w:edGrp="everyone"/>
      <w:r w:rsidRPr="00CC3651">
        <w:rPr>
          <w:rFonts w:ascii="Arial" w:hAnsi="Arial" w:cs="Arial"/>
          <w:bCs/>
          <w:sz w:val="22"/>
          <w:szCs w:val="22"/>
          <w:lang w:val="uk-UA"/>
        </w:rPr>
        <w:t>____________________________</w:t>
      </w:r>
      <w:permEnd w:id="1436811335"/>
      <w:r w:rsidR="002A3358" w:rsidRPr="00CC3651">
        <w:rPr>
          <w:rFonts w:ascii="Arial" w:hAnsi="Arial" w:cs="Arial"/>
          <w:bCs/>
          <w:sz w:val="22"/>
          <w:szCs w:val="22"/>
          <w:lang w:val="uk-UA"/>
        </w:rPr>
        <w:t>, з одного боку,</w:t>
      </w:r>
    </w:p>
    <w:p w14:paraId="7230B600" w14:textId="77777777" w:rsidR="00197BA3" w:rsidRPr="00CC3651" w:rsidRDefault="00197BA3">
      <w:pPr>
        <w:ind w:right="55"/>
        <w:jc w:val="both"/>
        <w:rPr>
          <w:rFonts w:ascii="Arial" w:hAnsi="Arial" w:cs="Arial"/>
          <w:sz w:val="22"/>
          <w:szCs w:val="22"/>
          <w:lang w:val="uk-UA"/>
        </w:rPr>
      </w:pPr>
    </w:p>
    <w:p w14:paraId="223EAC31" w14:textId="77498F04" w:rsidR="00197BA3" w:rsidRPr="00CC3651" w:rsidRDefault="0068223C" w:rsidP="0068223C">
      <w:pPr>
        <w:ind w:right="-87"/>
        <w:jc w:val="both"/>
        <w:rPr>
          <w:rFonts w:ascii="Arial" w:hAnsi="Arial" w:cs="Arial"/>
          <w:sz w:val="22"/>
          <w:szCs w:val="22"/>
          <w:lang w:val="uk-UA"/>
        </w:rPr>
      </w:pPr>
      <w:r w:rsidRPr="00CC3651">
        <w:rPr>
          <w:rFonts w:ascii="Arial" w:hAnsi="Arial" w:cs="Arial"/>
          <w:b/>
          <w:sz w:val="22"/>
          <w:szCs w:val="22"/>
          <w:lang w:val="uk-UA"/>
        </w:rPr>
        <w:t>Міжнародний</w:t>
      </w:r>
      <w:r w:rsidRPr="00CC3651">
        <w:rPr>
          <w:rFonts w:ascii="Arial" w:eastAsia="Arial" w:hAnsi="Arial" w:cs="Arial"/>
          <w:b/>
          <w:sz w:val="22"/>
          <w:szCs w:val="22"/>
          <w:lang w:val="uk-UA"/>
        </w:rPr>
        <w:t xml:space="preserve"> </w:t>
      </w:r>
      <w:r w:rsidRPr="00CC3651">
        <w:rPr>
          <w:rFonts w:ascii="Arial" w:hAnsi="Arial" w:cs="Arial"/>
          <w:b/>
          <w:sz w:val="22"/>
          <w:szCs w:val="22"/>
          <w:lang w:val="uk-UA"/>
        </w:rPr>
        <w:t>благодійний</w:t>
      </w:r>
      <w:r w:rsidRPr="00CC3651">
        <w:rPr>
          <w:rFonts w:ascii="Arial" w:eastAsia="Arial" w:hAnsi="Arial" w:cs="Arial"/>
          <w:b/>
          <w:sz w:val="22"/>
          <w:szCs w:val="22"/>
          <w:lang w:val="uk-UA"/>
        </w:rPr>
        <w:t xml:space="preserve"> </w:t>
      </w:r>
      <w:r w:rsidRPr="00CC3651">
        <w:rPr>
          <w:rFonts w:ascii="Arial" w:hAnsi="Arial" w:cs="Arial"/>
          <w:b/>
          <w:sz w:val="22"/>
          <w:szCs w:val="22"/>
          <w:lang w:val="uk-UA"/>
        </w:rPr>
        <w:t>фонд</w:t>
      </w:r>
      <w:r w:rsidRPr="00CC3651">
        <w:rPr>
          <w:rFonts w:ascii="Arial" w:eastAsia="Arial" w:hAnsi="Arial" w:cs="Arial"/>
          <w:b/>
          <w:sz w:val="22"/>
          <w:szCs w:val="22"/>
          <w:lang w:val="uk-UA"/>
        </w:rPr>
        <w:t xml:space="preserve"> </w:t>
      </w:r>
      <w:r w:rsidRPr="00CC3651">
        <w:rPr>
          <w:rFonts w:ascii="Arial" w:hAnsi="Arial" w:cs="Arial"/>
          <w:b/>
          <w:sz w:val="22"/>
          <w:szCs w:val="22"/>
          <w:lang w:val="uk-UA"/>
        </w:rPr>
        <w:t>«Альянс</w:t>
      </w:r>
      <w:r w:rsidRPr="00CC3651">
        <w:rPr>
          <w:rFonts w:ascii="Arial" w:eastAsia="Arial" w:hAnsi="Arial" w:cs="Arial"/>
          <w:b/>
          <w:sz w:val="22"/>
          <w:szCs w:val="22"/>
          <w:lang w:val="uk-UA"/>
        </w:rPr>
        <w:t xml:space="preserve"> </w:t>
      </w:r>
      <w:r w:rsidRPr="00CC3651">
        <w:rPr>
          <w:rFonts w:ascii="Arial" w:hAnsi="Arial" w:cs="Arial"/>
          <w:b/>
          <w:sz w:val="22"/>
          <w:szCs w:val="22"/>
          <w:lang w:val="uk-UA"/>
        </w:rPr>
        <w:t>громадського</w:t>
      </w:r>
      <w:r w:rsidRPr="00CC3651">
        <w:rPr>
          <w:rFonts w:ascii="Arial" w:eastAsia="Arial" w:hAnsi="Arial" w:cs="Arial"/>
          <w:b/>
          <w:sz w:val="22"/>
          <w:szCs w:val="22"/>
          <w:lang w:val="uk-UA"/>
        </w:rPr>
        <w:t xml:space="preserve"> </w:t>
      </w:r>
      <w:r w:rsidRPr="00CC3651">
        <w:rPr>
          <w:rFonts w:ascii="Arial" w:hAnsi="Arial" w:cs="Arial"/>
          <w:b/>
          <w:sz w:val="22"/>
          <w:szCs w:val="22"/>
          <w:lang w:val="uk-UA"/>
        </w:rPr>
        <w:t>здоров'я»</w:t>
      </w:r>
      <w:r w:rsidRPr="00CC3651">
        <w:rPr>
          <w:rFonts w:ascii="Arial" w:eastAsia="Arial" w:hAnsi="Arial" w:cs="Arial"/>
          <w:b/>
          <w:sz w:val="22"/>
          <w:szCs w:val="22"/>
          <w:lang w:val="uk-UA"/>
        </w:rPr>
        <w:t xml:space="preserve"> </w:t>
      </w:r>
      <w:r w:rsidRPr="00CC3651">
        <w:rPr>
          <w:rFonts w:ascii="Arial" w:hAnsi="Arial" w:cs="Arial"/>
          <w:sz w:val="22"/>
          <w:szCs w:val="22"/>
          <w:lang w:val="uk-UA"/>
        </w:rPr>
        <w:t>(далі</w:t>
      </w:r>
      <w:r w:rsidRPr="00CC3651">
        <w:rPr>
          <w:rFonts w:ascii="Arial" w:eastAsia="Arial" w:hAnsi="Arial" w:cs="Arial"/>
          <w:sz w:val="22"/>
          <w:szCs w:val="22"/>
          <w:lang w:val="uk-UA"/>
        </w:rPr>
        <w:t xml:space="preserve"> </w:t>
      </w:r>
      <w:r w:rsidRPr="00CC3651">
        <w:rPr>
          <w:rFonts w:ascii="Arial" w:hAnsi="Arial" w:cs="Arial"/>
          <w:sz w:val="22"/>
          <w:szCs w:val="22"/>
          <w:lang w:val="uk-UA"/>
        </w:rPr>
        <w:t>-</w:t>
      </w:r>
      <w:r w:rsidRPr="00CC3651">
        <w:rPr>
          <w:rFonts w:ascii="Arial" w:eastAsia="Arial" w:hAnsi="Arial" w:cs="Arial"/>
          <w:sz w:val="22"/>
          <w:szCs w:val="22"/>
          <w:lang w:val="uk-UA"/>
        </w:rPr>
        <w:t xml:space="preserve"> </w:t>
      </w:r>
      <w:r w:rsidRPr="00CC3651">
        <w:rPr>
          <w:rFonts w:ascii="Arial" w:hAnsi="Arial" w:cs="Arial"/>
          <w:b/>
          <w:sz w:val="22"/>
          <w:szCs w:val="22"/>
          <w:lang w:val="uk-UA"/>
        </w:rPr>
        <w:t>«Покупець»</w:t>
      </w:r>
      <w:r w:rsidRPr="00CC3651">
        <w:rPr>
          <w:rFonts w:ascii="Arial" w:hAnsi="Arial" w:cs="Arial"/>
          <w:sz w:val="22"/>
          <w:szCs w:val="22"/>
          <w:lang w:val="uk-UA"/>
        </w:rPr>
        <w:t>),</w:t>
      </w:r>
      <w:r w:rsidRPr="00CC3651">
        <w:rPr>
          <w:rFonts w:ascii="Arial" w:eastAsia="Arial" w:hAnsi="Arial" w:cs="Arial"/>
          <w:sz w:val="22"/>
          <w:szCs w:val="22"/>
          <w:lang w:val="uk-UA"/>
        </w:rPr>
        <w:t xml:space="preserve"> </w:t>
      </w:r>
      <w:r w:rsidRPr="00CC3651">
        <w:rPr>
          <w:rFonts w:ascii="Arial" w:hAnsi="Arial" w:cs="Arial"/>
          <w:sz w:val="22"/>
          <w:szCs w:val="22"/>
          <w:lang w:val="uk-UA"/>
        </w:rPr>
        <w:t xml:space="preserve">в особі </w:t>
      </w:r>
      <w:permStart w:id="1464169311" w:edGrp="everyone"/>
      <w:r w:rsidR="00173805" w:rsidRPr="00CC3651">
        <w:rPr>
          <w:rFonts w:ascii="Arial" w:hAnsi="Arial" w:cs="Arial"/>
          <w:sz w:val="22"/>
          <w:szCs w:val="22"/>
          <w:lang w:val="uk-UA"/>
        </w:rPr>
        <w:t>______________________________</w:t>
      </w:r>
      <w:permEnd w:id="1464169311"/>
      <w:r w:rsidR="00197BA3" w:rsidRPr="00CC3651">
        <w:rPr>
          <w:rFonts w:ascii="Arial" w:hAnsi="Arial" w:cs="Arial"/>
          <w:sz w:val="22"/>
          <w:szCs w:val="22"/>
          <w:lang w:val="uk-UA"/>
        </w:rPr>
        <w:t>,</w:t>
      </w:r>
      <w:r w:rsidR="00197BA3" w:rsidRPr="00CC3651">
        <w:rPr>
          <w:rFonts w:ascii="Arial" w:eastAsia="Arial" w:hAnsi="Arial" w:cs="Arial"/>
          <w:sz w:val="22"/>
          <w:szCs w:val="22"/>
          <w:lang w:val="uk-UA"/>
        </w:rPr>
        <w:t xml:space="preserve"> </w:t>
      </w:r>
      <w:r w:rsidR="0049202D" w:rsidRPr="00CC3651">
        <w:rPr>
          <w:rFonts w:ascii="Arial" w:eastAsia="Arial" w:hAnsi="Arial" w:cs="Arial"/>
          <w:sz w:val="22"/>
          <w:szCs w:val="22"/>
          <w:lang w:val="uk-UA"/>
        </w:rPr>
        <w:t xml:space="preserve"> </w:t>
      </w:r>
      <w:r w:rsidR="002D1805" w:rsidRPr="00CC3651">
        <w:rPr>
          <w:rFonts w:ascii="Arial" w:hAnsi="Arial" w:cs="Arial"/>
          <w:bCs/>
          <w:sz w:val="22"/>
          <w:szCs w:val="22"/>
          <w:lang w:val="uk-UA"/>
        </w:rPr>
        <w:t xml:space="preserve">який (яка) діє на підставі </w:t>
      </w:r>
      <w:permStart w:id="388988523" w:edGrp="everyone"/>
      <w:r w:rsidR="002D1805" w:rsidRPr="00CC3651">
        <w:rPr>
          <w:rFonts w:ascii="Arial" w:hAnsi="Arial" w:cs="Arial"/>
          <w:bCs/>
          <w:sz w:val="22"/>
          <w:szCs w:val="22"/>
          <w:lang w:val="uk-UA"/>
        </w:rPr>
        <w:t>____________________________</w:t>
      </w:r>
      <w:permEnd w:id="388988523"/>
      <w:r w:rsidR="002D1805" w:rsidRPr="00CC3651">
        <w:rPr>
          <w:rFonts w:ascii="Arial" w:hAnsi="Arial" w:cs="Arial"/>
          <w:bCs/>
          <w:sz w:val="22"/>
          <w:szCs w:val="22"/>
          <w:lang w:val="uk-UA"/>
        </w:rPr>
        <w:t xml:space="preserve">, </w:t>
      </w:r>
      <w:r w:rsidR="00197BA3" w:rsidRPr="00CC3651">
        <w:rPr>
          <w:rFonts w:ascii="Arial" w:hAnsi="Arial" w:cs="Arial"/>
          <w:sz w:val="22"/>
          <w:szCs w:val="22"/>
          <w:lang w:val="uk-UA"/>
        </w:rPr>
        <w:t>далі</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разом</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іменуються</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w:t>
      </w:r>
      <w:r w:rsidR="00197BA3" w:rsidRPr="00CC3651">
        <w:rPr>
          <w:rFonts w:ascii="Arial" w:eastAsia="Arial" w:hAnsi="Arial" w:cs="Arial"/>
          <w:sz w:val="22"/>
          <w:szCs w:val="22"/>
          <w:lang w:val="uk-UA"/>
        </w:rPr>
        <w:t xml:space="preserve"> </w:t>
      </w:r>
      <w:r w:rsidR="00197BA3" w:rsidRPr="00CC3651">
        <w:rPr>
          <w:rFonts w:ascii="Arial" w:hAnsi="Arial" w:cs="Arial"/>
          <w:b/>
          <w:sz w:val="22"/>
          <w:szCs w:val="22"/>
          <w:lang w:val="uk-UA"/>
        </w:rPr>
        <w:t>«Сторони»</w:t>
      </w:r>
      <w:r w:rsidR="00197BA3" w:rsidRPr="00CC3651">
        <w:rPr>
          <w:rFonts w:ascii="Arial" w:hAnsi="Arial" w:cs="Arial"/>
          <w:sz w:val="22"/>
          <w:szCs w:val="22"/>
          <w:lang w:val="uk-UA"/>
        </w:rPr>
        <w:t>,</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а</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кожна</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окремо</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w:t>
      </w:r>
      <w:r w:rsidR="00197BA3" w:rsidRPr="00CC3651">
        <w:rPr>
          <w:rFonts w:ascii="Arial" w:eastAsia="Arial" w:hAnsi="Arial" w:cs="Arial"/>
          <w:sz w:val="22"/>
          <w:szCs w:val="22"/>
          <w:lang w:val="uk-UA"/>
        </w:rPr>
        <w:t xml:space="preserve"> </w:t>
      </w:r>
      <w:r w:rsidR="00197BA3" w:rsidRPr="00CC3651">
        <w:rPr>
          <w:rFonts w:ascii="Arial" w:hAnsi="Arial" w:cs="Arial"/>
          <w:b/>
          <w:sz w:val="22"/>
          <w:szCs w:val="22"/>
          <w:lang w:val="uk-UA"/>
        </w:rPr>
        <w:t>«Сторона»</w:t>
      </w:r>
      <w:r w:rsidR="00197BA3" w:rsidRPr="00CC3651">
        <w:rPr>
          <w:rFonts w:ascii="Arial" w:hAnsi="Arial" w:cs="Arial"/>
          <w:sz w:val="22"/>
          <w:szCs w:val="22"/>
          <w:lang w:val="uk-UA"/>
        </w:rPr>
        <w:t>,</w:t>
      </w:r>
      <w:r w:rsidR="0049202D" w:rsidRPr="00CC3651">
        <w:rPr>
          <w:rFonts w:ascii="Arial" w:eastAsia="Arial" w:hAnsi="Arial" w:cs="Arial"/>
          <w:sz w:val="22"/>
          <w:szCs w:val="22"/>
          <w:lang w:val="uk-UA"/>
        </w:rPr>
        <w:t xml:space="preserve"> </w:t>
      </w:r>
      <w:r w:rsidR="00197BA3" w:rsidRPr="00CC3651">
        <w:rPr>
          <w:rFonts w:ascii="Arial" w:hAnsi="Arial" w:cs="Arial"/>
          <w:sz w:val="22"/>
          <w:szCs w:val="22"/>
          <w:lang w:val="uk-UA"/>
        </w:rPr>
        <w:t>уклали</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Договір</w:t>
      </w:r>
      <w:r w:rsidR="00197BA3" w:rsidRPr="00CC3651">
        <w:rPr>
          <w:rFonts w:ascii="Arial" w:eastAsia="Arial" w:hAnsi="Arial" w:cs="Arial"/>
          <w:sz w:val="22"/>
          <w:szCs w:val="22"/>
          <w:lang w:val="uk-UA"/>
        </w:rPr>
        <w:t xml:space="preserve"> </w:t>
      </w:r>
      <w:r w:rsidR="00197BA3" w:rsidRPr="00CC3651">
        <w:rPr>
          <w:rFonts w:ascii="Arial" w:hAnsi="Arial" w:cs="Arial"/>
          <w:sz w:val="22"/>
          <w:szCs w:val="22"/>
          <w:lang w:val="uk-UA"/>
        </w:rPr>
        <w:t>поставки</w:t>
      </w:r>
      <w:r w:rsidR="00197BA3" w:rsidRPr="00CC3651">
        <w:rPr>
          <w:rFonts w:ascii="Arial" w:eastAsia="Arial" w:hAnsi="Arial" w:cs="Arial"/>
          <w:sz w:val="22"/>
          <w:szCs w:val="22"/>
          <w:lang w:val="uk-UA"/>
        </w:rPr>
        <w:t xml:space="preserve"> </w:t>
      </w:r>
      <w:permStart w:id="155348645" w:edGrp="everyone"/>
      <w:r w:rsidR="002D1805" w:rsidRPr="00CC3651">
        <w:rPr>
          <w:rFonts w:ascii="Arial" w:eastAsia="Arial" w:hAnsi="Arial" w:cs="Arial"/>
          <w:sz w:val="22"/>
          <w:szCs w:val="22"/>
          <w:lang w:val="uk-UA"/>
        </w:rPr>
        <w:t xml:space="preserve">№ </w:t>
      </w:r>
      <w:r w:rsidR="00173805" w:rsidRPr="00CC3651">
        <w:rPr>
          <w:rFonts w:ascii="Arial" w:hAnsi="Arial" w:cs="Arial"/>
          <w:sz w:val="22"/>
          <w:szCs w:val="22"/>
          <w:lang w:val="uk-UA"/>
        </w:rPr>
        <w:t>______</w:t>
      </w:r>
      <w:permEnd w:id="155348645"/>
      <w:r w:rsidR="002A3358" w:rsidRPr="00CC3651">
        <w:rPr>
          <w:rFonts w:ascii="Arial" w:hAnsi="Arial" w:cs="Arial"/>
          <w:sz w:val="22"/>
          <w:szCs w:val="22"/>
          <w:lang w:val="uk-UA"/>
        </w:rPr>
        <w:t xml:space="preserve"> </w:t>
      </w:r>
      <w:r w:rsidR="00223EA2" w:rsidRPr="00CC3651">
        <w:rPr>
          <w:rFonts w:ascii="Arial" w:hAnsi="Arial" w:cs="Arial"/>
          <w:sz w:val="22"/>
          <w:szCs w:val="22"/>
          <w:lang w:val="uk-UA"/>
        </w:rPr>
        <w:t>від</w:t>
      </w:r>
      <w:r w:rsidR="00197BA3" w:rsidRPr="00CC3651">
        <w:rPr>
          <w:rFonts w:ascii="Arial" w:hAnsi="Arial" w:cs="Arial"/>
          <w:sz w:val="22"/>
          <w:szCs w:val="22"/>
          <w:lang w:val="uk-UA"/>
        </w:rPr>
        <w:t xml:space="preserve"> </w:t>
      </w:r>
      <w:permStart w:id="1035416837" w:edGrp="everyone"/>
      <w:r w:rsidR="007743C3" w:rsidRPr="00CC3651">
        <w:rPr>
          <w:rFonts w:ascii="Arial" w:hAnsi="Arial" w:cs="Arial"/>
          <w:sz w:val="22"/>
          <w:szCs w:val="22"/>
          <w:lang w:val="uk-UA"/>
        </w:rPr>
        <w:t>«</w:t>
      </w:r>
      <w:r w:rsidR="00173805" w:rsidRPr="00CC3651">
        <w:rPr>
          <w:rFonts w:ascii="Arial" w:hAnsi="Arial" w:cs="Arial"/>
          <w:sz w:val="22"/>
          <w:szCs w:val="22"/>
          <w:lang w:val="uk-UA"/>
        </w:rPr>
        <w:t>__</w:t>
      </w:r>
      <w:r w:rsidR="007743C3" w:rsidRPr="00CC3651">
        <w:rPr>
          <w:rFonts w:ascii="Arial" w:hAnsi="Arial" w:cs="Arial"/>
          <w:sz w:val="22"/>
          <w:szCs w:val="22"/>
          <w:lang w:val="uk-UA"/>
        </w:rPr>
        <w:t xml:space="preserve">» </w:t>
      </w:r>
      <w:r w:rsidR="00173805" w:rsidRPr="00CC3651">
        <w:rPr>
          <w:rFonts w:ascii="Arial" w:hAnsi="Arial" w:cs="Arial"/>
          <w:sz w:val="22"/>
          <w:szCs w:val="22"/>
          <w:lang w:val="uk-UA"/>
        </w:rPr>
        <w:t>__________</w:t>
      </w:r>
      <w:r w:rsidR="007743C3" w:rsidRPr="00CC3651">
        <w:rPr>
          <w:rFonts w:ascii="Arial" w:hAnsi="Arial" w:cs="Arial"/>
          <w:sz w:val="22"/>
          <w:szCs w:val="22"/>
          <w:lang w:val="uk-UA"/>
        </w:rPr>
        <w:t xml:space="preserve"> 20</w:t>
      </w:r>
      <w:r w:rsidR="00173805" w:rsidRPr="00CC3651">
        <w:rPr>
          <w:rFonts w:ascii="Arial" w:hAnsi="Arial" w:cs="Arial"/>
          <w:sz w:val="22"/>
          <w:szCs w:val="22"/>
          <w:lang w:val="uk-UA"/>
        </w:rPr>
        <w:t>__</w:t>
      </w:r>
      <w:r w:rsidR="007743C3" w:rsidRPr="00CC3651">
        <w:rPr>
          <w:rFonts w:ascii="Arial" w:hAnsi="Arial" w:cs="Arial"/>
          <w:sz w:val="22"/>
          <w:szCs w:val="22"/>
          <w:lang w:val="uk-UA"/>
        </w:rPr>
        <w:t xml:space="preserve"> </w:t>
      </w:r>
      <w:permEnd w:id="1035416837"/>
      <w:r w:rsidR="007743C3" w:rsidRPr="00CC3651">
        <w:rPr>
          <w:rFonts w:ascii="Arial" w:hAnsi="Arial" w:cs="Arial"/>
          <w:sz w:val="22"/>
          <w:szCs w:val="22"/>
          <w:lang w:val="uk-UA"/>
        </w:rPr>
        <w:t xml:space="preserve">року </w:t>
      </w:r>
      <w:r w:rsidR="00197BA3" w:rsidRPr="00CC3651">
        <w:rPr>
          <w:rFonts w:ascii="Arial" w:hAnsi="Arial" w:cs="Arial"/>
          <w:sz w:val="22"/>
          <w:szCs w:val="22"/>
          <w:lang w:val="uk-UA"/>
        </w:rPr>
        <w:t>(далі - «Договір») про наступне:</w:t>
      </w:r>
    </w:p>
    <w:p w14:paraId="672700FB" w14:textId="77777777" w:rsidR="005C26BE" w:rsidRPr="00CC3651" w:rsidRDefault="005C26BE">
      <w:pPr>
        <w:ind w:right="-102"/>
        <w:rPr>
          <w:rFonts w:ascii="Arial" w:hAnsi="Arial" w:cs="Arial"/>
          <w:sz w:val="22"/>
          <w:szCs w:val="22"/>
          <w:lang w:val="uk-UA"/>
        </w:rPr>
      </w:pPr>
    </w:p>
    <w:p w14:paraId="5E5D870E" w14:textId="1E3F375D" w:rsidR="00197BA3" w:rsidRPr="00CC3651" w:rsidRDefault="00197BA3" w:rsidP="00C7246B">
      <w:pPr>
        <w:numPr>
          <w:ilvl w:val="0"/>
          <w:numId w:val="3"/>
        </w:numPr>
        <w:ind w:left="540" w:hanging="540"/>
        <w:jc w:val="center"/>
        <w:rPr>
          <w:rFonts w:ascii="Arial" w:hAnsi="Arial" w:cs="Arial"/>
          <w:b/>
          <w:sz w:val="22"/>
          <w:szCs w:val="22"/>
          <w:lang w:val="uk-UA"/>
        </w:rPr>
      </w:pPr>
      <w:r w:rsidRPr="00CC3651">
        <w:rPr>
          <w:rFonts w:ascii="Arial" w:hAnsi="Arial" w:cs="Arial"/>
          <w:b/>
          <w:sz w:val="22"/>
          <w:szCs w:val="22"/>
          <w:lang w:val="uk-UA"/>
        </w:rPr>
        <w:t>ПРЕДМЕТ</w:t>
      </w:r>
      <w:r w:rsidRPr="00CC3651">
        <w:rPr>
          <w:rFonts w:ascii="Arial" w:eastAsia="Arial" w:hAnsi="Arial" w:cs="Arial"/>
          <w:b/>
          <w:sz w:val="22"/>
          <w:szCs w:val="22"/>
          <w:lang w:val="uk-UA"/>
        </w:rPr>
        <w:t xml:space="preserve"> </w:t>
      </w:r>
      <w:r w:rsidRPr="00CC3651">
        <w:rPr>
          <w:rFonts w:ascii="Arial" w:hAnsi="Arial" w:cs="Arial"/>
          <w:b/>
          <w:sz w:val="22"/>
          <w:szCs w:val="22"/>
          <w:lang w:val="uk-UA"/>
        </w:rPr>
        <w:t>ДОГОВОРУ</w:t>
      </w:r>
    </w:p>
    <w:p w14:paraId="7A3BB02A" w14:textId="77777777" w:rsidR="00E86F6A" w:rsidRPr="00CC3651" w:rsidRDefault="00E86F6A" w:rsidP="00E86F6A">
      <w:pPr>
        <w:ind w:left="540"/>
        <w:rPr>
          <w:rFonts w:ascii="Arial" w:hAnsi="Arial" w:cs="Arial"/>
          <w:b/>
          <w:sz w:val="22"/>
          <w:szCs w:val="22"/>
          <w:lang w:val="uk-UA"/>
        </w:rPr>
      </w:pPr>
    </w:p>
    <w:p w14:paraId="4513172D" w14:textId="77777777" w:rsidR="00197BA3" w:rsidRPr="00CC3651" w:rsidRDefault="00197BA3">
      <w:pPr>
        <w:numPr>
          <w:ilvl w:val="1"/>
          <w:numId w:val="3"/>
        </w:numPr>
        <w:tabs>
          <w:tab w:val="left" w:pos="709"/>
        </w:tabs>
        <w:ind w:left="709" w:hanging="709"/>
        <w:jc w:val="both"/>
        <w:rPr>
          <w:rFonts w:ascii="Arial" w:eastAsia="Arial" w:hAnsi="Arial" w:cs="Arial"/>
          <w:sz w:val="22"/>
          <w:szCs w:val="22"/>
          <w:lang w:val="uk-UA"/>
        </w:rPr>
      </w:pP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порядку</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умовах,</w:t>
      </w:r>
      <w:r w:rsidRPr="00CC3651">
        <w:rPr>
          <w:rFonts w:ascii="Arial" w:eastAsia="Arial" w:hAnsi="Arial" w:cs="Arial"/>
          <w:sz w:val="22"/>
          <w:szCs w:val="22"/>
          <w:lang w:val="uk-UA"/>
        </w:rPr>
        <w:t xml:space="preserve"> </w:t>
      </w:r>
      <w:r w:rsidRPr="00CC3651">
        <w:rPr>
          <w:rFonts w:ascii="Arial" w:hAnsi="Arial" w:cs="Arial"/>
          <w:sz w:val="22"/>
          <w:szCs w:val="22"/>
          <w:lang w:val="uk-UA"/>
        </w:rPr>
        <w:t>визначених</w:t>
      </w:r>
      <w:r w:rsidRPr="00CC3651">
        <w:rPr>
          <w:rFonts w:ascii="Arial" w:eastAsia="Arial" w:hAnsi="Arial" w:cs="Arial"/>
          <w:sz w:val="22"/>
          <w:szCs w:val="22"/>
          <w:lang w:val="uk-UA"/>
        </w:rPr>
        <w:t xml:space="preserve"> </w:t>
      </w:r>
      <w:r w:rsidRPr="00CC3651">
        <w:rPr>
          <w:rFonts w:ascii="Arial" w:hAnsi="Arial" w:cs="Arial"/>
          <w:sz w:val="22"/>
          <w:szCs w:val="22"/>
          <w:lang w:val="uk-UA"/>
        </w:rPr>
        <w:t>цим</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Договором,</w:t>
      </w:r>
      <w:r w:rsidRPr="00CC3651">
        <w:rPr>
          <w:rFonts w:ascii="Arial" w:eastAsia="Arial" w:hAnsi="Arial" w:cs="Arial"/>
          <w:sz w:val="22"/>
          <w:szCs w:val="22"/>
          <w:lang w:val="uk-UA"/>
        </w:rPr>
        <w:t xml:space="preserve"> </w:t>
      </w:r>
      <w:r w:rsidRPr="00CC3651">
        <w:rPr>
          <w:rFonts w:ascii="Arial" w:hAnsi="Arial" w:cs="Arial"/>
          <w:sz w:val="22"/>
          <w:szCs w:val="22"/>
          <w:lang w:val="uk-UA"/>
        </w:rPr>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приймає</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себе</w:t>
      </w:r>
      <w:r w:rsidRPr="00CC3651">
        <w:rPr>
          <w:rFonts w:ascii="Arial" w:eastAsia="Arial" w:hAnsi="Arial" w:cs="Arial"/>
          <w:sz w:val="22"/>
          <w:szCs w:val="22"/>
          <w:lang w:val="uk-UA"/>
        </w:rPr>
        <w:t xml:space="preserve"> </w:t>
      </w:r>
      <w:r w:rsidRPr="00CC3651">
        <w:rPr>
          <w:rFonts w:ascii="Arial" w:hAnsi="Arial" w:cs="Arial"/>
          <w:sz w:val="22"/>
          <w:szCs w:val="22"/>
          <w:lang w:val="uk-UA"/>
        </w:rPr>
        <w:t>зобов</w:t>
      </w:r>
      <w:r w:rsidRPr="00CC3651">
        <w:rPr>
          <w:rFonts w:ascii="Arial" w:eastAsia="Arial" w:hAnsi="Arial" w:cs="Arial"/>
          <w:sz w:val="22"/>
          <w:szCs w:val="22"/>
          <w:lang w:val="uk-UA"/>
        </w:rPr>
        <w:t>’</w:t>
      </w:r>
      <w:r w:rsidRPr="00CC3651">
        <w:rPr>
          <w:rFonts w:ascii="Arial" w:hAnsi="Arial" w:cs="Arial"/>
          <w:sz w:val="22"/>
          <w:szCs w:val="22"/>
          <w:lang w:val="uk-UA"/>
        </w:rPr>
        <w:t>язання</w:t>
      </w:r>
      <w:r w:rsidRPr="00CC3651">
        <w:rPr>
          <w:rFonts w:ascii="Arial" w:eastAsia="Arial" w:hAnsi="Arial" w:cs="Arial"/>
          <w:sz w:val="22"/>
          <w:szCs w:val="22"/>
          <w:lang w:val="uk-UA"/>
        </w:rPr>
        <w:t xml:space="preserve"> </w:t>
      </w:r>
      <w:r w:rsidRPr="00CC3651">
        <w:rPr>
          <w:rFonts w:ascii="Arial" w:hAnsi="Arial" w:cs="Arial"/>
          <w:sz w:val="22"/>
          <w:szCs w:val="22"/>
          <w:lang w:val="uk-UA"/>
        </w:rPr>
        <w:t>передати</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власність</w:t>
      </w:r>
      <w:r w:rsidRPr="00CC3651">
        <w:rPr>
          <w:rFonts w:ascii="Arial" w:eastAsia="Arial" w:hAnsi="Arial" w:cs="Arial"/>
          <w:sz w:val="22"/>
          <w:szCs w:val="22"/>
          <w:lang w:val="uk-UA"/>
        </w:rPr>
        <w:t xml:space="preserve"> </w:t>
      </w:r>
      <w:r w:rsidRPr="00CC3651">
        <w:rPr>
          <w:rFonts w:ascii="Arial" w:hAnsi="Arial" w:cs="Arial"/>
          <w:sz w:val="22"/>
          <w:szCs w:val="22"/>
          <w:lang w:val="uk-UA"/>
        </w:rPr>
        <w:t>Покупця</w:t>
      </w:r>
      <w:r w:rsidRPr="00CC3651">
        <w:rPr>
          <w:rFonts w:ascii="Arial" w:eastAsia="Arial" w:hAnsi="Arial" w:cs="Arial"/>
          <w:sz w:val="22"/>
          <w:szCs w:val="22"/>
          <w:lang w:val="uk-UA"/>
        </w:rPr>
        <w:t xml:space="preserve"> </w:t>
      </w:r>
      <w:r w:rsidRPr="00CC3651">
        <w:rPr>
          <w:rFonts w:ascii="Arial" w:hAnsi="Arial" w:cs="Arial"/>
          <w:sz w:val="22"/>
          <w:szCs w:val="22"/>
          <w:lang w:val="uk-UA"/>
        </w:rPr>
        <w:t>Товари,</w:t>
      </w:r>
      <w:r w:rsidRPr="00CC3651">
        <w:rPr>
          <w:rFonts w:ascii="Arial" w:eastAsia="Arial" w:hAnsi="Arial" w:cs="Arial"/>
          <w:sz w:val="22"/>
          <w:szCs w:val="22"/>
          <w:lang w:val="uk-UA"/>
        </w:rPr>
        <w:t xml:space="preserve"> </w:t>
      </w:r>
      <w:r w:rsidRPr="00CC3651">
        <w:rPr>
          <w:rFonts w:ascii="Arial" w:hAnsi="Arial" w:cs="Arial"/>
          <w:sz w:val="22"/>
          <w:szCs w:val="22"/>
          <w:lang w:val="uk-UA"/>
        </w:rPr>
        <w:t>визначені</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п.</w:t>
      </w:r>
      <w:r w:rsidRPr="00CC3651">
        <w:rPr>
          <w:rFonts w:ascii="Arial" w:eastAsia="Arial" w:hAnsi="Arial" w:cs="Arial"/>
          <w:sz w:val="22"/>
          <w:szCs w:val="22"/>
          <w:lang w:val="uk-UA"/>
        </w:rPr>
        <w:t xml:space="preserve"> </w:t>
      </w:r>
      <w:r w:rsidRPr="00CC3651">
        <w:rPr>
          <w:rFonts w:ascii="Arial" w:hAnsi="Arial" w:cs="Arial"/>
          <w:sz w:val="22"/>
          <w:szCs w:val="22"/>
          <w:lang w:val="uk-UA"/>
        </w:rPr>
        <w:t>1.2.</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(надалі</w:t>
      </w:r>
      <w:r w:rsidRPr="00CC3651">
        <w:rPr>
          <w:rFonts w:ascii="Arial" w:eastAsia="Arial" w:hAnsi="Arial" w:cs="Arial"/>
          <w:sz w:val="22"/>
          <w:szCs w:val="22"/>
          <w:lang w:val="uk-UA"/>
        </w:rPr>
        <w:t xml:space="preserve"> </w:t>
      </w:r>
      <w:r w:rsidRPr="00CC3651">
        <w:rPr>
          <w:rFonts w:ascii="Arial" w:hAnsi="Arial" w:cs="Arial"/>
          <w:sz w:val="22"/>
          <w:szCs w:val="22"/>
          <w:lang w:val="uk-UA"/>
        </w:rPr>
        <w:t>іменується</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r w:rsidRPr="00CC3651">
        <w:rPr>
          <w:rFonts w:ascii="Arial" w:eastAsia="Arial" w:hAnsi="Arial" w:cs="Arial"/>
          <w:sz w:val="22"/>
          <w:szCs w:val="22"/>
          <w:lang w:val="uk-UA"/>
        </w:rPr>
        <w:t xml:space="preserve"> </w:t>
      </w:r>
    </w:p>
    <w:p w14:paraId="086CF331" w14:textId="77777777" w:rsidR="00197BA3" w:rsidRPr="00CC3651" w:rsidRDefault="00197BA3">
      <w:pPr>
        <w:numPr>
          <w:ilvl w:val="1"/>
          <w:numId w:val="2"/>
        </w:numPr>
        <w:tabs>
          <w:tab w:val="left" w:pos="8222"/>
        </w:tabs>
        <w:ind w:left="709" w:hanging="709"/>
        <w:jc w:val="both"/>
        <w:rPr>
          <w:rFonts w:ascii="Arial" w:hAnsi="Arial" w:cs="Arial"/>
          <w:sz w:val="22"/>
          <w:szCs w:val="22"/>
          <w:lang w:val="uk-UA"/>
        </w:rPr>
      </w:pPr>
      <w:r w:rsidRPr="00CC3651">
        <w:rPr>
          <w:rFonts w:ascii="Arial" w:hAnsi="Arial" w:cs="Arial"/>
          <w:sz w:val="22"/>
          <w:szCs w:val="22"/>
          <w:lang w:val="uk-UA"/>
        </w:rPr>
        <w:t>Перелік</w:t>
      </w:r>
      <w:r w:rsidRPr="00CC3651">
        <w:rPr>
          <w:rFonts w:ascii="Arial" w:eastAsia="Arial" w:hAnsi="Arial" w:cs="Arial"/>
          <w:sz w:val="22"/>
          <w:szCs w:val="22"/>
          <w:lang w:val="uk-UA"/>
        </w:rPr>
        <w:t xml:space="preserve"> </w:t>
      </w:r>
      <w:r w:rsidRPr="00CC3651">
        <w:rPr>
          <w:rFonts w:ascii="Arial" w:hAnsi="Arial" w:cs="Arial"/>
          <w:sz w:val="22"/>
          <w:szCs w:val="22"/>
          <w:lang w:val="uk-UA"/>
        </w:rPr>
        <w:t>найменувань</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асортимент</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обсяг</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поставляється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Покупцю</w:t>
      </w:r>
      <w:r w:rsidRPr="00CC3651">
        <w:rPr>
          <w:rFonts w:ascii="Arial" w:eastAsia="Arial" w:hAnsi="Arial" w:cs="Arial"/>
          <w:sz w:val="22"/>
          <w:szCs w:val="22"/>
          <w:lang w:val="uk-UA"/>
        </w:rPr>
        <w:t xml:space="preserve"> </w:t>
      </w:r>
      <w:r w:rsidRPr="00CC3651">
        <w:rPr>
          <w:rFonts w:ascii="Arial" w:hAnsi="Arial" w:cs="Arial"/>
          <w:sz w:val="22"/>
          <w:szCs w:val="22"/>
          <w:lang w:val="uk-UA"/>
        </w:rPr>
        <w:t>відповідно</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узгоджується</w:t>
      </w:r>
      <w:r w:rsidRPr="00CC3651">
        <w:rPr>
          <w:rFonts w:ascii="Arial" w:eastAsia="Arial" w:hAnsi="Arial" w:cs="Arial"/>
          <w:sz w:val="22"/>
          <w:szCs w:val="22"/>
          <w:lang w:val="uk-UA"/>
        </w:rPr>
        <w:t xml:space="preserve"> </w:t>
      </w:r>
      <w:r w:rsidRPr="00CC3651">
        <w:rPr>
          <w:rFonts w:ascii="Arial" w:hAnsi="Arial" w:cs="Arial"/>
          <w:sz w:val="22"/>
          <w:szCs w:val="22"/>
          <w:lang w:val="uk-UA"/>
        </w:rPr>
        <w:t>Сторонами</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Специфікаціях</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які</w:t>
      </w:r>
      <w:r w:rsidRPr="00CC3651">
        <w:rPr>
          <w:rFonts w:ascii="Arial" w:eastAsia="Arial" w:hAnsi="Arial" w:cs="Arial"/>
          <w:sz w:val="22"/>
          <w:szCs w:val="22"/>
          <w:lang w:val="uk-UA"/>
        </w:rPr>
        <w:t xml:space="preserve"> </w:t>
      </w:r>
      <w:r w:rsidRPr="00CC3651">
        <w:rPr>
          <w:rFonts w:ascii="Arial" w:hAnsi="Arial" w:cs="Arial"/>
          <w:sz w:val="22"/>
          <w:szCs w:val="22"/>
          <w:lang w:val="uk-UA"/>
        </w:rPr>
        <w:t>оформлюються</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формі</w:t>
      </w:r>
      <w:r w:rsidRPr="00CC3651">
        <w:rPr>
          <w:rFonts w:ascii="Arial" w:eastAsia="Arial" w:hAnsi="Arial" w:cs="Arial"/>
          <w:sz w:val="22"/>
          <w:szCs w:val="22"/>
          <w:lang w:val="uk-UA"/>
        </w:rPr>
        <w:t xml:space="preserve"> </w:t>
      </w:r>
      <w:r w:rsidRPr="00CC3651">
        <w:rPr>
          <w:rFonts w:ascii="Arial" w:hAnsi="Arial" w:cs="Arial"/>
          <w:sz w:val="22"/>
          <w:szCs w:val="22"/>
          <w:lang w:val="uk-UA"/>
        </w:rPr>
        <w:t>Додатків</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після</w:t>
      </w:r>
      <w:r w:rsidRPr="00CC3651">
        <w:rPr>
          <w:rFonts w:ascii="Arial" w:eastAsia="Arial" w:hAnsi="Arial" w:cs="Arial"/>
          <w:sz w:val="22"/>
          <w:szCs w:val="22"/>
          <w:lang w:val="uk-UA"/>
        </w:rPr>
        <w:t xml:space="preserve"> </w:t>
      </w:r>
      <w:r w:rsidRPr="00CC3651">
        <w:rPr>
          <w:rFonts w:ascii="Arial" w:hAnsi="Arial" w:cs="Arial"/>
          <w:sz w:val="22"/>
          <w:szCs w:val="22"/>
          <w:lang w:val="uk-UA"/>
        </w:rPr>
        <w:t>підписання</w:t>
      </w:r>
      <w:r w:rsidRPr="00CC3651">
        <w:rPr>
          <w:rFonts w:ascii="Arial" w:eastAsia="Arial" w:hAnsi="Arial" w:cs="Arial"/>
          <w:sz w:val="22"/>
          <w:szCs w:val="22"/>
          <w:lang w:val="uk-UA"/>
        </w:rPr>
        <w:t xml:space="preserve"> </w:t>
      </w:r>
      <w:r w:rsidRPr="00CC3651">
        <w:rPr>
          <w:rFonts w:ascii="Arial" w:hAnsi="Arial" w:cs="Arial"/>
          <w:sz w:val="22"/>
          <w:szCs w:val="22"/>
          <w:lang w:val="uk-UA"/>
        </w:rPr>
        <w:t>уповноваженими</w:t>
      </w:r>
      <w:r w:rsidRPr="00CC3651">
        <w:rPr>
          <w:rFonts w:ascii="Arial" w:eastAsia="Arial" w:hAnsi="Arial" w:cs="Arial"/>
          <w:sz w:val="22"/>
          <w:szCs w:val="22"/>
          <w:lang w:val="uk-UA"/>
        </w:rPr>
        <w:t xml:space="preserve"> </w:t>
      </w:r>
      <w:r w:rsidRPr="00CC3651">
        <w:rPr>
          <w:rFonts w:ascii="Arial" w:hAnsi="Arial" w:cs="Arial"/>
          <w:sz w:val="22"/>
          <w:szCs w:val="22"/>
          <w:lang w:val="uk-UA"/>
        </w:rPr>
        <w:t>представниками</w:t>
      </w:r>
      <w:r w:rsidRPr="00CC3651">
        <w:rPr>
          <w:rFonts w:ascii="Arial" w:eastAsia="Arial" w:hAnsi="Arial" w:cs="Arial"/>
          <w:sz w:val="22"/>
          <w:szCs w:val="22"/>
          <w:lang w:val="uk-UA"/>
        </w:rPr>
        <w:t xml:space="preserve"> </w:t>
      </w:r>
      <w:r w:rsidRPr="00CC3651">
        <w:rPr>
          <w:rFonts w:ascii="Arial" w:hAnsi="Arial" w:cs="Arial"/>
          <w:sz w:val="22"/>
          <w:szCs w:val="22"/>
          <w:lang w:val="uk-UA"/>
        </w:rPr>
        <w:t>Сторін</w:t>
      </w:r>
      <w:r w:rsidRPr="00CC3651">
        <w:rPr>
          <w:rFonts w:ascii="Arial" w:eastAsia="Arial" w:hAnsi="Arial" w:cs="Arial"/>
          <w:sz w:val="22"/>
          <w:szCs w:val="22"/>
          <w:lang w:val="uk-UA"/>
        </w:rPr>
        <w:t xml:space="preserve"> </w:t>
      </w:r>
      <w:r w:rsidRPr="00CC3651">
        <w:rPr>
          <w:rFonts w:ascii="Arial" w:hAnsi="Arial" w:cs="Arial"/>
          <w:sz w:val="22"/>
          <w:szCs w:val="22"/>
          <w:lang w:val="uk-UA"/>
        </w:rPr>
        <w:t>становлять</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невід</w:t>
      </w:r>
      <w:r w:rsidRPr="00CC3651">
        <w:rPr>
          <w:rFonts w:ascii="Arial" w:eastAsia="Arial" w:hAnsi="Arial" w:cs="Arial"/>
          <w:sz w:val="22"/>
          <w:szCs w:val="22"/>
          <w:lang w:val="uk-UA"/>
        </w:rPr>
        <w:t>’</w:t>
      </w:r>
      <w:r w:rsidRPr="00CC3651">
        <w:rPr>
          <w:rFonts w:ascii="Arial" w:hAnsi="Arial" w:cs="Arial"/>
          <w:sz w:val="22"/>
          <w:szCs w:val="22"/>
          <w:lang w:val="uk-UA"/>
        </w:rPr>
        <w:t>ємну</w:t>
      </w:r>
      <w:r w:rsidRPr="00CC3651">
        <w:rPr>
          <w:rFonts w:ascii="Arial" w:eastAsia="Arial" w:hAnsi="Arial" w:cs="Arial"/>
          <w:sz w:val="22"/>
          <w:szCs w:val="22"/>
          <w:lang w:val="uk-UA"/>
        </w:rPr>
        <w:t xml:space="preserve"> </w:t>
      </w:r>
      <w:r w:rsidRPr="00CC3651">
        <w:rPr>
          <w:rFonts w:ascii="Arial" w:hAnsi="Arial" w:cs="Arial"/>
          <w:sz w:val="22"/>
          <w:szCs w:val="22"/>
          <w:lang w:val="uk-UA"/>
        </w:rPr>
        <w:t>частину.</w:t>
      </w:r>
    </w:p>
    <w:p w14:paraId="56BA4A1C" w14:textId="77777777" w:rsidR="00197BA3" w:rsidRPr="00CC3651" w:rsidRDefault="00197BA3">
      <w:pPr>
        <w:numPr>
          <w:ilvl w:val="1"/>
          <w:numId w:val="2"/>
        </w:numPr>
        <w:ind w:left="709" w:hanging="709"/>
        <w:jc w:val="both"/>
        <w:rPr>
          <w:rFonts w:ascii="Arial" w:hAnsi="Arial" w:cs="Arial"/>
          <w:sz w:val="22"/>
          <w:szCs w:val="22"/>
          <w:lang w:val="uk-UA"/>
        </w:rPr>
      </w:pPr>
      <w:r w:rsidRPr="00CC3651">
        <w:rPr>
          <w:rFonts w:ascii="Arial" w:hAnsi="Arial" w:cs="Arial"/>
          <w:sz w:val="22"/>
          <w:szCs w:val="22"/>
          <w:lang w:val="uk-UA"/>
        </w:rPr>
        <w:t>Покупець,</w:t>
      </w:r>
      <w:r w:rsidRPr="00CC3651">
        <w:rPr>
          <w:rFonts w:ascii="Arial" w:eastAsia="Arial" w:hAnsi="Arial" w:cs="Arial"/>
          <w:sz w:val="22"/>
          <w:szCs w:val="22"/>
          <w:lang w:val="uk-UA"/>
        </w:rPr>
        <w:t xml:space="preserve"> </w:t>
      </w: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свою</w:t>
      </w:r>
      <w:r w:rsidRPr="00CC3651">
        <w:rPr>
          <w:rFonts w:ascii="Arial" w:eastAsia="Arial" w:hAnsi="Arial" w:cs="Arial"/>
          <w:sz w:val="22"/>
          <w:szCs w:val="22"/>
          <w:lang w:val="uk-UA"/>
        </w:rPr>
        <w:t xml:space="preserve"> </w:t>
      </w:r>
      <w:r w:rsidRPr="00CC3651">
        <w:rPr>
          <w:rFonts w:ascii="Arial" w:hAnsi="Arial" w:cs="Arial"/>
          <w:sz w:val="22"/>
          <w:szCs w:val="22"/>
          <w:lang w:val="uk-UA"/>
        </w:rPr>
        <w:t>чергу,</w:t>
      </w:r>
      <w:r w:rsidRPr="00CC3651">
        <w:rPr>
          <w:rFonts w:ascii="Arial" w:eastAsia="Arial" w:hAnsi="Arial" w:cs="Arial"/>
          <w:sz w:val="22"/>
          <w:szCs w:val="22"/>
          <w:lang w:val="uk-UA"/>
        </w:rPr>
        <w:t xml:space="preserve"> </w:t>
      </w:r>
      <w:r w:rsidRPr="00CC3651">
        <w:rPr>
          <w:rFonts w:ascii="Arial" w:hAnsi="Arial" w:cs="Arial"/>
          <w:sz w:val="22"/>
          <w:szCs w:val="22"/>
          <w:lang w:val="uk-UA"/>
        </w:rPr>
        <w:t>приймає</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себе</w:t>
      </w:r>
      <w:r w:rsidRPr="00CC3651">
        <w:rPr>
          <w:rFonts w:ascii="Arial" w:eastAsia="Arial" w:hAnsi="Arial" w:cs="Arial"/>
          <w:sz w:val="22"/>
          <w:szCs w:val="22"/>
          <w:lang w:val="uk-UA"/>
        </w:rPr>
        <w:t xml:space="preserve"> </w:t>
      </w:r>
      <w:r w:rsidRPr="00CC3651">
        <w:rPr>
          <w:rFonts w:ascii="Arial" w:hAnsi="Arial" w:cs="Arial"/>
          <w:sz w:val="22"/>
          <w:szCs w:val="22"/>
          <w:lang w:val="uk-UA"/>
        </w:rPr>
        <w:t>зобов</w:t>
      </w:r>
      <w:r w:rsidRPr="00CC3651">
        <w:rPr>
          <w:rFonts w:ascii="Arial" w:eastAsia="Arial" w:hAnsi="Arial" w:cs="Arial"/>
          <w:sz w:val="22"/>
          <w:szCs w:val="22"/>
          <w:lang w:val="uk-UA"/>
        </w:rPr>
        <w:t>’</w:t>
      </w:r>
      <w:r w:rsidRPr="00CC3651">
        <w:rPr>
          <w:rFonts w:ascii="Arial" w:hAnsi="Arial" w:cs="Arial"/>
          <w:sz w:val="22"/>
          <w:szCs w:val="22"/>
          <w:lang w:val="uk-UA"/>
        </w:rPr>
        <w:t>язання</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умовах</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прийняти</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оплатити</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p>
    <w:p w14:paraId="43B9ED90" w14:textId="77777777" w:rsidR="00197BA3" w:rsidRPr="00CC3651" w:rsidRDefault="00197BA3">
      <w:pPr>
        <w:numPr>
          <w:ilvl w:val="1"/>
          <w:numId w:val="2"/>
        </w:numPr>
        <w:ind w:left="709" w:right="55" w:hanging="709"/>
        <w:jc w:val="both"/>
        <w:rPr>
          <w:rFonts w:ascii="Arial" w:hAnsi="Arial" w:cs="Arial"/>
          <w:sz w:val="22"/>
          <w:szCs w:val="22"/>
          <w:lang w:val="uk-UA"/>
        </w:rPr>
      </w:pPr>
      <w:r w:rsidRPr="00CC3651">
        <w:rPr>
          <w:rFonts w:ascii="Arial" w:hAnsi="Arial" w:cs="Arial"/>
          <w:sz w:val="22"/>
          <w:szCs w:val="22"/>
          <w:lang w:val="uk-UA"/>
        </w:rPr>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гарантує,</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r w:rsidRPr="00CC3651">
        <w:rPr>
          <w:rFonts w:ascii="Arial" w:eastAsia="Arial" w:hAnsi="Arial" w:cs="Arial"/>
          <w:sz w:val="22"/>
          <w:szCs w:val="22"/>
          <w:lang w:val="uk-UA"/>
        </w:rPr>
        <w:t xml:space="preserve"> </w:t>
      </w:r>
      <w:r w:rsidRPr="00CC3651">
        <w:rPr>
          <w:rFonts w:ascii="Arial" w:hAnsi="Arial" w:cs="Arial"/>
          <w:sz w:val="22"/>
          <w:szCs w:val="22"/>
          <w:lang w:val="uk-UA"/>
        </w:rPr>
        <w:t>належить</w:t>
      </w:r>
      <w:r w:rsidRPr="00CC3651">
        <w:rPr>
          <w:rFonts w:ascii="Arial" w:eastAsia="Arial" w:hAnsi="Arial" w:cs="Arial"/>
          <w:sz w:val="22"/>
          <w:szCs w:val="22"/>
          <w:lang w:val="uk-UA"/>
        </w:rPr>
        <w:t xml:space="preserve"> </w:t>
      </w:r>
      <w:r w:rsidRPr="00CC3651">
        <w:rPr>
          <w:rFonts w:ascii="Arial" w:hAnsi="Arial" w:cs="Arial"/>
          <w:sz w:val="22"/>
          <w:szCs w:val="22"/>
          <w:lang w:val="uk-UA"/>
        </w:rPr>
        <w:t>йому</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праві</w:t>
      </w:r>
      <w:r w:rsidRPr="00CC3651">
        <w:rPr>
          <w:rFonts w:ascii="Arial" w:eastAsia="Arial" w:hAnsi="Arial" w:cs="Arial"/>
          <w:sz w:val="22"/>
          <w:szCs w:val="22"/>
          <w:lang w:val="uk-UA"/>
        </w:rPr>
        <w:t xml:space="preserve"> </w:t>
      </w:r>
      <w:r w:rsidRPr="00CC3651">
        <w:rPr>
          <w:rFonts w:ascii="Arial" w:hAnsi="Arial" w:cs="Arial"/>
          <w:sz w:val="22"/>
          <w:szCs w:val="22"/>
          <w:lang w:val="uk-UA"/>
        </w:rPr>
        <w:t>власності,</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перебуває</w:t>
      </w:r>
      <w:r w:rsidRPr="00CC3651">
        <w:rPr>
          <w:rFonts w:ascii="Arial" w:eastAsia="Arial" w:hAnsi="Arial" w:cs="Arial"/>
          <w:sz w:val="22"/>
          <w:szCs w:val="22"/>
          <w:lang w:val="uk-UA"/>
        </w:rPr>
        <w:t xml:space="preserve"> </w:t>
      </w:r>
      <w:r w:rsidRPr="00CC3651">
        <w:rPr>
          <w:rFonts w:ascii="Arial" w:hAnsi="Arial" w:cs="Arial"/>
          <w:sz w:val="22"/>
          <w:szCs w:val="22"/>
          <w:lang w:val="uk-UA"/>
        </w:rPr>
        <w:t>під</w:t>
      </w:r>
      <w:r w:rsidRPr="00CC3651">
        <w:rPr>
          <w:rFonts w:ascii="Arial" w:eastAsia="Arial" w:hAnsi="Arial" w:cs="Arial"/>
          <w:sz w:val="22"/>
          <w:szCs w:val="22"/>
          <w:lang w:val="uk-UA"/>
        </w:rPr>
        <w:t xml:space="preserve"> </w:t>
      </w:r>
      <w:r w:rsidRPr="00CC3651">
        <w:rPr>
          <w:rFonts w:ascii="Arial" w:hAnsi="Arial" w:cs="Arial"/>
          <w:sz w:val="22"/>
          <w:szCs w:val="22"/>
          <w:lang w:val="uk-UA"/>
        </w:rPr>
        <w:t>забороною</w:t>
      </w:r>
      <w:r w:rsidRPr="00CC3651">
        <w:rPr>
          <w:rFonts w:ascii="Arial" w:eastAsia="Arial" w:hAnsi="Arial" w:cs="Arial"/>
          <w:sz w:val="22"/>
          <w:szCs w:val="22"/>
          <w:lang w:val="uk-UA"/>
        </w:rPr>
        <w:t xml:space="preserve"> </w:t>
      </w:r>
      <w:r w:rsidRPr="00CC3651">
        <w:rPr>
          <w:rFonts w:ascii="Arial" w:hAnsi="Arial" w:cs="Arial"/>
          <w:sz w:val="22"/>
          <w:szCs w:val="22"/>
          <w:lang w:val="uk-UA"/>
        </w:rPr>
        <w:t>відчуження,</w:t>
      </w:r>
      <w:r w:rsidRPr="00CC3651">
        <w:rPr>
          <w:rFonts w:ascii="Arial" w:eastAsia="Arial" w:hAnsi="Arial" w:cs="Arial"/>
          <w:sz w:val="22"/>
          <w:szCs w:val="22"/>
          <w:lang w:val="uk-UA"/>
        </w:rPr>
        <w:t xml:space="preserve"> </w:t>
      </w:r>
      <w:r w:rsidRPr="00CC3651">
        <w:rPr>
          <w:rFonts w:ascii="Arial" w:hAnsi="Arial" w:cs="Arial"/>
          <w:sz w:val="22"/>
          <w:szCs w:val="22"/>
          <w:lang w:val="uk-UA"/>
        </w:rPr>
        <w:t>арештом,</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є</w:t>
      </w:r>
      <w:r w:rsidRPr="00CC3651">
        <w:rPr>
          <w:rFonts w:ascii="Arial" w:eastAsia="Arial" w:hAnsi="Arial" w:cs="Arial"/>
          <w:sz w:val="22"/>
          <w:szCs w:val="22"/>
          <w:lang w:val="uk-UA"/>
        </w:rPr>
        <w:t xml:space="preserve"> </w:t>
      </w:r>
      <w:r w:rsidRPr="00CC3651">
        <w:rPr>
          <w:rFonts w:ascii="Arial" w:hAnsi="Arial" w:cs="Arial"/>
          <w:sz w:val="22"/>
          <w:szCs w:val="22"/>
          <w:lang w:val="uk-UA"/>
        </w:rPr>
        <w:t>предметом</w:t>
      </w:r>
      <w:r w:rsidRPr="00CC3651">
        <w:rPr>
          <w:rFonts w:ascii="Arial" w:eastAsia="Arial" w:hAnsi="Arial" w:cs="Arial"/>
          <w:sz w:val="22"/>
          <w:szCs w:val="22"/>
          <w:lang w:val="uk-UA"/>
        </w:rPr>
        <w:t xml:space="preserve"> </w:t>
      </w:r>
      <w:r w:rsidRPr="00CC3651">
        <w:rPr>
          <w:rFonts w:ascii="Arial" w:hAnsi="Arial" w:cs="Arial"/>
          <w:sz w:val="22"/>
          <w:szCs w:val="22"/>
          <w:lang w:val="uk-UA"/>
        </w:rPr>
        <w:t>застави</w:t>
      </w:r>
      <w:r w:rsidRPr="00CC3651">
        <w:rPr>
          <w:rFonts w:ascii="Arial" w:eastAsia="Arial" w:hAnsi="Arial" w:cs="Arial"/>
          <w:sz w:val="22"/>
          <w:szCs w:val="22"/>
          <w:lang w:val="uk-UA"/>
        </w:rPr>
        <w:t xml:space="preserve"> </w:t>
      </w:r>
      <w:r w:rsidRPr="00CC3651">
        <w:rPr>
          <w:rFonts w:ascii="Arial" w:hAnsi="Arial" w:cs="Arial"/>
          <w:sz w:val="22"/>
          <w:szCs w:val="22"/>
          <w:lang w:val="uk-UA"/>
        </w:rPr>
        <w:t>або</w:t>
      </w:r>
      <w:r w:rsidRPr="00CC3651">
        <w:rPr>
          <w:rFonts w:ascii="Arial" w:eastAsia="Arial" w:hAnsi="Arial" w:cs="Arial"/>
          <w:sz w:val="22"/>
          <w:szCs w:val="22"/>
          <w:lang w:val="uk-UA"/>
        </w:rPr>
        <w:t xml:space="preserve"> </w:t>
      </w:r>
      <w:r w:rsidRPr="00CC3651">
        <w:rPr>
          <w:rFonts w:ascii="Arial" w:hAnsi="Arial" w:cs="Arial"/>
          <w:sz w:val="22"/>
          <w:szCs w:val="22"/>
          <w:lang w:val="uk-UA"/>
        </w:rPr>
        <w:t>іншого</w:t>
      </w:r>
      <w:r w:rsidRPr="00CC3651">
        <w:rPr>
          <w:rFonts w:ascii="Arial" w:eastAsia="Arial" w:hAnsi="Arial" w:cs="Arial"/>
          <w:sz w:val="22"/>
          <w:szCs w:val="22"/>
          <w:lang w:val="uk-UA"/>
        </w:rPr>
        <w:t xml:space="preserve"> </w:t>
      </w:r>
      <w:r w:rsidRPr="00CC3651">
        <w:rPr>
          <w:rFonts w:ascii="Arial" w:hAnsi="Arial" w:cs="Arial"/>
          <w:sz w:val="22"/>
          <w:szCs w:val="22"/>
          <w:lang w:val="uk-UA"/>
        </w:rPr>
        <w:t>способу</w:t>
      </w:r>
      <w:r w:rsidRPr="00CC3651">
        <w:rPr>
          <w:rFonts w:ascii="Arial" w:eastAsia="Arial" w:hAnsi="Arial" w:cs="Arial"/>
          <w:sz w:val="22"/>
          <w:szCs w:val="22"/>
          <w:lang w:val="uk-UA"/>
        </w:rPr>
        <w:t xml:space="preserve"> </w:t>
      </w:r>
      <w:r w:rsidRPr="00CC3651">
        <w:rPr>
          <w:rFonts w:ascii="Arial" w:hAnsi="Arial" w:cs="Arial"/>
          <w:sz w:val="22"/>
          <w:szCs w:val="22"/>
          <w:lang w:val="uk-UA"/>
        </w:rPr>
        <w:t>забезпечення</w:t>
      </w:r>
      <w:r w:rsidRPr="00CC3651">
        <w:rPr>
          <w:rFonts w:ascii="Arial" w:eastAsia="Arial" w:hAnsi="Arial" w:cs="Arial"/>
          <w:sz w:val="22"/>
          <w:szCs w:val="22"/>
          <w:lang w:val="uk-UA"/>
        </w:rPr>
        <w:t xml:space="preserve"> </w:t>
      </w:r>
      <w:r w:rsidRPr="00CC3651">
        <w:rPr>
          <w:rFonts w:ascii="Arial" w:hAnsi="Arial" w:cs="Arial"/>
          <w:sz w:val="22"/>
          <w:szCs w:val="22"/>
          <w:lang w:val="uk-UA"/>
        </w:rPr>
        <w:t>виконання</w:t>
      </w:r>
      <w:r w:rsidRPr="00CC3651">
        <w:rPr>
          <w:rFonts w:ascii="Arial" w:eastAsia="Arial" w:hAnsi="Arial" w:cs="Arial"/>
          <w:sz w:val="22"/>
          <w:szCs w:val="22"/>
          <w:lang w:val="uk-UA"/>
        </w:rPr>
        <w:t xml:space="preserve"> </w:t>
      </w:r>
      <w:r w:rsidRPr="00CC3651">
        <w:rPr>
          <w:rFonts w:ascii="Arial" w:hAnsi="Arial" w:cs="Arial"/>
          <w:sz w:val="22"/>
          <w:szCs w:val="22"/>
          <w:lang w:val="uk-UA"/>
        </w:rPr>
        <w:t>зобов'язань</w:t>
      </w:r>
      <w:r w:rsidRPr="00CC3651">
        <w:rPr>
          <w:rFonts w:ascii="Arial" w:eastAsia="Arial" w:hAnsi="Arial" w:cs="Arial"/>
          <w:sz w:val="22"/>
          <w:szCs w:val="22"/>
          <w:lang w:val="uk-UA"/>
        </w:rPr>
        <w:t xml:space="preserve"> </w:t>
      </w:r>
      <w:r w:rsidRPr="00CC3651">
        <w:rPr>
          <w:rFonts w:ascii="Arial" w:hAnsi="Arial" w:cs="Arial"/>
          <w:sz w:val="22"/>
          <w:szCs w:val="22"/>
          <w:lang w:val="uk-UA"/>
        </w:rPr>
        <w:t>перед</w:t>
      </w:r>
      <w:r w:rsidRPr="00CC3651">
        <w:rPr>
          <w:rFonts w:ascii="Arial" w:eastAsia="Arial" w:hAnsi="Arial" w:cs="Arial"/>
          <w:sz w:val="22"/>
          <w:szCs w:val="22"/>
          <w:lang w:val="uk-UA"/>
        </w:rPr>
        <w:t xml:space="preserve"> </w:t>
      </w:r>
      <w:r w:rsidRPr="00CC3651">
        <w:rPr>
          <w:rFonts w:ascii="Arial" w:hAnsi="Arial" w:cs="Arial"/>
          <w:sz w:val="22"/>
          <w:szCs w:val="22"/>
          <w:lang w:val="uk-UA"/>
        </w:rPr>
        <w:t>будь-якими</w:t>
      </w:r>
      <w:r w:rsidRPr="00CC3651">
        <w:rPr>
          <w:rFonts w:ascii="Arial" w:eastAsia="Arial" w:hAnsi="Arial" w:cs="Arial"/>
          <w:sz w:val="22"/>
          <w:szCs w:val="22"/>
          <w:lang w:val="uk-UA"/>
        </w:rPr>
        <w:t xml:space="preserve"> </w:t>
      </w:r>
      <w:r w:rsidRPr="00CC3651">
        <w:rPr>
          <w:rFonts w:ascii="Arial" w:hAnsi="Arial" w:cs="Arial"/>
          <w:sz w:val="22"/>
          <w:szCs w:val="22"/>
          <w:lang w:val="uk-UA"/>
        </w:rPr>
        <w:t>фізичними</w:t>
      </w:r>
      <w:r w:rsidRPr="00CC3651">
        <w:rPr>
          <w:rFonts w:ascii="Arial" w:eastAsia="Arial" w:hAnsi="Arial" w:cs="Arial"/>
          <w:sz w:val="22"/>
          <w:szCs w:val="22"/>
          <w:lang w:val="uk-UA"/>
        </w:rPr>
        <w:t xml:space="preserve"> </w:t>
      </w:r>
      <w:r w:rsidRPr="00CC3651">
        <w:rPr>
          <w:rFonts w:ascii="Arial" w:hAnsi="Arial" w:cs="Arial"/>
          <w:sz w:val="22"/>
          <w:szCs w:val="22"/>
          <w:lang w:val="uk-UA"/>
        </w:rPr>
        <w:t>або</w:t>
      </w:r>
      <w:r w:rsidRPr="00CC3651">
        <w:rPr>
          <w:rFonts w:ascii="Arial" w:eastAsia="Arial" w:hAnsi="Arial" w:cs="Arial"/>
          <w:sz w:val="22"/>
          <w:szCs w:val="22"/>
          <w:lang w:val="uk-UA"/>
        </w:rPr>
        <w:t xml:space="preserve"> </w:t>
      </w:r>
      <w:r w:rsidRPr="00CC3651">
        <w:rPr>
          <w:rFonts w:ascii="Arial" w:hAnsi="Arial" w:cs="Arial"/>
          <w:sz w:val="22"/>
          <w:szCs w:val="22"/>
          <w:lang w:val="uk-UA"/>
        </w:rPr>
        <w:t>юридичними</w:t>
      </w:r>
      <w:r w:rsidRPr="00CC3651">
        <w:rPr>
          <w:rFonts w:ascii="Arial" w:eastAsia="Arial" w:hAnsi="Arial" w:cs="Arial"/>
          <w:sz w:val="22"/>
          <w:szCs w:val="22"/>
          <w:lang w:val="uk-UA"/>
        </w:rPr>
        <w:t xml:space="preserve"> </w:t>
      </w:r>
      <w:r w:rsidRPr="00CC3651">
        <w:rPr>
          <w:rFonts w:ascii="Arial" w:hAnsi="Arial" w:cs="Arial"/>
          <w:sz w:val="22"/>
          <w:szCs w:val="22"/>
          <w:lang w:val="uk-UA"/>
        </w:rPr>
        <w:t>особами,</w:t>
      </w:r>
      <w:r w:rsidRPr="00CC3651">
        <w:rPr>
          <w:rFonts w:ascii="Arial" w:eastAsia="Arial" w:hAnsi="Arial" w:cs="Arial"/>
          <w:sz w:val="22"/>
          <w:szCs w:val="22"/>
          <w:lang w:val="uk-UA"/>
        </w:rPr>
        <w:t xml:space="preserve"> </w:t>
      </w:r>
      <w:r w:rsidRPr="00CC3651">
        <w:rPr>
          <w:rFonts w:ascii="Arial" w:hAnsi="Arial" w:cs="Arial"/>
          <w:sz w:val="22"/>
          <w:szCs w:val="22"/>
          <w:lang w:val="uk-UA"/>
        </w:rPr>
        <w:t>державними</w:t>
      </w:r>
      <w:r w:rsidRPr="00CC3651">
        <w:rPr>
          <w:rFonts w:ascii="Arial" w:eastAsia="Arial" w:hAnsi="Arial" w:cs="Arial"/>
          <w:sz w:val="22"/>
          <w:szCs w:val="22"/>
          <w:lang w:val="uk-UA"/>
        </w:rPr>
        <w:t xml:space="preserve"> </w:t>
      </w:r>
      <w:r w:rsidRPr="00CC3651">
        <w:rPr>
          <w:rFonts w:ascii="Arial" w:hAnsi="Arial" w:cs="Arial"/>
          <w:sz w:val="22"/>
          <w:szCs w:val="22"/>
          <w:lang w:val="uk-UA"/>
        </w:rPr>
        <w:t>органами</w:t>
      </w:r>
      <w:r w:rsidRPr="00CC3651">
        <w:rPr>
          <w:rFonts w:ascii="Arial" w:eastAsia="Arial" w:hAnsi="Arial" w:cs="Arial"/>
          <w:sz w:val="22"/>
          <w:szCs w:val="22"/>
          <w:lang w:val="uk-UA"/>
        </w:rPr>
        <w:t xml:space="preserve"> </w:t>
      </w:r>
      <w:r w:rsidRPr="00CC3651">
        <w:rPr>
          <w:rFonts w:ascii="Arial" w:hAnsi="Arial" w:cs="Arial"/>
          <w:sz w:val="22"/>
          <w:szCs w:val="22"/>
          <w:lang w:val="uk-UA"/>
        </w:rPr>
        <w:t>і</w:t>
      </w:r>
      <w:r w:rsidRPr="00CC3651">
        <w:rPr>
          <w:rFonts w:ascii="Arial" w:eastAsia="Arial" w:hAnsi="Arial" w:cs="Arial"/>
          <w:sz w:val="22"/>
          <w:szCs w:val="22"/>
          <w:lang w:val="uk-UA"/>
        </w:rPr>
        <w:t xml:space="preserve"> </w:t>
      </w:r>
      <w:r w:rsidRPr="00CC3651">
        <w:rPr>
          <w:rFonts w:ascii="Arial" w:hAnsi="Arial" w:cs="Arial"/>
          <w:sz w:val="22"/>
          <w:szCs w:val="22"/>
          <w:lang w:val="uk-UA"/>
        </w:rPr>
        <w:t>державою,</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є</w:t>
      </w:r>
      <w:r w:rsidRPr="00CC3651">
        <w:rPr>
          <w:rFonts w:ascii="Arial" w:eastAsia="Arial" w:hAnsi="Arial" w:cs="Arial"/>
          <w:sz w:val="22"/>
          <w:szCs w:val="22"/>
          <w:lang w:val="uk-UA"/>
        </w:rPr>
        <w:t xml:space="preserve"> </w:t>
      </w:r>
      <w:r w:rsidRPr="00CC3651">
        <w:rPr>
          <w:rFonts w:ascii="Arial" w:hAnsi="Arial" w:cs="Arial"/>
          <w:sz w:val="22"/>
          <w:szCs w:val="22"/>
          <w:lang w:val="uk-UA"/>
        </w:rPr>
        <w:t>предметом</w:t>
      </w:r>
      <w:r w:rsidRPr="00CC3651">
        <w:rPr>
          <w:rFonts w:ascii="Arial" w:eastAsia="Arial" w:hAnsi="Arial" w:cs="Arial"/>
          <w:sz w:val="22"/>
          <w:szCs w:val="22"/>
          <w:lang w:val="uk-UA"/>
        </w:rPr>
        <w:t xml:space="preserve"> </w:t>
      </w:r>
      <w:r w:rsidRPr="00CC3651">
        <w:rPr>
          <w:rFonts w:ascii="Arial" w:hAnsi="Arial" w:cs="Arial"/>
          <w:sz w:val="22"/>
          <w:szCs w:val="22"/>
          <w:lang w:val="uk-UA"/>
        </w:rPr>
        <w:t>іншого</w:t>
      </w:r>
      <w:r w:rsidRPr="00CC3651">
        <w:rPr>
          <w:rFonts w:ascii="Arial" w:eastAsia="Arial" w:hAnsi="Arial" w:cs="Arial"/>
          <w:sz w:val="22"/>
          <w:szCs w:val="22"/>
          <w:lang w:val="uk-UA"/>
        </w:rPr>
        <w:t xml:space="preserve"> </w:t>
      </w:r>
      <w:r w:rsidRPr="00CC3651">
        <w:rPr>
          <w:rFonts w:ascii="Arial" w:hAnsi="Arial" w:cs="Arial"/>
          <w:sz w:val="22"/>
          <w:szCs w:val="22"/>
          <w:lang w:val="uk-UA"/>
        </w:rPr>
        <w:t>обтяження</w:t>
      </w:r>
      <w:r w:rsidRPr="00CC3651">
        <w:rPr>
          <w:rFonts w:ascii="Arial" w:eastAsia="Arial" w:hAnsi="Arial" w:cs="Arial"/>
          <w:sz w:val="22"/>
          <w:szCs w:val="22"/>
          <w:lang w:val="uk-UA"/>
        </w:rPr>
        <w:t xml:space="preserve"> </w:t>
      </w:r>
      <w:r w:rsidRPr="00CC3651">
        <w:rPr>
          <w:rFonts w:ascii="Arial" w:hAnsi="Arial" w:cs="Arial"/>
          <w:sz w:val="22"/>
          <w:szCs w:val="22"/>
          <w:lang w:val="uk-UA"/>
        </w:rPr>
        <w:t>або</w:t>
      </w:r>
      <w:r w:rsidRPr="00CC3651">
        <w:rPr>
          <w:rFonts w:ascii="Arial" w:eastAsia="Arial" w:hAnsi="Arial" w:cs="Arial"/>
          <w:sz w:val="22"/>
          <w:szCs w:val="22"/>
          <w:lang w:val="uk-UA"/>
        </w:rPr>
        <w:t xml:space="preserve"> </w:t>
      </w:r>
      <w:r w:rsidRPr="00CC3651">
        <w:rPr>
          <w:rFonts w:ascii="Arial" w:hAnsi="Arial" w:cs="Arial"/>
          <w:sz w:val="22"/>
          <w:szCs w:val="22"/>
          <w:lang w:val="uk-UA"/>
        </w:rPr>
        <w:t>обмеження,</w:t>
      </w:r>
      <w:r w:rsidRPr="00CC3651">
        <w:rPr>
          <w:rFonts w:ascii="Arial" w:eastAsia="Arial" w:hAnsi="Arial" w:cs="Arial"/>
          <w:sz w:val="22"/>
          <w:szCs w:val="22"/>
          <w:lang w:val="uk-UA"/>
        </w:rPr>
        <w:t xml:space="preserve"> </w:t>
      </w:r>
      <w:r w:rsidRPr="00CC3651">
        <w:rPr>
          <w:rFonts w:ascii="Arial" w:hAnsi="Arial" w:cs="Arial"/>
          <w:sz w:val="22"/>
          <w:szCs w:val="22"/>
          <w:lang w:val="uk-UA"/>
        </w:rPr>
        <w:t>передбаченого</w:t>
      </w:r>
      <w:r w:rsidRPr="00CC3651">
        <w:rPr>
          <w:rFonts w:ascii="Arial" w:eastAsia="Arial" w:hAnsi="Arial" w:cs="Arial"/>
          <w:sz w:val="22"/>
          <w:szCs w:val="22"/>
          <w:lang w:val="uk-UA"/>
        </w:rPr>
        <w:t xml:space="preserve"> </w:t>
      </w:r>
      <w:r w:rsidRPr="00CC3651">
        <w:rPr>
          <w:rFonts w:ascii="Arial" w:hAnsi="Arial" w:cs="Arial"/>
          <w:sz w:val="22"/>
          <w:szCs w:val="22"/>
          <w:lang w:val="uk-UA"/>
        </w:rPr>
        <w:t>чинним</w:t>
      </w:r>
      <w:r w:rsidRPr="00CC3651">
        <w:rPr>
          <w:rFonts w:ascii="Arial" w:eastAsia="Arial" w:hAnsi="Arial" w:cs="Arial"/>
          <w:sz w:val="22"/>
          <w:szCs w:val="22"/>
          <w:lang w:val="uk-UA"/>
        </w:rPr>
        <w:t xml:space="preserve"> </w:t>
      </w:r>
      <w:r w:rsidRPr="00CC3651">
        <w:rPr>
          <w:rFonts w:ascii="Arial" w:hAnsi="Arial" w:cs="Arial"/>
          <w:sz w:val="22"/>
          <w:szCs w:val="22"/>
          <w:lang w:val="uk-UA"/>
        </w:rPr>
        <w:t>законодавством,</w:t>
      </w:r>
      <w:r w:rsidRPr="00CC3651">
        <w:rPr>
          <w:rFonts w:ascii="Arial" w:eastAsia="Arial" w:hAnsi="Arial" w:cs="Arial"/>
          <w:sz w:val="22"/>
          <w:szCs w:val="22"/>
          <w:lang w:val="uk-UA"/>
        </w:rPr>
        <w:t xml:space="preserve"> </w:t>
      </w:r>
      <w:r w:rsidRPr="00CC3651">
        <w:rPr>
          <w:rFonts w:ascii="Arial" w:hAnsi="Arial" w:cs="Arial"/>
          <w:sz w:val="22"/>
          <w:szCs w:val="22"/>
          <w:lang w:val="uk-UA"/>
        </w:rPr>
        <w:t>належним</w:t>
      </w:r>
      <w:r w:rsidRPr="00CC3651">
        <w:rPr>
          <w:rFonts w:ascii="Arial" w:eastAsia="Arial" w:hAnsi="Arial" w:cs="Arial"/>
          <w:sz w:val="22"/>
          <w:szCs w:val="22"/>
          <w:lang w:val="uk-UA"/>
        </w:rPr>
        <w:t xml:space="preserve"> </w:t>
      </w:r>
      <w:r w:rsidRPr="00CC3651">
        <w:rPr>
          <w:rFonts w:ascii="Arial" w:hAnsi="Arial" w:cs="Arial"/>
          <w:sz w:val="22"/>
          <w:szCs w:val="22"/>
          <w:lang w:val="uk-UA"/>
        </w:rPr>
        <w:t>чином</w:t>
      </w:r>
      <w:r w:rsidRPr="00CC3651">
        <w:rPr>
          <w:rFonts w:ascii="Arial" w:eastAsia="Arial" w:hAnsi="Arial" w:cs="Arial"/>
          <w:sz w:val="22"/>
          <w:szCs w:val="22"/>
          <w:lang w:val="uk-UA"/>
        </w:rPr>
        <w:t xml:space="preserve"> </w:t>
      </w:r>
      <w:r w:rsidRPr="00CC3651">
        <w:rPr>
          <w:rFonts w:ascii="Arial" w:hAnsi="Arial" w:cs="Arial"/>
          <w:sz w:val="22"/>
          <w:szCs w:val="22"/>
          <w:lang w:val="uk-UA"/>
        </w:rPr>
        <w:t>ввезений</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територію</w:t>
      </w:r>
      <w:r w:rsidRPr="00CC3651">
        <w:rPr>
          <w:rFonts w:ascii="Arial" w:eastAsia="Arial" w:hAnsi="Arial" w:cs="Arial"/>
          <w:sz w:val="22"/>
          <w:szCs w:val="22"/>
          <w:lang w:val="uk-UA"/>
        </w:rPr>
        <w:t xml:space="preserve"> </w:t>
      </w:r>
      <w:r w:rsidRPr="00CC3651">
        <w:rPr>
          <w:rFonts w:ascii="Arial" w:hAnsi="Arial" w:cs="Arial"/>
          <w:sz w:val="22"/>
          <w:szCs w:val="22"/>
          <w:lang w:val="uk-UA"/>
        </w:rPr>
        <w:t>України,</w:t>
      </w:r>
      <w:r w:rsidRPr="00CC3651">
        <w:rPr>
          <w:rFonts w:ascii="Arial" w:eastAsia="Arial" w:hAnsi="Arial" w:cs="Arial"/>
          <w:sz w:val="22"/>
          <w:szCs w:val="22"/>
          <w:lang w:val="uk-UA"/>
        </w:rPr>
        <w:t xml:space="preserve"> </w:t>
      </w:r>
      <w:r w:rsidRPr="00CC3651">
        <w:rPr>
          <w:rFonts w:ascii="Arial" w:hAnsi="Arial" w:cs="Arial"/>
          <w:sz w:val="22"/>
          <w:szCs w:val="22"/>
          <w:lang w:val="uk-UA"/>
        </w:rPr>
        <w:t>пройшов</w:t>
      </w:r>
      <w:r w:rsidRPr="00CC3651">
        <w:rPr>
          <w:rFonts w:ascii="Arial" w:eastAsia="Arial" w:hAnsi="Arial" w:cs="Arial"/>
          <w:sz w:val="22"/>
          <w:szCs w:val="22"/>
          <w:lang w:val="uk-UA"/>
        </w:rPr>
        <w:t xml:space="preserve"> </w:t>
      </w:r>
      <w:r w:rsidRPr="00CC3651">
        <w:rPr>
          <w:rFonts w:ascii="Arial" w:hAnsi="Arial" w:cs="Arial"/>
          <w:sz w:val="22"/>
          <w:szCs w:val="22"/>
          <w:lang w:val="uk-UA"/>
        </w:rPr>
        <w:t>митне</w:t>
      </w:r>
      <w:r w:rsidRPr="00CC3651">
        <w:rPr>
          <w:rFonts w:ascii="Arial" w:eastAsia="Arial" w:hAnsi="Arial" w:cs="Arial"/>
          <w:sz w:val="22"/>
          <w:szCs w:val="22"/>
          <w:lang w:val="uk-UA"/>
        </w:rPr>
        <w:t xml:space="preserve"> </w:t>
      </w:r>
      <w:r w:rsidRPr="00CC3651">
        <w:rPr>
          <w:rFonts w:ascii="Arial" w:hAnsi="Arial" w:cs="Arial"/>
          <w:sz w:val="22"/>
          <w:szCs w:val="22"/>
          <w:lang w:val="uk-UA"/>
        </w:rPr>
        <w:t>очищення</w:t>
      </w:r>
      <w:r w:rsidRPr="00CC3651">
        <w:rPr>
          <w:rFonts w:ascii="Arial" w:eastAsia="Arial" w:hAnsi="Arial" w:cs="Arial"/>
          <w:sz w:val="22"/>
          <w:szCs w:val="22"/>
          <w:lang w:val="uk-UA"/>
        </w:rPr>
        <w:t xml:space="preserve"> </w:t>
      </w:r>
      <w:r w:rsidRPr="00CC3651">
        <w:rPr>
          <w:rFonts w:ascii="Arial" w:hAnsi="Arial" w:cs="Arial"/>
          <w:sz w:val="22"/>
          <w:szCs w:val="22"/>
          <w:lang w:val="uk-UA"/>
        </w:rPr>
        <w:t>для</w:t>
      </w:r>
      <w:r w:rsidRPr="00CC3651">
        <w:rPr>
          <w:rFonts w:ascii="Arial" w:eastAsia="Arial" w:hAnsi="Arial" w:cs="Arial"/>
          <w:sz w:val="22"/>
          <w:szCs w:val="22"/>
          <w:lang w:val="uk-UA"/>
        </w:rPr>
        <w:t xml:space="preserve"> </w:t>
      </w:r>
      <w:r w:rsidRPr="00CC3651">
        <w:rPr>
          <w:rFonts w:ascii="Arial" w:hAnsi="Arial" w:cs="Arial"/>
          <w:sz w:val="22"/>
          <w:szCs w:val="22"/>
          <w:lang w:val="uk-UA"/>
        </w:rPr>
        <w:t>вільного</w:t>
      </w:r>
      <w:r w:rsidRPr="00CC3651">
        <w:rPr>
          <w:rFonts w:ascii="Arial" w:eastAsia="Arial" w:hAnsi="Arial" w:cs="Arial"/>
          <w:sz w:val="22"/>
          <w:szCs w:val="22"/>
          <w:lang w:val="uk-UA"/>
        </w:rPr>
        <w:t xml:space="preserve"> </w:t>
      </w:r>
      <w:r w:rsidRPr="00CC3651">
        <w:rPr>
          <w:rFonts w:ascii="Arial" w:hAnsi="Arial" w:cs="Arial"/>
          <w:sz w:val="22"/>
          <w:szCs w:val="22"/>
          <w:lang w:val="uk-UA"/>
        </w:rPr>
        <w:t>обігу</w:t>
      </w:r>
      <w:r w:rsidRPr="00CC3651">
        <w:rPr>
          <w:rFonts w:ascii="Arial" w:eastAsia="Arial" w:hAnsi="Arial" w:cs="Arial"/>
          <w:sz w:val="22"/>
          <w:szCs w:val="22"/>
          <w:lang w:val="uk-UA"/>
        </w:rPr>
        <w:t xml:space="preserve"> </w:t>
      </w: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Україні.</w:t>
      </w:r>
    </w:p>
    <w:p w14:paraId="38E42F30" w14:textId="77777777" w:rsidR="00CB7F41" w:rsidRPr="00CC3651" w:rsidRDefault="00197BA3" w:rsidP="00CB7F41">
      <w:pPr>
        <w:numPr>
          <w:ilvl w:val="1"/>
          <w:numId w:val="2"/>
        </w:numPr>
        <w:ind w:left="709" w:right="55" w:hanging="709"/>
        <w:jc w:val="both"/>
        <w:rPr>
          <w:rFonts w:ascii="Arial" w:eastAsia="Arial" w:hAnsi="Arial" w:cs="Arial"/>
          <w:sz w:val="22"/>
          <w:szCs w:val="22"/>
          <w:lang w:val="uk-UA"/>
        </w:rPr>
      </w:pPr>
      <w:r w:rsidRPr="00CC3651">
        <w:rPr>
          <w:rFonts w:ascii="Arial" w:hAnsi="Arial" w:cs="Arial"/>
          <w:sz w:val="22"/>
          <w:szCs w:val="22"/>
          <w:lang w:val="uk-UA"/>
        </w:rPr>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підтверджує,</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укладення</w:t>
      </w:r>
      <w:r w:rsidRPr="00CC3651">
        <w:rPr>
          <w:rFonts w:ascii="Arial" w:eastAsia="Arial" w:hAnsi="Arial" w:cs="Arial"/>
          <w:sz w:val="22"/>
          <w:szCs w:val="22"/>
          <w:lang w:val="uk-UA"/>
        </w:rPr>
        <w:t xml:space="preserve"> </w:t>
      </w:r>
      <w:r w:rsidRPr="00CC3651">
        <w:rPr>
          <w:rFonts w:ascii="Arial" w:hAnsi="Arial" w:cs="Arial"/>
          <w:sz w:val="22"/>
          <w:szCs w:val="22"/>
          <w:lang w:val="uk-UA"/>
        </w:rPr>
        <w:t>і</w:t>
      </w:r>
      <w:r w:rsidRPr="00CC3651">
        <w:rPr>
          <w:rFonts w:ascii="Arial" w:eastAsia="Arial" w:hAnsi="Arial" w:cs="Arial"/>
          <w:sz w:val="22"/>
          <w:szCs w:val="22"/>
          <w:lang w:val="uk-UA"/>
        </w:rPr>
        <w:t xml:space="preserve"> </w:t>
      </w:r>
      <w:r w:rsidRPr="00CC3651">
        <w:rPr>
          <w:rFonts w:ascii="Arial" w:hAnsi="Arial" w:cs="Arial"/>
          <w:sz w:val="22"/>
          <w:szCs w:val="22"/>
          <w:lang w:val="uk-UA"/>
        </w:rPr>
        <w:t>виконання</w:t>
      </w:r>
      <w:r w:rsidRPr="00CC3651">
        <w:rPr>
          <w:rFonts w:ascii="Arial" w:eastAsia="Arial" w:hAnsi="Arial" w:cs="Arial"/>
          <w:sz w:val="22"/>
          <w:szCs w:val="22"/>
          <w:lang w:val="uk-UA"/>
        </w:rPr>
        <w:t xml:space="preserve"> </w:t>
      </w:r>
      <w:r w:rsidRPr="00CC3651">
        <w:rPr>
          <w:rFonts w:ascii="Arial" w:hAnsi="Arial" w:cs="Arial"/>
          <w:sz w:val="22"/>
          <w:szCs w:val="22"/>
          <w:lang w:val="uk-UA"/>
        </w:rPr>
        <w:t>ним</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суперечить</w:t>
      </w:r>
      <w:r w:rsidRPr="00CC3651">
        <w:rPr>
          <w:rFonts w:ascii="Arial" w:eastAsia="Arial" w:hAnsi="Arial" w:cs="Arial"/>
          <w:sz w:val="22"/>
          <w:szCs w:val="22"/>
          <w:lang w:val="uk-UA"/>
        </w:rPr>
        <w:t xml:space="preserve"> </w:t>
      </w:r>
      <w:r w:rsidRPr="00CC3651">
        <w:rPr>
          <w:rFonts w:ascii="Arial" w:hAnsi="Arial" w:cs="Arial"/>
          <w:sz w:val="22"/>
          <w:szCs w:val="22"/>
          <w:lang w:val="uk-UA"/>
        </w:rPr>
        <w:t>нормам</w:t>
      </w:r>
      <w:r w:rsidRPr="00CC3651">
        <w:rPr>
          <w:rFonts w:ascii="Arial" w:eastAsia="Arial" w:hAnsi="Arial" w:cs="Arial"/>
          <w:sz w:val="22"/>
          <w:szCs w:val="22"/>
          <w:lang w:val="uk-UA"/>
        </w:rPr>
        <w:t xml:space="preserve"> </w:t>
      </w:r>
      <w:r w:rsidRPr="00CC3651">
        <w:rPr>
          <w:rFonts w:ascii="Arial" w:hAnsi="Arial" w:cs="Arial"/>
          <w:sz w:val="22"/>
          <w:szCs w:val="22"/>
          <w:lang w:val="uk-UA"/>
        </w:rPr>
        <w:t>чинного</w:t>
      </w:r>
      <w:r w:rsidRPr="00CC3651">
        <w:rPr>
          <w:rFonts w:ascii="Arial" w:eastAsia="Arial" w:hAnsi="Arial" w:cs="Arial"/>
          <w:sz w:val="22"/>
          <w:szCs w:val="22"/>
          <w:lang w:val="uk-UA"/>
        </w:rPr>
        <w:t xml:space="preserve"> </w:t>
      </w:r>
      <w:r w:rsidRPr="00CC3651">
        <w:rPr>
          <w:rFonts w:ascii="Arial" w:hAnsi="Arial" w:cs="Arial"/>
          <w:sz w:val="22"/>
          <w:szCs w:val="22"/>
          <w:lang w:val="uk-UA"/>
        </w:rPr>
        <w:t>законодав</w:t>
      </w:r>
      <w:r w:rsidRPr="00CC3651">
        <w:rPr>
          <w:rFonts w:ascii="Arial" w:hAnsi="Arial" w:cs="Arial"/>
          <w:sz w:val="22"/>
          <w:szCs w:val="22"/>
          <w:lang w:val="uk-UA"/>
        </w:rPr>
        <w:softHyphen/>
        <w:t>ства,</w:t>
      </w:r>
      <w:r w:rsidRPr="00CC3651">
        <w:rPr>
          <w:rFonts w:ascii="Arial" w:eastAsia="Arial" w:hAnsi="Arial" w:cs="Arial"/>
          <w:sz w:val="22"/>
          <w:szCs w:val="22"/>
          <w:lang w:val="uk-UA"/>
        </w:rPr>
        <w:t xml:space="preserve"> </w:t>
      </w:r>
      <w:r w:rsidRPr="00CC3651">
        <w:rPr>
          <w:rFonts w:ascii="Arial" w:hAnsi="Arial" w:cs="Arial"/>
          <w:sz w:val="22"/>
          <w:szCs w:val="22"/>
          <w:lang w:val="uk-UA"/>
        </w:rPr>
        <w:t>відповідає</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вимогам</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тому</w:t>
      </w:r>
      <w:r w:rsidRPr="00CC3651">
        <w:rPr>
          <w:rFonts w:ascii="Arial" w:eastAsia="Arial" w:hAnsi="Arial" w:cs="Arial"/>
          <w:sz w:val="22"/>
          <w:szCs w:val="22"/>
          <w:lang w:val="uk-UA"/>
        </w:rPr>
        <w:t xml:space="preserve"> </w:t>
      </w:r>
      <w:r w:rsidRPr="00CC3651">
        <w:rPr>
          <w:rFonts w:ascii="Arial" w:hAnsi="Arial" w:cs="Arial"/>
          <w:sz w:val="22"/>
          <w:szCs w:val="22"/>
          <w:lang w:val="uk-UA"/>
        </w:rPr>
        <w:t>числі</w:t>
      </w:r>
      <w:r w:rsidRPr="00CC3651">
        <w:rPr>
          <w:rFonts w:ascii="Arial" w:eastAsia="Arial" w:hAnsi="Arial" w:cs="Arial"/>
          <w:sz w:val="22"/>
          <w:szCs w:val="22"/>
          <w:lang w:val="uk-UA"/>
        </w:rPr>
        <w:t xml:space="preserve"> </w:t>
      </w:r>
      <w:r w:rsidRPr="00CC3651">
        <w:rPr>
          <w:rFonts w:ascii="Arial" w:hAnsi="Arial" w:cs="Arial"/>
          <w:sz w:val="22"/>
          <w:szCs w:val="22"/>
          <w:lang w:val="uk-UA"/>
        </w:rPr>
        <w:t>тим,</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мають</w:t>
      </w:r>
      <w:r w:rsidRPr="00CC3651">
        <w:rPr>
          <w:rFonts w:ascii="Arial" w:eastAsia="Arial" w:hAnsi="Arial" w:cs="Arial"/>
          <w:sz w:val="22"/>
          <w:szCs w:val="22"/>
          <w:lang w:val="uk-UA"/>
        </w:rPr>
        <w:t xml:space="preserve"> </w:t>
      </w:r>
      <w:r w:rsidRPr="00CC3651">
        <w:rPr>
          <w:rFonts w:ascii="Arial" w:hAnsi="Arial" w:cs="Arial"/>
          <w:sz w:val="22"/>
          <w:szCs w:val="22"/>
          <w:lang w:val="uk-UA"/>
        </w:rPr>
        <w:t>відношення</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одержання</w:t>
      </w:r>
      <w:r w:rsidRPr="00CC3651">
        <w:rPr>
          <w:rFonts w:ascii="Arial" w:eastAsia="Arial" w:hAnsi="Arial" w:cs="Arial"/>
          <w:sz w:val="22"/>
          <w:szCs w:val="22"/>
          <w:lang w:val="uk-UA"/>
        </w:rPr>
        <w:t xml:space="preserve"> </w:t>
      </w:r>
      <w:r w:rsidRPr="00CC3651">
        <w:rPr>
          <w:rFonts w:ascii="Arial" w:hAnsi="Arial" w:cs="Arial"/>
          <w:sz w:val="22"/>
          <w:szCs w:val="22"/>
          <w:lang w:val="uk-UA"/>
        </w:rPr>
        <w:t>всіх</w:t>
      </w:r>
      <w:r w:rsidRPr="00CC3651">
        <w:rPr>
          <w:rFonts w:ascii="Arial" w:eastAsia="Arial" w:hAnsi="Arial" w:cs="Arial"/>
          <w:sz w:val="22"/>
          <w:szCs w:val="22"/>
          <w:lang w:val="uk-UA"/>
        </w:rPr>
        <w:t xml:space="preserve"> </w:t>
      </w:r>
      <w:r w:rsidRPr="00CC3651">
        <w:rPr>
          <w:rFonts w:ascii="Arial" w:hAnsi="Arial" w:cs="Arial"/>
          <w:sz w:val="22"/>
          <w:szCs w:val="22"/>
          <w:lang w:val="uk-UA"/>
        </w:rPr>
        <w:t>необхідних</w:t>
      </w:r>
      <w:r w:rsidRPr="00CC3651">
        <w:rPr>
          <w:rFonts w:ascii="Arial" w:eastAsia="Arial" w:hAnsi="Arial" w:cs="Arial"/>
          <w:sz w:val="22"/>
          <w:szCs w:val="22"/>
          <w:lang w:val="uk-UA"/>
        </w:rPr>
        <w:t xml:space="preserve"> </w:t>
      </w:r>
      <w:r w:rsidRPr="00CC3651">
        <w:rPr>
          <w:rFonts w:ascii="Arial" w:hAnsi="Arial" w:cs="Arial"/>
          <w:sz w:val="22"/>
          <w:szCs w:val="22"/>
          <w:lang w:val="uk-UA"/>
        </w:rPr>
        <w:t>дозволів</w:t>
      </w:r>
      <w:r w:rsidRPr="00CC3651">
        <w:rPr>
          <w:rFonts w:ascii="Arial" w:eastAsia="Arial" w:hAnsi="Arial" w:cs="Arial"/>
          <w:sz w:val="22"/>
          <w:szCs w:val="22"/>
          <w:lang w:val="uk-UA"/>
        </w:rPr>
        <w:t xml:space="preserve"> </w:t>
      </w:r>
      <w:r w:rsidRPr="00CC3651">
        <w:rPr>
          <w:rFonts w:ascii="Arial" w:hAnsi="Arial" w:cs="Arial"/>
          <w:sz w:val="22"/>
          <w:szCs w:val="22"/>
          <w:lang w:val="uk-UA"/>
        </w:rPr>
        <w:t>і</w:t>
      </w:r>
      <w:r w:rsidRPr="00CC3651">
        <w:rPr>
          <w:rFonts w:ascii="Arial" w:eastAsia="Arial" w:hAnsi="Arial" w:cs="Arial"/>
          <w:sz w:val="22"/>
          <w:szCs w:val="22"/>
          <w:lang w:val="uk-UA"/>
        </w:rPr>
        <w:t xml:space="preserve"> </w:t>
      </w:r>
      <w:r w:rsidRPr="00CC3651">
        <w:rPr>
          <w:rFonts w:ascii="Arial" w:hAnsi="Arial" w:cs="Arial"/>
          <w:sz w:val="22"/>
          <w:szCs w:val="22"/>
          <w:lang w:val="uk-UA"/>
        </w:rPr>
        <w:t>погоджень),</w:t>
      </w:r>
      <w:r w:rsidRPr="00CC3651">
        <w:rPr>
          <w:rFonts w:ascii="Arial" w:eastAsia="Arial" w:hAnsi="Arial" w:cs="Arial"/>
          <w:sz w:val="22"/>
          <w:szCs w:val="22"/>
          <w:lang w:val="uk-UA"/>
        </w:rPr>
        <w:t xml:space="preserve"> </w:t>
      </w:r>
      <w:r w:rsidRPr="00CC3651">
        <w:rPr>
          <w:rFonts w:ascii="Arial" w:hAnsi="Arial" w:cs="Arial"/>
          <w:sz w:val="22"/>
          <w:szCs w:val="22"/>
          <w:lang w:val="uk-UA"/>
        </w:rPr>
        <w:t>а</w:t>
      </w:r>
      <w:r w:rsidRPr="00CC3651">
        <w:rPr>
          <w:rFonts w:ascii="Arial" w:eastAsia="Arial" w:hAnsi="Arial" w:cs="Arial"/>
          <w:sz w:val="22"/>
          <w:szCs w:val="22"/>
          <w:lang w:val="uk-UA"/>
        </w:rPr>
        <w:t xml:space="preserve"> </w:t>
      </w:r>
      <w:r w:rsidRPr="00CC3651">
        <w:rPr>
          <w:rFonts w:ascii="Arial" w:hAnsi="Arial" w:cs="Arial"/>
          <w:sz w:val="22"/>
          <w:szCs w:val="22"/>
          <w:lang w:val="uk-UA"/>
        </w:rPr>
        <w:t>також</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суперечить</w:t>
      </w:r>
      <w:r w:rsidRPr="00CC3651">
        <w:rPr>
          <w:rFonts w:ascii="Arial" w:eastAsia="Arial" w:hAnsi="Arial" w:cs="Arial"/>
          <w:sz w:val="22"/>
          <w:szCs w:val="22"/>
          <w:lang w:val="uk-UA"/>
        </w:rPr>
        <w:t xml:space="preserve"> </w:t>
      </w:r>
      <w:r w:rsidRPr="00CC3651">
        <w:rPr>
          <w:rFonts w:ascii="Arial" w:hAnsi="Arial" w:cs="Arial"/>
          <w:sz w:val="22"/>
          <w:szCs w:val="22"/>
          <w:lang w:val="uk-UA"/>
        </w:rPr>
        <w:t>цілям</w:t>
      </w:r>
      <w:r w:rsidRPr="00CC3651">
        <w:rPr>
          <w:rFonts w:ascii="Arial" w:eastAsia="Arial" w:hAnsi="Arial" w:cs="Arial"/>
          <w:sz w:val="22"/>
          <w:szCs w:val="22"/>
          <w:lang w:val="uk-UA"/>
        </w:rPr>
        <w:t xml:space="preserve"> </w:t>
      </w:r>
      <w:r w:rsidRPr="00CC3651">
        <w:rPr>
          <w:rFonts w:ascii="Arial" w:hAnsi="Arial" w:cs="Arial"/>
          <w:sz w:val="22"/>
          <w:szCs w:val="22"/>
          <w:lang w:val="uk-UA"/>
        </w:rPr>
        <w:t>діяльності</w:t>
      </w:r>
      <w:r w:rsidRPr="00CC3651">
        <w:rPr>
          <w:rFonts w:ascii="Arial" w:eastAsia="Arial" w:hAnsi="Arial" w:cs="Arial"/>
          <w:sz w:val="22"/>
          <w:szCs w:val="22"/>
          <w:lang w:val="uk-UA"/>
        </w:rPr>
        <w:t xml:space="preserve"> </w:t>
      </w:r>
      <w:r w:rsidRPr="00CC3651">
        <w:rPr>
          <w:rFonts w:ascii="Arial" w:hAnsi="Arial" w:cs="Arial"/>
          <w:sz w:val="22"/>
          <w:szCs w:val="22"/>
          <w:lang w:val="uk-UA"/>
        </w:rPr>
        <w:t>Продавця,</w:t>
      </w:r>
      <w:r w:rsidRPr="00CC3651">
        <w:rPr>
          <w:rFonts w:ascii="Arial" w:eastAsia="Arial" w:hAnsi="Arial" w:cs="Arial"/>
          <w:sz w:val="22"/>
          <w:szCs w:val="22"/>
          <w:lang w:val="uk-UA"/>
        </w:rPr>
        <w:t xml:space="preserve"> </w:t>
      </w:r>
      <w:r w:rsidRPr="00CC3651">
        <w:rPr>
          <w:rFonts w:ascii="Arial" w:hAnsi="Arial" w:cs="Arial"/>
          <w:sz w:val="22"/>
          <w:szCs w:val="22"/>
          <w:lang w:val="uk-UA"/>
        </w:rPr>
        <w:t>положенням</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статутних</w:t>
      </w:r>
      <w:r w:rsidRPr="00CC3651">
        <w:rPr>
          <w:rFonts w:ascii="Arial" w:eastAsia="Arial" w:hAnsi="Arial" w:cs="Arial"/>
          <w:sz w:val="22"/>
          <w:szCs w:val="22"/>
          <w:lang w:val="uk-UA"/>
        </w:rPr>
        <w:t xml:space="preserve"> </w:t>
      </w:r>
      <w:r w:rsidRPr="00CC3651">
        <w:rPr>
          <w:rFonts w:ascii="Arial" w:hAnsi="Arial" w:cs="Arial"/>
          <w:sz w:val="22"/>
          <w:szCs w:val="22"/>
          <w:lang w:val="uk-UA"/>
        </w:rPr>
        <w:t>документів</w:t>
      </w:r>
      <w:r w:rsidRPr="00CC3651">
        <w:rPr>
          <w:rFonts w:ascii="Arial" w:eastAsia="Arial" w:hAnsi="Arial" w:cs="Arial"/>
          <w:sz w:val="22"/>
          <w:szCs w:val="22"/>
          <w:lang w:val="uk-UA"/>
        </w:rPr>
        <w:t xml:space="preserve"> </w:t>
      </w:r>
      <w:r w:rsidRPr="00CC3651">
        <w:rPr>
          <w:rFonts w:ascii="Arial" w:hAnsi="Arial" w:cs="Arial"/>
          <w:sz w:val="22"/>
          <w:szCs w:val="22"/>
          <w:lang w:val="uk-UA"/>
        </w:rPr>
        <w:t>або</w:t>
      </w:r>
      <w:r w:rsidRPr="00CC3651">
        <w:rPr>
          <w:rFonts w:ascii="Arial" w:eastAsia="Arial" w:hAnsi="Arial" w:cs="Arial"/>
          <w:sz w:val="22"/>
          <w:szCs w:val="22"/>
          <w:lang w:val="uk-UA"/>
        </w:rPr>
        <w:t xml:space="preserve"> </w:t>
      </w:r>
      <w:r w:rsidRPr="00CC3651">
        <w:rPr>
          <w:rFonts w:ascii="Arial" w:hAnsi="Arial" w:cs="Arial"/>
          <w:sz w:val="22"/>
          <w:szCs w:val="22"/>
          <w:lang w:val="uk-UA"/>
        </w:rPr>
        <w:t>інших</w:t>
      </w:r>
      <w:r w:rsidRPr="00CC3651">
        <w:rPr>
          <w:rFonts w:ascii="Arial" w:eastAsia="Arial" w:hAnsi="Arial" w:cs="Arial"/>
          <w:sz w:val="22"/>
          <w:szCs w:val="22"/>
          <w:lang w:val="uk-UA"/>
        </w:rPr>
        <w:t xml:space="preserve"> </w:t>
      </w:r>
      <w:r w:rsidRPr="00CC3651">
        <w:rPr>
          <w:rFonts w:ascii="Arial" w:hAnsi="Arial" w:cs="Arial"/>
          <w:sz w:val="22"/>
          <w:szCs w:val="22"/>
          <w:lang w:val="uk-UA"/>
        </w:rPr>
        <w:t>місцевих</w:t>
      </w:r>
      <w:r w:rsidRPr="00CC3651">
        <w:rPr>
          <w:rFonts w:ascii="Arial" w:eastAsia="Arial" w:hAnsi="Arial" w:cs="Arial"/>
          <w:sz w:val="22"/>
          <w:szCs w:val="22"/>
          <w:lang w:val="uk-UA"/>
        </w:rPr>
        <w:t xml:space="preserve"> </w:t>
      </w:r>
      <w:r w:rsidRPr="00CC3651">
        <w:rPr>
          <w:rFonts w:ascii="Arial" w:hAnsi="Arial" w:cs="Arial"/>
          <w:sz w:val="22"/>
          <w:szCs w:val="22"/>
          <w:lang w:val="uk-UA"/>
        </w:rPr>
        <w:t>актів.</w:t>
      </w:r>
    </w:p>
    <w:p w14:paraId="3A583BA6" w14:textId="77777777" w:rsidR="001E4325" w:rsidRPr="00A50166" w:rsidRDefault="001E4325" w:rsidP="001E4325">
      <w:pPr>
        <w:numPr>
          <w:ilvl w:val="1"/>
          <w:numId w:val="2"/>
        </w:numPr>
        <w:ind w:right="55"/>
        <w:jc w:val="both"/>
        <w:rPr>
          <w:rFonts w:ascii="Arial" w:eastAsia="Arial" w:hAnsi="Arial" w:cs="Arial"/>
          <w:sz w:val="22"/>
          <w:szCs w:val="22"/>
          <w:lang w:val="uk-UA"/>
        </w:rPr>
      </w:pPr>
      <w:bookmarkStart w:id="0" w:name="_Hlk232499239"/>
      <w:r w:rsidRPr="00A50166">
        <w:rPr>
          <w:rFonts w:ascii="Arial" w:hAnsi="Arial" w:cs="Arial"/>
          <w:sz w:val="22"/>
          <w:szCs w:val="22"/>
          <w:lang w:val="uk-UA"/>
        </w:rPr>
        <w:t xml:space="preserve">Цей </w:t>
      </w:r>
      <w:r w:rsidRPr="00434F72">
        <w:rPr>
          <w:rFonts w:ascii="Arial" w:eastAsia="Calibri" w:hAnsi="Arial" w:cs="Arial"/>
          <w:color w:val="000000"/>
          <w:spacing w:val="2"/>
          <w:sz w:val="22"/>
          <w:szCs w:val="22"/>
          <w:lang w:val="uk-UA" w:eastAsia="ru-RU"/>
        </w:rPr>
        <w:t>Договір укладено в рамках реалізації програми «</w:t>
      </w:r>
      <w:r w:rsidRPr="00434F72">
        <w:rPr>
          <w:rFonts w:ascii="Arial" w:hAnsi="Arial" w:cs="Arial"/>
          <w:sz w:val="22"/>
          <w:szCs w:val="22"/>
          <w:lang w:val="uk-UA"/>
        </w:rPr>
        <w:t>Стійка відповідь на епідемії ВІЛ і ТБ в умовах війни та відновлення України</w:t>
      </w:r>
      <w:r w:rsidRPr="00434F72">
        <w:rPr>
          <w:rFonts w:ascii="Arial" w:eastAsia="Calibri" w:hAnsi="Arial" w:cs="Arial"/>
          <w:color w:val="000000"/>
          <w:spacing w:val="2"/>
          <w:sz w:val="22"/>
          <w:szCs w:val="22"/>
          <w:lang w:val="uk-UA" w:eastAsia="ru-RU"/>
        </w:rPr>
        <w:t xml:space="preserve"> на 2024-2026» відповідно до Договору про надання гранту № 3644 від «19» грудня 2023 року (назва гранту </w:t>
      </w:r>
      <w:r w:rsidRPr="00434F72">
        <w:rPr>
          <w:rFonts w:ascii="Arial" w:eastAsia="Calibri" w:hAnsi="Arial" w:cs="Arial"/>
          <w:color w:val="000000"/>
          <w:spacing w:val="2"/>
          <w:sz w:val="22"/>
          <w:szCs w:val="22"/>
          <w:lang w:eastAsia="ru-RU"/>
        </w:rPr>
        <w:t>UKR</w:t>
      </w:r>
      <w:r w:rsidRPr="00434F72">
        <w:rPr>
          <w:rFonts w:ascii="Arial" w:eastAsia="Calibri" w:hAnsi="Arial" w:cs="Arial"/>
          <w:color w:val="000000"/>
          <w:spacing w:val="2"/>
          <w:sz w:val="22"/>
          <w:szCs w:val="22"/>
          <w:lang w:val="uk-UA" w:eastAsia="ru-RU"/>
        </w:rPr>
        <w:t>-</w:t>
      </w:r>
      <w:r w:rsidRPr="00434F72">
        <w:rPr>
          <w:rFonts w:ascii="Arial" w:eastAsia="Calibri" w:hAnsi="Arial" w:cs="Arial"/>
          <w:color w:val="000000"/>
          <w:spacing w:val="2"/>
          <w:sz w:val="22"/>
          <w:szCs w:val="22"/>
          <w:lang w:eastAsia="ru-RU"/>
        </w:rPr>
        <w:t>C</w:t>
      </w:r>
      <w:r w:rsidRPr="00434F72">
        <w:rPr>
          <w:rFonts w:ascii="Arial" w:eastAsia="Calibri" w:hAnsi="Arial" w:cs="Arial"/>
          <w:color w:val="000000"/>
          <w:spacing w:val="2"/>
          <w:sz w:val="22"/>
          <w:szCs w:val="22"/>
          <w:lang w:val="uk-UA" w:eastAsia="ru-RU"/>
        </w:rPr>
        <w:t>-</w:t>
      </w:r>
      <w:r w:rsidRPr="00434F72">
        <w:rPr>
          <w:rFonts w:ascii="Arial" w:eastAsia="Calibri" w:hAnsi="Arial" w:cs="Arial"/>
          <w:color w:val="000000"/>
          <w:spacing w:val="2"/>
          <w:sz w:val="22"/>
          <w:szCs w:val="22"/>
          <w:lang w:eastAsia="ru-RU"/>
        </w:rPr>
        <w:t>AUA</w:t>
      </w:r>
      <w:r w:rsidRPr="00434F72">
        <w:rPr>
          <w:rFonts w:ascii="Arial" w:eastAsia="Calibri" w:hAnsi="Arial" w:cs="Arial"/>
          <w:color w:val="000000"/>
          <w:spacing w:val="2"/>
          <w:sz w:val="22"/>
          <w:szCs w:val="22"/>
          <w:lang w:val="uk-UA" w:eastAsia="ru-RU"/>
        </w:rPr>
        <w:t xml:space="preserve">), між Глобальним фондом для боротьби зі СНІДом, туберкульозом та малярією та МБФ «Альянс громадського </w:t>
      </w:r>
      <w:r w:rsidRPr="00A50166">
        <w:rPr>
          <w:rFonts w:ascii="Arial" w:hAnsi="Arial" w:cs="Arial"/>
          <w:sz w:val="22"/>
          <w:szCs w:val="22"/>
          <w:lang w:val="uk-UA"/>
        </w:rPr>
        <w:t>здоров’я»</w:t>
      </w:r>
      <w:r w:rsidRPr="00A674A2">
        <w:rPr>
          <w:rFonts w:ascii="Arial" w:hAnsi="Arial" w:cs="Arial"/>
          <w:sz w:val="22"/>
          <w:szCs w:val="22"/>
          <w:lang w:val="uk-UA"/>
        </w:rPr>
        <w:t>.</w:t>
      </w:r>
    </w:p>
    <w:bookmarkEnd w:id="0"/>
    <w:p w14:paraId="1BFDC7F0" w14:textId="77777777" w:rsidR="00C7246B" w:rsidRPr="00CC3651" w:rsidRDefault="00C7246B">
      <w:pPr>
        <w:widowControl w:val="0"/>
        <w:rPr>
          <w:rFonts w:ascii="Arial" w:hAnsi="Arial" w:cs="Arial"/>
          <w:sz w:val="22"/>
          <w:szCs w:val="22"/>
          <w:lang w:val="uk-UA"/>
        </w:rPr>
      </w:pPr>
    </w:p>
    <w:p w14:paraId="71EBF057" w14:textId="77777777" w:rsidR="00197BA3" w:rsidRPr="00CC3651" w:rsidRDefault="00197BA3" w:rsidP="003A0095">
      <w:pPr>
        <w:widowControl w:val="0"/>
        <w:numPr>
          <w:ilvl w:val="0"/>
          <w:numId w:val="2"/>
        </w:numPr>
        <w:jc w:val="center"/>
        <w:rPr>
          <w:rFonts w:ascii="Arial" w:hAnsi="Arial" w:cs="Arial"/>
          <w:b/>
          <w:sz w:val="22"/>
          <w:szCs w:val="22"/>
          <w:lang w:val="uk-UA"/>
        </w:rPr>
      </w:pPr>
      <w:r w:rsidRPr="00CC3651">
        <w:rPr>
          <w:rFonts w:ascii="Arial" w:hAnsi="Arial" w:cs="Arial"/>
          <w:b/>
          <w:sz w:val="22"/>
          <w:szCs w:val="22"/>
          <w:lang w:val="uk-UA"/>
        </w:rPr>
        <w:t>УМОВИ</w:t>
      </w:r>
      <w:r w:rsidRPr="00CC3651">
        <w:rPr>
          <w:rFonts w:ascii="Arial" w:eastAsia="Arial" w:hAnsi="Arial" w:cs="Arial"/>
          <w:b/>
          <w:sz w:val="22"/>
          <w:szCs w:val="22"/>
          <w:lang w:val="uk-UA"/>
        </w:rPr>
        <w:t xml:space="preserve"> </w:t>
      </w:r>
      <w:r w:rsidRPr="00CC3651">
        <w:rPr>
          <w:rFonts w:ascii="Arial" w:hAnsi="Arial" w:cs="Arial"/>
          <w:b/>
          <w:sz w:val="22"/>
          <w:szCs w:val="22"/>
          <w:lang w:val="uk-UA"/>
        </w:rPr>
        <w:t>ТА</w:t>
      </w:r>
      <w:r w:rsidRPr="00CC3651">
        <w:rPr>
          <w:rFonts w:ascii="Arial" w:eastAsia="Arial" w:hAnsi="Arial" w:cs="Arial"/>
          <w:b/>
          <w:sz w:val="22"/>
          <w:szCs w:val="22"/>
          <w:lang w:val="uk-UA"/>
        </w:rPr>
        <w:t xml:space="preserve"> </w:t>
      </w:r>
      <w:r w:rsidRPr="00CC3651">
        <w:rPr>
          <w:rFonts w:ascii="Arial" w:hAnsi="Arial" w:cs="Arial"/>
          <w:b/>
          <w:sz w:val="22"/>
          <w:szCs w:val="22"/>
          <w:lang w:val="uk-UA"/>
        </w:rPr>
        <w:t>СТРОКИ</w:t>
      </w:r>
      <w:r w:rsidRPr="00CC3651">
        <w:rPr>
          <w:rFonts w:ascii="Arial" w:eastAsia="Arial" w:hAnsi="Arial" w:cs="Arial"/>
          <w:b/>
          <w:sz w:val="22"/>
          <w:szCs w:val="22"/>
          <w:lang w:val="uk-UA"/>
        </w:rPr>
        <w:t xml:space="preserve"> </w:t>
      </w:r>
      <w:r w:rsidRPr="00CC3651">
        <w:rPr>
          <w:rFonts w:ascii="Arial" w:hAnsi="Arial" w:cs="Arial"/>
          <w:b/>
          <w:sz w:val="22"/>
          <w:szCs w:val="22"/>
          <w:lang w:val="uk-UA"/>
        </w:rPr>
        <w:t>ПОСТАВКИ</w:t>
      </w:r>
    </w:p>
    <w:p w14:paraId="0370359E" w14:textId="77777777" w:rsidR="00223EA2" w:rsidRPr="00CC3651" w:rsidRDefault="00223EA2" w:rsidP="00223EA2">
      <w:pPr>
        <w:widowControl w:val="0"/>
        <w:ind w:left="360"/>
        <w:rPr>
          <w:rFonts w:ascii="Arial" w:hAnsi="Arial" w:cs="Arial"/>
          <w:b/>
          <w:sz w:val="22"/>
          <w:szCs w:val="22"/>
          <w:lang w:val="uk-UA"/>
        </w:rPr>
      </w:pPr>
    </w:p>
    <w:p w14:paraId="02C59331" w14:textId="7B37DB91" w:rsidR="005F3565" w:rsidRPr="00CC3651" w:rsidRDefault="005F3565" w:rsidP="005F3565">
      <w:pPr>
        <w:widowControl w:val="0"/>
        <w:numPr>
          <w:ilvl w:val="1"/>
          <w:numId w:val="4"/>
        </w:numPr>
        <w:ind w:left="709"/>
        <w:jc w:val="both"/>
        <w:rPr>
          <w:rFonts w:ascii="Arial" w:eastAsia="Arial" w:hAnsi="Arial" w:cs="Arial"/>
          <w:sz w:val="22"/>
          <w:szCs w:val="22"/>
          <w:lang w:val="uk-UA"/>
        </w:rPr>
      </w:pPr>
      <w:r w:rsidRPr="00CC3651">
        <w:rPr>
          <w:rFonts w:ascii="Arial" w:eastAsia="Arial" w:hAnsi="Arial" w:cs="Arial"/>
          <w:sz w:val="22"/>
          <w:szCs w:val="22"/>
          <w:lang w:val="uk-UA"/>
        </w:rPr>
        <w:t xml:space="preserve">Підставою для здійснення передачі </w:t>
      </w:r>
      <w:r w:rsidR="007E346A" w:rsidRPr="00CC3651">
        <w:rPr>
          <w:rFonts w:ascii="Arial" w:eastAsia="Arial" w:hAnsi="Arial" w:cs="Arial"/>
          <w:sz w:val="22"/>
          <w:szCs w:val="22"/>
          <w:lang w:val="uk-UA"/>
        </w:rPr>
        <w:t xml:space="preserve">Продавцем </w:t>
      </w:r>
      <w:r w:rsidRPr="00CC3651">
        <w:rPr>
          <w:rFonts w:ascii="Arial" w:eastAsia="Arial" w:hAnsi="Arial" w:cs="Arial"/>
          <w:sz w:val="22"/>
          <w:szCs w:val="22"/>
          <w:lang w:val="uk-UA"/>
        </w:rPr>
        <w:t xml:space="preserve">Покупцю Товару, що поставляється відповідно до цього Договору, є отримання Покупцем повідомлення від </w:t>
      </w:r>
      <w:r w:rsidR="007E346A" w:rsidRPr="00CC3651">
        <w:rPr>
          <w:rFonts w:ascii="Arial" w:eastAsia="Arial" w:hAnsi="Arial" w:cs="Arial"/>
          <w:sz w:val="22"/>
          <w:szCs w:val="22"/>
          <w:lang w:val="uk-UA"/>
        </w:rPr>
        <w:t xml:space="preserve">Продавця </w:t>
      </w:r>
      <w:r w:rsidRPr="00CC3651">
        <w:rPr>
          <w:rFonts w:ascii="Arial" w:eastAsia="Arial" w:hAnsi="Arial" w:cs="Arial"/>
          <w:sz w:val="22"/>
          <w:szCs w:val="22"/>
          <w:lang w:val="uk-UA"/>
        </w:rPr>
        <w:t>про готовність Товару до відвантаження у письмовій формі електронною поштою</w:t>
      </w:r>
      <w:r w:rsidR="0048580A" w:rsidRPr="00CC3651">
        <w:rPr>
          <w:rFonts w:ascii="Arial" w:eastAsia="Arial" w:hAnsi="Arial" w:cs="Arial"/>
          <w:sz w:val="22"/>
          <w:szCs w:val="22"/>
          <w:lang w:val="uk-UA"/>
        </w:rPr>
        <w:t xml:space="preserve">. </w:t>
      </w:r>
    </w:p>
    <w:p w14:paraId="70AC7964" w14:textId="7FF7A044" w:rsidR="00197BA3" w:rsidRPr="00CC3651" w:rsidRDefault="00197BA3">
      <w:pPr>
        <w:widowControl w:val="0"/>
        <w:numPr>
          <w:ilvl w:val="1"/>
          <w:numId w:val="4"/>
        </w:numPr>
        <w:tabs>
          <w:tab w:val="left" w:pos="0"/>
        </w:tabs>
        <w:ind w:left="709" w:hanging="709"/>
        <w:jc w:val="both"/>
        <w:rPr>
          <w:rFonts w:ascii="Arial" w:hAnsi="Arial" w:cs="Arial"/>
          <w:sz w:val="22"/>
          <w:szCs w:val="22"/>
          <w:lang w:val="uk-UA"/>
        </w:rPr>
      </w:pPr>
      <w:r w:rsidRPr="00CC3651">
        <w:rPr>
          <w:rFonts w:ascii="Arial" w:hAnsi="Arial" w:cs="Arial"/>
          <w:sz w:val="22"/>
          <w:szCs w:val="22"/>
          <w:lang w:val="uk-UA"/>
        </w:rPr>
        <w:t>Перехід</w:t>
      </w:r>
      <w:r w:rsidRPr="00CC3651">
        <w:rPr>
          <w:rFonts w:ascii="Arial" w:eastAsia="Arial" w:hAnsi="Arial" w:cs="Arial"/>
          <w:sz w:val="22"/>
          <w:szCs w:val="22"/>
          <w:lang w:val="uk-UA"/>
        </w:rPr>
        <w:t xml:space="preserve"> </w:t>
      </w:r>
      <w:r w:rsidRPr="00CC3651">
        <w:rPr>
          <w:rFonts w:ascii="Arial" w:hAnsi="Arial" w:cs="Arial"/>
          <w:sz w:val="22"/>
          <w:szCs w:val="22"/>
          <w:lang w:val="uk-UA"/>
        </w:rPr>
        <w:t>права</w:t>
      </w:r>
      <w:r w:rsidRPr="00CC3651">
        <w:rPr>
          <w:rFonts w:ascii="Arial" w:eastAsia="Arial" w:hAnsi="Arial" w:cs="Arial"/>
          <w:sz w:val="22"/>
          <w:szCs w:val="22"/>
          <w:lang w:val="uk-UA"/>
        </w:rPr>
        <w:t xml:space="preserve"> </w:t>
      </w:r>
      <w:r w:rsidRPr="00CC3651">
        <w:rPr>
          <w:rFonts w:ascii="Arial" w:hAnsi="Arial" w:cs="Arial"/>
          <w:sz w:val="22"/>
          <w:szCs w:val="22"/>
          <w:lang w:val="uk-UA"/>
        </w:rPr>
        <w:t>власності</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r w:rsidRPr="00CC3651">
        <w:rPr>
          <w:rFonts w:ascii="Arial" w:eastAsia="Arial" w:hAnsi="Arial" w:cs="Arial"/>
          <w:sz w:val="22"/>
          <w:szCs w:val="22"/>
          <w:lang w:val="uk-UA"/>
        </w:rPr>
        <w:t xml:space="preserve"> </w:t>
      </w:r>
      <w:r w:rsidRPr="00CC3651">
        <w:rPr>
          <w:rFonts w:ascii="Arial" w:hAnsi="Arial" w:cs="Arial"/>
          <w:sz w:val="22"/>
          <w:szCs w:val="22"/>
          <w:lang w:val="uk-UA"/>
        </w:rPr>
        <w:t>відбувається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з</w:t>
      </w:r>
      <w:r w:rsidRPr="00CC3651">
        <w:rPr>
          <w:rFonts w:ascii="Arial" w:eastAsia="Arial" w:hAnsi="Arial" w:cs="Arial"/>
          <w:sz w:val="22"/>
          <w:szCs w:val="22"/>
          <w:lang w:val="uk-UA"/>
        </w:rPr>
        <w:t xml:space="preserve"> </w:t>
      </w:r>
      <w:r w:rsidRPr="00CC3651">
        <w:rPr>
          <w:rFonts w:ascii="Arial" w:hAnsi="Arial" w:cs="Arial"/>
          <w:sz w:val="22"/>
          <w:szCs w:val="22"/>
          <w:lang w:val="uk-UA"/>
        </w:rPr>
        <w:t>моменту</w:t>
      </w:r>
      <w:r w:rsidRPr="00CC3651">
        <w:rPr>
          <w:rFonts w:ascii="Arial" w:eastAsia="Arial" w:hAnsi="Arial" w:cs="Arial"/>
          <w:sz w:val="22"/>
          <w:szCs w:val="22"/>
          <w:lang w:val="uk-UA"/>
        </w:rPr>
        <w:t xml:space="preserve"> </w:t>
      </w:r>
      <w:r w:rsidRPr="00CC3651">
        <w:rPr>
          <w:rFonts w:ascii="Arial" w:hAnsi="Arial" w:cs="Arial"/>
          <w:sz w:val="22"/>
          <w:szCs w:val="22"/>
          <w:lang w:val="uk-UA"/>
        </w:rPr>
        <w:t>здійснення</w:t>
      </w:r>
      <w:r w:rsidRPr="00CC3651">
        <w:rPr>
          <w:rFonts w:ascii="Arial" w:eastAsia="Arial" w:hAnsi="Arial" w:cs="Arial"/>
          <w:sz w:val="22"/>
          <w:szCs w:val="22"/>
          <w:lang w:val="uk-UA"/>
        </w:rPr>
        <w:t xml:space="preserve"> </w:t>
      </w:r>
      <w:r w:rsidRPr="00CC3651">
        <w:rPr>
          <w:rFonts w:ascii="Arial" w:hAnsi="Arial" w:cs="Arial"/>
          <w:sz w:val="22"/>
          <w:szCs w:val="22"/>
          <w:lang w:val="uk-UA"/>
        </w:rPr>
        <w:t>приймання-передачі</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від</w:t>
      </w:r>
      <w:r w:rsidRPr="00CC3651">
        <w:rPr>
          <w:rFonts w:ascii="Arial" w:eastAsia="Arial" w:hAnsi="Arial" w:cs="Arial"/>
          <w:sz w:val="22"/>
          <w:szCs w:val="22"/>
          <w:lang w:val="uk-UA"/>
        </w:rPr>
        <w:t xml:space="preserve"> </w:t>
      </w:r>
      <w:r w:rsidRPr="00CC3651">
        <w:rPr>
          <w:rFonts w:ascii="Arial" w:hAnsi="Arial" w:cs="Arial"/>
          <w:sz w:val="22"/>
          <w:szCs w:val="22"/>
          <w:lang w:val="uk-UA"/>
        </w:rPr>
        <w:t>Продавця</w:t>
      </w:r>
      <w:r w:rsidRPr="00CC3651">
        <w:rPr>
          <w:rFonts w:ascii="Arial" w:eastAsia="Arial" w:hAnsi="Arial" w:cs="Arial"/>
          <w:sz w:val="22"/>
          <w:szCs w:val="22"/>
          <w:lang w:val="uk-UA"/>
        </w:rPr>
        <w:t xml:space="preserve"> </w:t>
      </w:r>
      <w:r w:rsidRPr="00CC3651">
        <w:rPr>
          <w:rFonts w:ascii="Arial" w:hAnsi="Arial" w:cs="Arial"/>
          <w:sz w:val="22"/>
          <w:szCs w:val="22"/>
          <w:lang w:val="uk-UA"/>
        </w:rPr>
        <w:t>Покупцю,</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засвідчується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підписанням</w:t>
      </w:r>
      <w:r w:rsidRPr="00CC3651">
        <w:rPr>
          <w:rFonts w:ascii="Arial" w:eastAsia="Arial" w:hAnsi="Arial" w:cs="Arial"/>
          <w:sz w:val="22"/>
          <w:szCs w:val="22"/>
          <w:lang w:val="uk-UA"/>
        </w:rPr>
        <w:t xml:space="preserve"> </w:t>
      </w:r>
      <w:r w:rsidRPr="00CC3651">
        <w:rPr>
          <w:rFonts w:ascii="Arial" w:hAnsi="Arial" w:cs="Arial"/>
          <w:sz w:val="22"/>
          <w:szCs w:val="22"/>
          <w:lang w:val="uk-UA"/>
        </w:rPr>
        <w:t>уповноваженими</w:t>
      </w:r>
      <w:r w:rsidRPr="00CC3651">
        <w:rPr>
          <w:rFonts w:ascii="Arial" w:eastAsia="Arial" w:hAnsi="Arial" w:cs="Arial"/>
          <w:sz w:val="22"/>
          <w:szCs w:val="22"/>
          <w:lang w:val="uk-UA"/>
        </w:rPr>
        <w:t xml:space="preserve"> </w:t>
      </w:r>
      <w:r w:rsidRPr="00CC3651">
        <w:rPr>
          <w:rFonts w:ascii="Arial" w:hAnsi="Arial" w:cs="Arial"/>
          <w:sz w:val="22"/>
          <w:szCs w:val="22"/>
          <w:lang w:val="uk-UA"/>
        </w:rPr>
        <w:t>представниками</w:t>
      </w:r>
      <w:r w:rsidRPr="00CC3651">
        <w:rPr>
          <w:rFonts w:ascii="Arial" w:eastAsia="Arial" w:hAnsi="Arial" w:cs="Arial"/>
          <w:sz w:val="22"/>
          <w:szCs w:val="22"/>
          <w:lang w:val="uk-UA"/>
        </w:rPr>
        <w:t xml:space="preserve"> </w:t>
      </w:r>
      <w:r w:rsidR="002D1805" w:rsidRPr="00CC3651">
        <w:rPr>
          <w:rFonts w:ascii="Arial" w:eastAsia="Arial" w:hAnsi="Arial" w:cs="Arial"/>
          <w:sz w:val="22"/>
          <w:szCs w:val="22"/>
          <w:lang w:val="uk-UA"/>
        </w:rPr>
        <w:t>С</w:t>
      </w:r>
      <w:r w:rsidRPr="00CC3651">
        <w:rPr>
          <w:rFonts w:ascii="Arial" w:hAnsi="Arial" w:cs="Arial"/>
          <w:sz w:val="22"/>
          <w:szCs w:val="22"/>
          <w:lang w:val="uk-UA"/>
        </w:rPr>
        <w:t>торін</w:t>
      </w:r>
      <w:r w:rsidRPr="00CC3651">
        <w:rPr>
          <w:rFonts w:ascii="Arial" w:eastAsia="Arial" w:hAnsi="Arial" w:cs="Arial"/>
          <w:sz w:val="22"/>
          <w:szCs w:val="22"/>
          <w:lang w:val="uk-UA"/>
        </w:rPr>
        <w:t xml:space="preserve"> </w:t>
      </w:r>
      <w:r w:rsidRPr="00CC3651">
        <w:rPr>
          <w:rFonts w:ascii="Arial" w:hAnsi="Arial" w:cs="Arial"/>
          <w:sz w:val="22"/>
          <w:szCs w:val="22"/>
          <w:lang w:val="uk-UA"/>
        </w:rPr>
        <w:t>видаткових</w:t>
      </w:r>
      <w:r w:rsidRPr="00CC3651">
        <w:rPr>
          <w:rFonts w:ascii="Arial" w:eastAsia="Arial" w:hAnsi="Arial" w:cs="Arial"/>
          <w:sz w:val="22"/>
          <w:szCs w:val="22"/>
          <w:lang w:val="uk-UA"/>
        </w:rPr>
        <w:t xml:space="preserve"> </w:t>
      </w:r>
      <w:r w:rsidRPr="00CC3651">
        <w:rPr>
          <w:rFonts w:ascii="Arial" w:hAnsi="Arial" w:cs="Arial"/>
          <w:sz w:val="22"/>
          <w:szCs w:val="22"/>
          <w:lang w:val="uk-UA"/>
        </w:rPr>
        <w:t>накладних</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інших</w:t>
      </w:r>
      <w:r w:rsidRPr="00CC3651">
        <w:rPr>
          <w:rFonts w:ascii="Arial" w:eastAsia="Arial" w:hAnsi="Arial" w:cs="Arial"/>
          <w:sz w:val="22"/>
          <w:szCs w:val="22"/>
          <w:lang w:val="uk-UA"/>
        </w:rPr>
        <w:t xml:space="preserve"> </w:t>
      </w:r>
      <w:r w:rsidRPr="00CC3651">
        <w:rPr>
          <w:rFonts w:ascii="Arial" w:hAnsi="Arial" w:cs="Arial"/>
          <w:sz w:val="22"/>
          <w:szCs w:val="22"/>
          <w:lang w:val="uk-UA"/>
        </w:rPr>
        <w:t>належних</w:t>
      </w:r>
      <w:r w:rsidRPr="00CC3651">
        <w:rPr>
          <w:rFonts w:ascii="Arial" w:eastAsia="Arial" w:hAnsi="Arial" w:cs="Arial"/>
          <w:sz w:val="22"/>
          <w:szCs w:val="22"/>
          <w:lang w:val="uk-UA"/>
        </w:rPr>
        <w:t xml:space="preserve"> </w:t>
      </w:r>
      <w:r w:rsidRPr="00CC3651">
        <w:rPr>
          <w:rFonts w:ascii="Arial" w:hAnsi="Arial" w:cs="Arial"/>
          <w:sz w:val="22"/>
          <w:szCs w:val="22"/>
          <w:lang w:val="uk-UA"/>
        </w:rPr>
        <w:t>документів.</w:t>
      </w:r>
    </w:p>
    <w:p w14:paraId="23B9F32F" w14:textId="77777777" w:rsidR="00197BA3" w:rsidRPr="00CC3651" w:rsidRDefault="00197BA3">
      <w:pPr>
        <w:widowControl w:val="0"/>
        <w:numPr>
          <w:ilvl w:val="1"/>
          <w:numId w:val="4"/>
        </w:numPr>
        <w:tabs>
          <w:tab w:val="left" w:pos="0"/>
        </w:tabs>
        <w:ind w:left="709"/>
        <w:jc w:val="both"/>
        <w:rPr>
          <w:rFonts w:ascii="Arial" w:hAnsi="Arial" w:cs="Arial"/>
          <w:sz w:val="22"/>
          <w:szCs w:val="22"/>
          <w:lang w:val="uk-UA"/>
        </w:rPr>
      </w:pPr>
      <w:r w:rsidRPr="00CC3651">
        <w:rPr>
          <w:rFonts w:ascii="Arial" w:hAnsi="Arial" w:cs="Arial"/>
          <w:sz w:val="22"/>
          <w:szCs w:val="22"/>
          <w:lang w:val="uk-UA"/>
        </w:rPr>
        <w:t>Ризик</w:t>
      </w:r>
      <w:r w:rsidRPr="00CC3651">
        <w:rPr>
          <w:rFonts w:ascii="Arial" w:eastAsia="Arial" w:hAnsi="Arial" w:cs="Arial"/>
          <w:sz w:val="22"/>
          <w:szCs w:val="22"/>
          <w:lang w:val="uk-UA"/>
        </w:rPr>
        <w:t xml:space="preserve"> </w:t>
      </w:r>
      <w:r w:rsidRPr="00CC3651">
        <w:rPr>
          <w:rFonts w:ascii="Arial" w:hAnsi="Arial" w:cs="Arial"/>
          <w:sz w:val="22"/>
          <w:szCs w:val="22"/>
          <w:lang w:val="uk-UA"/>
        </w:rPr>
        <w:t>випадкового</w:t>
      </w:r>
      <w:r w:rsidRPr="00CC3651">
        <w:rPr>
          <w:rFonts w:ascii="Arial" w:eastAsia="Arial" w:hAnsi="Arial" w:cs="Arial"/>
          <w:sz w:val="22"/>
          <w:szCs w:val="22"/>
          <w:lang w:val="uk-UA"/>
        </w:rPr>
        <w:t xml:space="preserve"> </w:t>
      </w:r>
      <w:r w:rsidRPr="00CC3651">
        <w:rPr>
          <w:rFonts w:ascii="Arial" w:hAnsi="Arial" w:cs="Arial"/>
          <w:sz w:val="22"/>
          <w:szCs w:val="22"/>
          <w:lang w:val="uk-UA"/>
        </w:rPr>
        <w:t>знищення</w:t>
      </w:r>
      <w:r w:rsidRPr="00CC3651">
        <w:rPr>
          <w:rFonts w:ascii="Arial" w:eastAsia="Arial" w:hAnsi="Arial" w:cs="Arial"/>
          <w:sz w:val="22"/>
          <w:szCs w:val="22"/>
          <w:lang w:val="uk-UA"/>
        </w:rPr>
        <w:t xml:space="preserve"> </w:t>
      </w:r>
      <w:r w:rsidRPr="00CC3651">
        <w:rPr>
          <w:rFonts w:ascii="Arial" w:hAnsi="Arial" w:cs="Arial"/>
          <w:sz w:val="22"/>
          <w:szCs w:val="22"/>
          <w:lang w:val="uk-UA"/>
        </w:rPr>
        <w:t>чи/та</w:t>
      </w:r>
      <w:r w:rsidRPr="00CC3651">
        <w:rPr>
          <w:rFonts w:ascii="Arial" w:eastAsia="Arial" w:hAnsi="Arial" w:cs="Arial"/>
          <w:sz w:val="22"/>
          <w:szCs w:val="22"/>
          <w:lang w:val="uk-UA"/>
        </w:rPr>
        <w:t xml:space="preserve"> </w:t>
      </w:r>
      <w:r w:rsidRPr="00CC3651">
        <w:rPr>
          <w:rFonts w:ascii="Arial" w:hAnsi="Arial" w:cs="Arial"/>
          <w:sz w:val="22"/>
          <w:szCs w:val="22"/>
          <w:lang w:val="uk-UA"/>
        </w:rPr>
        <w:t>пошкодження</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несе</w:t>
      </w:r>
      <w:r w:rsidRPr="00CC3651">
        <w:rPr>
          <w:rFonts w:ascii="Arial" w:eastAsia="Arial" w:hAnsi="Arial" w:cs="Arial"/>
          <w:sz w:val="22"/>
          <w:szCs w:val="22"/>
          <w:lang w:val="uk-UA"/>
        </w:rPr>
        <w:t xml:space="preserve"> </w:t>
      </w:r>
      <w:r w:rsidRPr="00CC3651">
        <w:rPr>
          <w:rFonts w:ascii="Arial" w:hAnsi="Arial" w:cs="Arial"/>
          <w:sz w:val="22"/>
          <w:szCs w:val="22"/>
          <w:lang w:val="uk-UA"/>
        </w:rPr>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моменту</w:t>
      </w:r>
      <w:r w:rsidRPr="00CC3651">
        <w:rPr>
          <w:rFonts w:ascii="Arial" w:eastAsia="Arial" w:hAnsi="Arial" w:cs="Arial"/>
          <w:sz w:val="22"/>
          <w:szCs w:val="22"/>
          <w:lang w:val="uk-UA"/>
        </w:rPr>
        <w:t xml:space="preserve"> </w:t>
      </w:r>
      <w:r w:rsidRPr="00CC3651">
        <w:rPr>
          <w:rFonts w:ascii="Arial" w:hAnsi="Arial" w:cs="Arial"/>
          <w:sz w:val="22"/>
          <w:szCs w:val="22"/>
          <w:lang w:val="uk-UA"/>
        </w:rPr>
        <w:t>доставки</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за</w:t>
      </w:r>
      <w:r w:rsidRPr="00CC3651">
        <w:rPr>
          <w:rFonts w:ascii="Arial" w:eastAsia="Arial" w:hAnsi="Arial" w:cs="Arial"/>
          <w:sz w:val="22"/>
          <w:szCs w:val="22"/>
          <w:lang w:val="uk-UA"/>
        </w:rPr>
        <w:t xml:space="preserve"> </w:t>
      </w:r>
      <w:r w:rsidRPr="00CC3651">
        <w:rPr>
          <w:rFonts w:ascii="Arial" w:hAnsi="Arial" w:cs="Arial"/>
          <w:sz w:val="22"/>
          <w:szCs w:val="22"/>
          <w:lang w:val="uk-UA"/>
        </w:rPr>
        <w:t>місцем</w:t>
      </w:r>
      <w:r w:rsidRPr="00CC3651">
        <w:rPr>
          <w:rFonts w:ascii="Arial" w:eastAsia="Arial" w:hAnsi="Arial" w:cs="Arial"/>
          <w:sz w:val="22"/>
          <w:szCs w:val="22"/>
          <w:lang w:val="uk-UA"/>
        </w:rPr>
        <w:t xml:space="preserve"> </w:t>
      </w:r>
      <w:r w:rsidRPr="00CC3651">
        <w:rPr>
          <w:rFonts w:ascii="Arial" w:hAnsi="Arial" w:cs="Arial"/>
          <w:sz w:val="22"/>
          <w:szCs w:val="22"/>
          <w:lang w:val="uk-UA"/>
        </w:rPr>
        <w:t>постачання.</w:t>
      </w:r>
    </w:p>
    <w:p w14:paraId="2FB3143D" w14:textId="58908F7C" w:rsidR="00197BA3" w:rsidRPr="00CC3651" w:rsidRDefault="007E346A" w:rsidP="005F3565">
      <w:pPr>
        <w:widowControl w:val="0"/>
        <w:numPr>
          <w:ilvl w:val="1"/>
          <w:numId w:val="4"/>
        </w:numPr>
        <w:ind w:left="709"/>
        <w:jc w:val="both"/>
        <w:rPr>
          <w:rFonts w:ascii="Arial" w:hAnsi="Arial" w:cs="Arial"/>
          <w:sz w:val="22"/>
          <w:szCs w:val="22"/>
          <w:lang w:val="uk-UA"/>
        </w:rPr>
      </w:pPr>
      <w:r w:rsidRPr="00CC3651">
        <w:rPr>
          <w:rFonts w:ascii="Arial" w:hAnsi="Arial" w:cs="Arial"/>
          <w:sz w:val="22"/>
          <w:szCs w:val="22"/>
          <w:lang w:val="uk-UA"/>
        </w:rPr>
        <w:t xml:space="preserve">Продавець </w:t>
      </w:r>
      <w:r w:rsidR="005F3565" w:rsidRPr="00CC3651">
        <w:rPr>
          <w:rFonts w:ascii="Arial" w:hAnsi="Arial" w:cs="Arial"/>
          <w:sz w:val="22"/>
          <w:szCs w:val="22"/>
          <w:lang w:val="uk-UA"/>
        </w:rPr>
        <w:t>Товару зобов’язується разом з Товаром надати Покупцю наступні супровідні документи:</w:t>
      </w:r>
    </w:p>
    <w:p w14:paraId="041C2A8D" w14:textId="0E3EFC76" w:rsidR="00B24955" w:rsidRPr="00CC3651" w:rsidRDefault="00B24955" w:rsidP="00B24955">
      <w:pPr>
        <w:pStyle w:val="ae"/>
        <w:numPr>
          <w:ilvl w:val="0"/>
          <w:numId w:val="1"/>
        </w:numPr>
        <w:jc w:val="both"/>
        <w:rPr>
          <w:rFonts w:ascii="Arial" w:hAnsi="Arial" w:cs="Arial"/>
          <w:sz w:val="22"/>
          <w:szCs w:val="22"/>
          <w:lang w:val="uk-UA"/>
        </w:rPr>
      </w:pPr>
      <w:r w:rsidRPr="00CC3651">
        <w:rPr>
          <w:rFonts w:ascii="Arial" w:hAnsi="Arial" w:cs="Arial"/>
          <w:sz w:val="22"/>
          <w:szCs w:val="22"/>
          <w:lang w:val="uk-UA"/>
        </w:rPr>
        <w:t>видаткову накладну;</w:t>
      </w:r>
    </w:p>
    <w:p w14:paraId="40BFA50E" w14:textId="0D01676A" w:rsidR="006E632C" w:rsidRPr="00CC3651" w:rsidRDefault="006E632C" w:rsidP="00B24955">
      <w:pPr>
        <w:pStyle w:val="ae"/>
        <w:numPr>
          <w:ilvl w:val="0"/>
          <w:numId w:val="1"/>
        </w:numPr>
        <w:jc w:val="both"/>
        <w:rPr>
          <w:rFonts w:ascii="Arial" w:hAnsi="Arial" w:cs="Arial"/>
          <w:sz w:val="22"/>
          <w:szCs w:val="22"/>
          <w:lang w:val="uk-UA"/>
        </w:rPr>
      </w:pPr>
      <w:r w:rsidRPr="00CC3651">
        <w:rPr>
          <w:rFonts w:ascii="Arial" w:hAnsi="Arial" w:cs="Arial"/>
          <w:sz w:val="22"/>
          <w:szCs w:val="22"/>
          <w:lang w:val="uk-UA"/>
        </w:rPr>
        <w:t>рахунок</w:t>
      </w:r>
      <w:r w:rsidR="00AB1F47" w:rsidRPr="00CC3651">
        <w:rPr>
          <w:rFonts w:ascii="Arial" w:hAnsi="Arial" w:cs="Arial"/>
          <w:sz w:val="22"/>
          <w:szCs w:val="22"/>
          <w:lang w:val="uk-UA"/>
        </w:rPr>
        <w:t>-</w:t>
      </w:r>
      <w:r w:rsidRPr="00CC3651">
        <w:rPr>
          <w:rFonts w:ascii="Arial" w:hAnsi="Arial" w:cs="Arial"/>
          <w:sz w:val="22"/>
          <w:szCs w:val="22"/>
          <w:lang w:val="uk-UA"/>
        </w:rPr>
        <w:t>фактур</w:t>
      </w:r>
      <w:r w:rsidR="00AB1F47" w:rsidRPr="00CC3651">
        <w:rPr>
          <w:rFonts w:ascii="Arial" w:hAnsi="Arial" w:cs="Arial"/>
          <w:sz w:val="22"/>
          <w:szCs w:val="22"/>
          <w:lang w:val="uk-UA"/>
        </w:rPr>
        <w:t>у</w:t>
      </w:r>
      <w:r w:rsidRPr="00CC3651">
        <w:rPr>
          <w:rFonts w:ascii="Arial" w:hAnsi="Arial" w:cs="Arial"/>
          <w:sz w:val="22"/>
          <w:szCs w:val="22"/>
          <w:lang w:val="uk-UA"/>
        </w:rPr>
        <w:t>;</w:t>
      </w:r>
    </w:p>
    <w:p w14:paraId="47991427" w14:textId="14003491" w:rsidR="00197BA3" w:rsidRPr="00CC3651" w:rsidRDefault="00197BA3">
      <w:pPr>
        <w:widowControl w:val="0"/>
        <w:numPr>
          <w:ilvl w:val="0"/>
          <w:numId w:val="1"/>
        </w:numPr>
        <w:jc w:val="both"/>
        <w:rPr>
          <w:rFonts w:ascii="Arial" w:hAnsi="Arial" w:cs="Arial"/>
          <w:sz w:val="22"/>
          <w:szCs w:val="22"/>
          <w:lang w:val="uk-UA"/>
        </w:rPr>
      </w:pPr>
      <w:r w:rsidRPr="00CC3651">
        <w:rPr>
          <w:rFonts w:ascii="Arial" w:hAnsi="Arial" w:cs="Arial"/>
          <w:sz w:val="22"/>
          <w:szCs w:val="22"/>
          <w:lang w:val="uk-UA"/>
        </w:rPr>
        <w:t>копії</w:t>
      </w:r>
      <w:r w:rsidRPr="00CC3651">
        <w:rPr>
          <w:rFonts w:ascii="Arial" w:eastAsia="Arial" w:hAnsi="Arial" w:cs="Arial"/>
          <w:sz w:val="22"/>
          <w:szCs w:val="22"/>
          <w:lang w:val="uk-UA"/>
        </w:rPr>
        <w:t xml:space="preserve"> </w:t>
      </w:r>
      <w:r w:rsidRPr="00CC3651">
        <w:rPr>
          <w:rFonts w:ascii="Arial" w:hAnsi="Arial" w:cs="Arial"/>
          <w:sz w:val="22"/>
          <w:szCs w:val="22"/>
          <w:lang w:val="uk-UA"/>
        </w:rPr>
        <w:t>інструкцій</w:t>
      </w:r>
      <w:r w:rsidRPr="00CC3651">
        <w:rPr>
          <w:rFonts w:ascii="Arial" w:eastAsia="Arial" w:hAnsi="Arial" w:cs="Arial"/>
          <w:sz w:val="22"/>
          <w:szCs w:val="22"/>
          <w:lang w:val="uk-UA"/>
        </w:rPr>
        <w:t xml:space="preserve"> </w:t>
      </w:r>
      <w:r w:rsidRPr="00CC3651">
        <w:rPr>
          <w:rFonts w:ascii="Arial" w:hAnsi="Arial" w:cs="Arial"/>
          <w:sz w:val="22"/>
          <w:szCs w:val="22"/>
          <w:lang w:val="uk-UA"/>
        </w:rPr>
        <w:t>для</w:t>
      </w:r>
      <w:r w:rsidRPr="00CC3651">
        <w:rPr>
          <w:rFonts w:ascii="Arial" w:eastAsia="Arial" w:hAnsi="Arial" w:cs="Arial"/>
          <w:sz w:val="22"/>
          <w:szCs w:val="22"/>
          <w:lang w:val="uk-UA"/>
        </w:rPr>
        <w:t xml:space="preserve"> </w:t>
      </w:r>
      <w:r w:rsidRPr="00CC3651">
        <w:rPr>
          <w:rFonts w:ascii="Arial" w:hAnsi="Arial" w:cs="Arial"/>
          <w:sz w:val="22"/>
          <w:szCs w:val="22"/>
          <w:lang w:val="uk-UA"/>
        </w:rPr>
        <w:t>застосування</w:t>
      </w:r>
      <w:r w:rsidR="00173805" w:rsidRPr="00CC3651">
        <w:rPr>
          <w:rFonts w:ascii="Arial" w:hAnsi="Arial" w:cs="Arial"/>
          <w:sz w:val="22"/>
          <w:szCs w:val="22"/>
          <w:lang w:val="uk-UA"/>
        </w:rPr>
        <w:t xml:space="preserve"> (за вимогою Покупця)</w:t>
      </w:r>
      <w:r w:rsidRPr="00CC3651">
        <w:rPr>
          <w:rFonts w:ascii="Arial" w:hAnsi="Arial" w:cs="Arial"/>
          <w:sz w:val="22"/>
          <w:szCs w:val="22"/>
          <w:lang w:val="uk-UA"/>
        </w:rPr>
        <w:t>;</w:t>
      </w:r>
      <w:r w:rsidR="00664FA0" w:rsidRPr="00CC3651">
        <w:rPr>
          <w:rFonts w:ascii="Arial" w:hAnsi="Arial" w:cs="Arial"/>
          <w:sz w:val="22"/>
          <w:szCs w:val="22"/>
          <w:lang w:val="uk-UA"/>
        </w:rPr>
        <w:tab/>
      </w:r>
    </w:p>
    <w:p w14:paraId="0E6F96E0" w14:textId="2D6A5805" w:rsidR="00173805" w:rsidRPr="00CC3651" w:rsidRDefault="00173805">
      <w:pPr>
        <w:widowControl w:val="0"/>
        <w:numPr>
          <w:ilvl w:val="0"/>
          <w:numId w:val="1"/>
        </w:numPr>
        <w:jc w:val="both"/>
        <w:rPr>
          <w:rFonts w:ascii="Arial" w:hAnsi="Arial" w:cs="Arial"/>
          <w:sz w:val="22"/>
          <w:szCs w:val="22"/>
          <w:lang w:val="uk-UA"/>
        </w:rPr>
      </w:pPr>
      <w:r w:rsidRPr="00CC3651">
        <w:rPr>
          <w:rFonts w:ascii="Arial" w:hAnsi="Arial" w:cs="Arial"/>
          <w:sz w:val="22"/>
          <w:szCs w:val="22"/>
          <w:lang w:val="uk-UA"/>
        </w:rPr>
        <w:t>сертифікат якості/аналізу (за вимогою Покупця);</w:t>
      </w:r>
    </w:p>
    <w:p w14:paraId="56A6E718" w14:textId="77777777" w:rsidR="00197BA3" w:rsidRPr="00CC3651" w:rsidRDefault="00197BA3" w:rsidP="00223EA2">
      <w:pPr>
        <w:widowControl w:val="0"/>
        <w:numPr>
          <w:ilvl w:val="0"/>
          <w:numId w:val="1"/>
        </w:numPr>
        <w:jc w:val="both"/>
        <w:rPr>
          <w:rFonts w:ascii="Arial" w:hAnsi="Arial" w:cs="Arial"/>
          <w:sz w:val="22"/>
          <w:szCs w:val="22"/>
          <w:lang w:val="uk-UA"/>
        </w:rPr>
      </w:pPr>
      <w:r w:rsidRPr="00CC3651">
        <w:rPr>
          <w:rFonts w:ascii="Arial" w:hAnsi="Arial" w:cs="Arial"/>
          <w:sz w:val="22"/>
          <w:szCs w:val="22"/>
          <w:lang w:val="uk-UA"/>
        </w:rPr>
        <w:lastRenderedPageBreak/>
        <w:t>інші</w:t>
      </w:r>
      <w:r w:rsidRPr="00CC3651">
        <w:rPr>
          <w:rFonts w:ascii="Arial" w:eastAsia="Arial" w:hAnsi="Arial" w:cs="Arial"/>
          <w:sz w:val="22"/>
          <w:szCs w:val="22"/>
          <w:lang w:val="uk-UA"/>
        </w:rPr>
        <w:t xml:space="preserve"> </w:t>
      </w:r>
      <w:r w:rsidRPr="00CC3651">
        <w:rPr>
          <w:rFonts w:ascii="Arial" w:hAnsi="Arial" w:cs="Arial"/>
          <w:sz w:val="22"/>
          <w:szCs w:val="22"/>
          <w:lang w:val="uk-UA"/>
        </w:rPr>
        <w:t>необхідні</w:t>
      </w:r>
      <w:r w:rsidRPr="00CC3651">
        <w:rPr>
          <w:rFonts w:ascii="Arial" w:eastAsia="Arial" w:hAnsi="Arial" w:cs="Arial"/>
          <w:sz w:val="22"/>
          <w:szCs w:val="22"/>
          <w:lang w:val="uk-UA"/>
        </w:rPr>
        <w:t xml:space="preserve"> </w:t>
      </w:r>
      <w:r w:rsidRPr="00CC3651">
        <w:rPr>
          <w:rFonts w:ascii="Arial" w:hAnsi="Arial" w:cs="Arial"/>
          <w:sz w:val="22"/>
          <w:szCs w:val="22"/>
          <w:lang w:val="uk-UA"/>
        </w:rPr>
        <w:t>документи.</w:t>
      </w:r>
    </w:p>
    <w:p w14:paraId="5BFC7622" w14:textId="77777777" w:rsidR="00197BA3" w:rsidRPr="00CC3651" w:rsidRDefault="00197BA3" w:rsidP="00B24955">
      <w:pPr>
        <w:widowControl w:val="0"/>
        <w:numPr>
          <w:ilvl w:val="1"/>
          <w:numId w:val="4"/>
        </w:numPr>
        <w:ind w:left="709"/>
        <w:jc w:val="both"/>
        <w:rPr>
          <w:rFonts w:ascii="Arial" w:eastAsia="Arial" w:hAnsi="Arial" w:cs="Arial"/>
          <w:sz w:val="22"/>
          <w:szCs w:val="22"/>
          <w:lang w:val="uk-UA"/>
        </w:rPr>
      </w:pPr>
      <w:r w:rsidRPr="00CC3651">
        <w:rPr>
          <w:rFonts w:ascii="Arial" w:hAnsi="Arial" w:cs="Arial"/>
          <w:sz w:val="22"/>
          <w:szCs w:val="22"/>
          <w:lang w:val="uk-UA"/>
        </w:rPr>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зобов</w:t>
      </w:r>
      <w:r w:rsidRPr="00CC3651">
        <w:rPr>
          <w:rFonts w:ascii="Arial" w:eastAsia="Arial" w:hAnsi="Arial" w:cs="Arial"/>
          <w:sz w:val="22"/>
          <w:szCs w:val="22"/>
          <w:lang w:val="uk-UA"/>
        </w:rPr>
        <w:t>’</w:t>
      </w:r>
      <w:r w:rsidRPr="00CC3651">
        <w:rPr>
          <w:rFonts w:ascii="Arial" w:hAnsi="Arial" w:cs="Arial"/>
          <w:sz w:val="22"/>
          <w:szCs w:val="22"/>
          <w:lang w:val="uk-UA"/>
        </w:rPr>
        <w:t>язується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здійснити</w:t>
      </w:r>
      <w:r w:rsidRPr="00CC3651">
        <w:rPr>
          <w:rFonts w:ascii="Arial" w:eastAsia="Arial" w:hAnsi="Arial" w:cs="Arial"/>
          <w:sz w:val="22"/>
          <w:szCs w:val="22"/>
          <w:lang w:val="uk-UA"/>
        </w:rPr>
        <w:t xml:space="preserve"> </w:t>
      </w:r>
      <w:r w:rsidRPr="00CC3651">
        <w:rPr>
          <w:rFonts w:ascii="Arial" w:hAnsi="Arial" w:cs="Arial"/>
          <w:sz w:val="22"/>
          <w:szCs w:val="22"/>
          <w:lang w:val="uk-UA"/>
        </w:rPr>
        <w:t>поставку</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за</w:t>
      </w:r>
      <w:r w:rsidRPr="00CC3651">
        <w:rPr>
          <w:rFonts w:ascii="Arial" w:eastAsia="Arial" w:hAnsi="Arial" w:cs="Arial"/>
          <w:sz w:val="22"/>
          <w:szCs w:val="22"/>
          <w:lang w:val="uk-UA"/>
        </w:rPr>
        <w:t xml:space="preserve"> </w:t>
      </w:r>
      <w:r w:rsidRPr="00CC3651">
        <w:rPr>
          <w:rFonts w:ascii="Arial" w:hAnsi="Arial" w:cs="Arial"/>
          <w:sz w:val="22"/>
          <w:szCs w:val="22"/>
          <w:lang w:val="uk-UA"/>
        </w:rPr>
        <w:t>місцем</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постачання,</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строк,</w:t>
      </w:r>
      <w:r w:rsidRPr="00CC3651">
        <w:rPr>
          <w:rFonts w:ascii="Arial" w:eastAsia="Arial" w:hAnsi="Arial" w:cs="Arial"/>
          <w:sz w:val="22"/>
          <w:szCs w:val="22"/>
          <w:lang w:val="uk-UA"/>
        </w:rPr>
        <w:t xml:space="preserve"> </w:t>
      </w:r>
      <w:r w:rsidRPr="00CC3651">
        <w:rPr>
          <w:rFonts w:ascii="Arial" w:hAnsi="Arial" w:cs="Arial"/>
          <w:sz w:val="22"/>
          <w:szCs w:val="22"/>
          <w:lang w:val="uk-UA"/>
        </w:rPr>
        <w:t>зазначений</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Додатках</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даного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після</w:t>
      </w:r>
      <w:r w:rsidRPr="00CC3651">
        <w:rPr>
          <w:rFonts w:ascii="Arial" w:eastAsia="Arial" w:hAnsi="Arial" w:cs="Arial"/>
          <w:sz w:val="22"/>
          <w:szCs w:val="22"/>
          <w:lang w:val="uk-UA"/>
        </w:rPr>
        <w:t xml:space="preserve"> </w:t>
      </w:r>
      <w:r w:rsidR="00B24955" w:rsidRPr="00CC3651">
        <w:rPr>
          <w:rFonts w:ascii="Arial" w:hAnsi="Arial" w:cs="Arial"/>
          <w:sz w:val="22"/>
          <w:szCs w:val="22"/>
          <w:lang w:val="uk-UA"/>
        </w:rPr>
        <w:t>отримання підтвердження від Покупця, щодо готовності прийняти Товар</w:t>
      </w:r>
      <w:r w:rsidR="00B24955" w:rsidRPr="00CC3651">
        <w:rPr>
          <w:rFonts w:ascii="Arial" w:eastAsia="Arial" w:hAnsi="Arial" w:cs="Arial"/>
          <w:sz w:val="22"/>
          <w:szCs w:val="22"/>
          <w:lang w:val="uk-UA"/>
        </w:rPr>
        <w:t xml:space="preserve"> у письмовій формі електронною поштою.</w:t>
      </w:r>
    </w:p>
    <w:p w14:paraId="7F4CDE33" w14:textId="77777777" w:rsidR="00D16AD9" w:rsidRPr="00CC3651" w:rsidRDefault="00D16AD9" w:rsidP="00D16AD9">
      <w:pPr>
        <w:widowControl w:val="0"/>
        <w:tabs>
          <w:tab w:val="left" w:pos="0"/>
        </w:tabs>
        <w:ind w:left="709"/>
        <w:jc w:val="both"/>
        <w:rPr>
          <w:rFonts w:ascii="Arial" w:hAnsi="Arial" w:cs="Arial"/>
          <w:sz w:val="22"/>
          <w:szCs w:val="22"/>
          <w:lang w:val="uk-UA"/>
        </w:rPr>
      </w:pPr>
    </w:p>
    <w:p w14:paraId="55D689F9" w14:textId="77777777" w:rsidR="00197BA3" w:rsidRPr="00CC3651" w:rsidRDefault="00197BA3">
      <w:pPr>
        <w:widowControl w:val="0"/>
        <w:numPr>
          <w:ilvl w:val="0"/>
          <w:numId w:val="7"/>
        </w:numPr>
        <w:tabs>
          <w:tab w:val="left" w:pos="709"/>
        </w:tabs>
        <w:ind w:right="-142"/>
        <w:jc w:val="center"/>
        <w:rPr>
          <w:rFonts w:ascii="Arial" w:hAnsi="Arial" w:cs="Arial"/>
          <w:b/>
          <w:sz w:val="22"/>
          <w:szCs w:val="22"/>
          <w:lang w:val="uk-UA" w:eastAsia="ru-RU"/>
        </w:rPr>
      </w:pPr>
      <w:r w:rsidRPr="00CC3651">
        <w:rPr>
          <w:rFonts w:ascii="Arial" w:hAnsi="Arial" w:cs="Arial"/>
          <w:b/>
          <w:sz w:val="22"/>
          <w:szCs w:val="22"/>
          <w:lang w:val="uk-UA" w:eastAsia="ru-RU"/>
        </w:rPr>
        <w:t>ЦІНА,</w:t>
      </w:r>
      <w:r w:rsidRPr="00CC3651">
        <w:rPr>
          <w:rFonts w:ascii="Arial" w:eastAsia="Arial" w:hAnsi="Arial" w:cs="Arial"/>
          <w:b/>
          <w:sz w:val="22"/>
          <w:szCs w:val="22"/>
          <w:lang w:val="uk-UA" w:eastAsia="ru-RU"/>
        </w:rPr>
        <w:t xml:space="preserve"> </w:t>
      </w:r>
      <w:r w:rsidRPr="00CC3651">
        <w:rPr>
          <w:rFonts w:ascii="Arial" w:hAnsi="Arial" w:cs="Arial"/>
          <w:b/>
          <w:sz w:val="22"/>
          <w:szCs w:val="22"/>
          <w:lang w:val="uk-UA" w:eastAsia="ru-RU"/>
        </w:rPr>
        <w:t>ПОРЯДОК</w:t>
      </w:r>
      <w:r w:rsidRPr="00CC3651">
        <w:rPr>
          <w:rFonts w:ascii="Arial" w:eastAsia="Arial" w:hAnsi="Arial" w:cs="Arial"/>
          <w:b/>
          <w:sz w:val="22"/>
          <w:szCs w:val="22"/>
          <w:lang w:val="uk-UA" w:eastAsia="ru-RU"/>
        </w:rPr>
        <w:t xml:space="preserve"> </w:t>
      </w:r>
      <w:r w:rsidRPr="00CC3651">
        <w:rPr>
          <w:rFonts w:ascii="Arial" w:hAnsi="Arial" w:cs="Arial"/>
          <w:b/>
          <w:sz w:val="22"/>
          <w:szCs w:val="22"/>
          <w:lang w:val="uk-UA" w:eastAsia="ru-RU"/>
        </w:rPr>
        <w:t>РОЗРАХУНКІВ</w:t>
      </w:r>
    </w:p>
    <w:p w14:paraId="22780A59" w14:textId="77777777" w:rsidR="00197BA3" w:rsidRPr="00CC3651" w:rsidRDefault="00197BA3">
      <w:pPr>
        <w:widowControl w:val="0"/>
        <w:ind w:left="360" w:right="-142"/>
        <w:rPr>
          <w:rFonts w:ascii="Arial" w:hAnsi="Arial" w:cs="Arial"/>
          <w:b/>
          <w:sz w:val="22"/>
          <w:szCs w:val="22"/>
          <w:lang w:val="uk-UA" w:eastAsia="ru-RU"/>
        </w:rPr>
      </w:pPr>
    </w:p>
    <w:p w14:paraId="7231B998" w14:textId="09E90C3A" w:rsidR="00197BA3" w:rsidRPr="00CC3651" w:rsidRDefault="00197BA3" w:rsidP="00B13905">
      <w:pPr>
        <w:widowControl w:val="0"/>
        <w:numPr>
          <w:ilvl w:val="1"/>
          <w:numId w:val="7"/>
        </w:numPr>
        <w:jc w:val="both"/>
        <w:rPr>
          <w:rFonts w:ascii="Arial" w:hAnsi="Arial" w:cs="Arial"/>
          <w:sz w:val="22"/>
          <w:szCs w:val="22"/>
          <w:lang w:val="uk-UA" w:eastAsia="ru-RU"/>
        </w:rPr>
      </w:pPr>
      <w:r w:rsidRPr="00CC3651">
        <w:rPr>
          <w:rFonts w:ascii="Arial" w:hAnsi="Arial" w:cs="Arial"/>
          <w:sz w:val="22"/>
          <w:szCs w:val="22"/>
          <w:lang w:val="uk-UA" w:eastAsia="ru-RU"/>
        </w:rPr>
        <w:t>Загальна</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сума</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Договору</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визначається</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шляхом</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підсумування</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загальних</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сум</w:t>
      </w:r>
      <w:r w:rsidRPr="00CC3651">
        <w:rPr>
          <w:rFonts w:ascii="Arial" w:eastAsia="Arial" w:hAnsi="Arial" w:cs="Arial"/>
          <w:sz w:val="22"/>
          <w:szCs w:val="22"/>
          <w:lang w:val="uk-UA" w:eastAsia="ru-RU"/>
        </w:rPr>
        <w:t xml:space="preserve"> </w:t>
      </w:r>
      <w:r w:rsidR="00453CBE" w:rsidRPr="00CC3651">
        <w:rPr>
          <w:rFonts w:ascii="Arial" w:hAnsi="Arial" w:cs="Arial"/>
          <w:sz w:val="22"/>
          <w:szCs w:val="22"/>
          <w:lang w:val="uk-UA" w:eastAsia="ru-RU"/>
        </w:rPr>
        <w:t>С</w:t>
      </w:r>
      <w:r w:rsidRPr="00CC3651">
        <w:rPr>
          <w:rFonts w:ascii="Arial" w:hAnsi="Arial" w:cs="Arial"/>
          <w:sz w:val="22"/>
          <w:szCs w:val="22"/>
          <w:lang w:val="uk-UA" w:eastAsia="ru-RU"/>
        </w:rPr>
        <w:t>пецифікацій,</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що</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підписані</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уповноваженими</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представниками</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Покупця</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та</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Продавця</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протягом</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дії</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цього</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Договору.</w:t>
      </w:r>
    </w:p>
    <w:p w14:paraId="1048DE9A" w14:textId="77777777" w:rsidR="007358EA" w:rsidRPr="004C6736" w:rsidRDefault="007358EA" w:rsidP="007358EA">
      <w:pPr>
        <w:widowControl w:val="0"/>
        <w:numPr>
          <w:ilvl w:val="1"/>
          <w:numId w:val="7"/>
        </w:numPr>
        <w:jc w:val="both"/>
        <w:rPr>
          <w:rFonts w:ascii="Arial" w:hAnsi="Arial" w:cs="Arial"/>
          <w:sz w:val="22"/>
          <w:szCs w:val="22"/>
          <w:lang w:val="uk-UA" w:eastAsia="ru-RU"/>
        </w:rPr>
      </w:pPr>
      <w:r w:rsidRPr="004C6736">
        <w:rPr>
          <w:rFonts w:ascii="Arial" w:hAnsi="Arial" w:cs="Arial"/>
          <w:sz w:val="22"/>
          <w:szCs w:val="22"/>
          <w:lang w:val="uk-UA" w:eastAsia="ru-RU"/>
        </w:rPr>
        <w:t>Ціна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одиницю</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асортименту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Товару,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загальна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вартість,</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загальна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кількість</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та</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інші</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показники</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Товару</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до</w:t>
      </w:r>
      <w:r w:rsidRPr="004C6736">
        <w:rPr>
          <w:rFonts w:ascii="Arial" w:eastAsia="Arial" w:hAnsi="Arial" w:cs="Arial"/>
          <w:sz w:val="22"/>
          <w:szCs w:val="22"/>
          <w:lang w:val="uk-UA" w:eastAsia="ru-RU"/>
        </w:rPr>
        <w:t xml:space="preserve"> </w:t>
      </w:r>
      <w:r w:rsidRPr="004C6736">
        <w:rPr>
          <w:rFonts w:ascii="Arial" w:hAnsi="Arial" w:cs="Arial"/>
          <w:sz w:val="22"/>
          <w:szCs w:val="22"/>
          <w:lang w:val="uk-UA" w:eastAsia="ru-RU"/>
        </w:rPr>
        <w:t>закупівлі визначен</w:t>
      </w:r>
      <w:r>
        <w:rPr>
          <w:rFonts w:ascii="Arial" w:hAnsi="Arial" w:cs="Arial"/>
          <w:sz w:val="22"/>
          <w:szCs w:val="22"/>
          <w:lang w:val="uk-UA" w:eastAsia="ru-RU"/>
        </w:rPr>
        <w:t>і</w:t>
      </w:r>
      <w:r w:rsidRPr="004C6736">
        <w:rPr>
          <w:rFonts w:ascii="Arial" w:hAnsi="Arial" w:cs="Arial"/>
          <w:sz w:val="22"/>
          <w:szCs w:val="22"/>
          <w:lang w:val="uk-UA" w:eastAsia="ru-RU"/>
        </w:rPr>
        <w:t xml:space="preserve"> у</w:t>
      </w:r>
      <w:r w:rsidRPr="004C6736">
        <w:rPr>
          <w:rFonts w:ascii="Arial" w:eastAsia="Arial" w:hAnsi="Arial" w:cs="Arial"/>
          <w:sz w:val="22"/>
          <w:szCs w:val="22"/>
          <w:lang w:val="uk-UA" w:eastAsia="ru-RU"/>
        </w:rPr>
        <w:t xml:space="preserve"> </w:t>
      </w:r>
      <w:r w:rsidRPr="004C6736">
        <w:rPr>
          <w:rFonts w:ascii="Arial" w:hAnsi="Arial" w:cs="Arial"/>
          <w:sz w:val="22"/>
          <w:szCs w:val="22"/>
          <w:lang w:val="uk-UA"/>
        </w:rPr>
        <w:t>Додатках</w:t>
      </w:r>
      <w:r w:rsidRPr="004C6736">
        <w:rPr>
          <w:rFonts w:ascii="Arial" w:eastAsia="Arial" w:hAnsi="Arial" w:cs="Arial"/>
          <w:sz w:val="22"/>
          <w:szCs w:val="22"/>
          <w:lang w:val="uk-UA"/>
        </w:rPr>
        <w:t xml:space="preserve"> </w:t>
      </w:r>
      <w:r w:rsidRPr="004C6736">
        <w:rPr>
          <w:rFonts w:ascii="Arial" w:hAnsi="Arial" w:cs="Arial"/>
          <w:sz w:val="22"/>
          <w:szCs w:val="22"/>
          <w:lang w:val="uk-UA"/>
        </w:rPr>
        <w:t>до</w:t>
      </w:r>
      <w:r w:rsidRPr="004C6736">
        <w:rPr>
          <w:rFonts w:ascii="Arial" w:eastAsia="Arial" w:hAnsi="Arial" w:cs="Arial"/>
          <w:sz w:val="22"/>
          <w:szCs w:val="22"/>
          <w:lang w:val="uk-UA"/>
        </w:rPr>
        <w:t xml:space="preserve"> </w:t>
      </w:r>
      <w:r w:rsidRPr="004C6736">
        <w:rPr>
          <w:rFonts w:ascii="Arial" w:hAnsi="Arial" w:cs="Arial"/>
          <w:sz w:val="22"/>
          <w:szCs w:val="22"/>
          <w:lang w:val="uk-UA"/>
        </w:rPr>
        <w:t>цього</w:t>
      </w:r>
      <w:r w:rsidRPr="004C6736">
        <w:rPr>
          <w:rFonts w:ascii="Arial" w:eastAsia="Arial" w:hAnsi="Arial" w:cs="Arial"/>
          <w:sz w:val="22"/>
          <w:szCs w:val="22"/>
          <w:lang w:val="uk-UA"/>
        </w:rPr>
        <w:t xml:space="preserve"> </w:t>
      </w:r>
      <w:r w:rsidRPr="004C6736">
        <w:rPr>
          <w:rFonts w:ascii="Arial" w:hAnsi="Arial" w:cs="Arial"/>
          <w:sz w:val="22"/>
          <w:szCs w:val="22"/>
          <w:lang w:val="uk-UA"/>
        </w:rPr>
        <w:t>Договору</w:t>
      </w:r>
      <w:r>
        <w:rPr>
          <w:rFonts w:ascii="Arial" w:hAnsi="Arial" w:cs="Arial"/>
          <w:sz w:val="22"/>
          <w:szCs w:val="22"/>
          <w:lang w:val="uk-UA"/>
        </w:rPr>
        <w:t>.</w:t>
      </w:r>
    </w:p>
    <w:p w14:paraId="48A5862A" w14:textId="49889CE8" w:rsidR="002373BE" w:rsidRPr="00CC3651" w:rsidRDefault="002373BE" w:rsidP="002373BE">
      <w:pPr>
        <w:widowControl w:val="0"/>
        <w:numPr>
          <w:ilvl w:val="1"/>
          <w:numId w:val="7"/>
        </w:numPr>
        <w:jc w:val="both"/>
        <w:rPr>
          <w:rFonts w:ascii="Arial" w:hAnsi="Arial" w:cs="Arial"/>
          <w:sz w:val="22"/>
          <w:szCs w:val="22"/>
          <w:lang w:val="uk-UA" w:eastAsia="ru-RU"/>
        </w:rPr>
      </w:pPr>
      <w:r w:rsidRPr="00CC3651">
        <w:rPr>
          <w:rFonts w:ascii="Arial" w:hAnsi="Arial" w:cs="Arial"/>
          <w:sz w:val="22"/>
          <w:szCs w:val="22"/>
          <w:lang w:val="uk-UA" w:eastAsia="ru-RU"/>
        </w:rPr>
        <w:t xml:space="preserve">Ціна за одиницю Товару становить еквівалент </w:t>
      </w:r>
      <w:r w:rsidR="002D1805" w:rsidRPr="00CC3651">
        <w:rPr>
          <w:rFonts w:ascii="Arial" w:hAnsi="Arial" w:cs="Arial"/>
          <w:sz w:val="22"/>
          <w:szCs w:val="22"/>
          <w:lang w:val="uk-UA" w:eastAsia="ru-RU"/>
        </w:rPr>
        <w:t xml:space="preserve">у </w:t>
      </w:r>
      <w:r w:rsidRPr="00CC3651">
        <w:rPr>
          <w:rFonts w:ascii="Arial" w:hAnsi="Arial" w:cs="Arial"/>
          <w:sz w:val="22"/>
          <w:szCs w:val="22"/>
          <w:lang w:val="uk-UA" w:eastAsia="ru-RU"/>
        </w:rPr>
        <w:t>доларах США, зазначений у відповідному Додатку до цього Договору. Усі суми сплачуються у гривнях відповідно до офіційного курсу Національного Банку України (НБУ) на день виставлення рахунку</w:t>
      </w:r>
      <w:r w:rsidR="002D1805" w:rsidRPr="00CC3651">
        <w:rPr>
          <w:rFonts w:ascii="Arial" w:hAnsi="Arial" w:cs="Arial"/>
          <w:sz w:val="22"/>
          <w:szCs w:val="22"/>
          <w:lang w:val="uk-UA" w:eastAsia="ru-RU"/>
        </w:rPr>
        <w:t>-фактури</w:t>
      </w:r>
      <w:r w:rsidR="00DC2296">
        <w:rPr>
          <w:rFonts w:ascii="Arial" w:hAnsi="Arial" w:cs="Arial"/>
          <w:sz w:val="22"/>
          <w:szCs w:val="22"/>
          <w:lang w:val="uk-UA" w:eastAsia="ru-RU"/>
        </w:rPr>
        <w:t>.</w:t>
      </w:r>
    </w:p>
    <w:p w14:paraId="0DDBB3C6" w14:textId="7C4A477D" w:rsidR="00197BA3" w:rsidRPr="00CC3651" w:rsidRDefault="00197BA3" w:rsidP="002373BE">
      <w:pPr>
        <w:widowControl w:val="0"/>
        <w:numPr>
          <w:ilvl w:val="1"/>
          <w:numId w:val="7"/>
        </w:numPr>
        <w:jc w:val="both"/>
        <w:rPr>
          <w:rFonts w:ascii="Arial" w:hAnsi="Arial" w:cs="Arial"/>
          <w:sz w:val="22"/>
          <w:szCs w:val="22"/>
          <w:lang w:val="uk-UA" w:eastAsia="ru-RU"/>
        </w:rPr>
      </w:pPr>
      <w:r w:rsidRPr="00CC3651">
        <w:rPr>
          <w:rFonts w:ascii="Arial" w:hAnsi="Arial" w:cs="Arial"/>
          <w:sz w:val="22"/>
          <w:szCs w:val="22"/>
          <w:lang w:val="uk-UA" w:eastAsia="ru-RU"/>
        </w:rPr>
        <w:t>Розрахунки</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за</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поставлений</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Товар</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здійснюються</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наступним</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чином:</w:t>
      </w:r>
    </w:p>
    <w:p w14:paraId="3BF37A0B" w14:textId="68D7D871" w:rsidR="002373BE" w:rsidRPr="00CC3651" w:rsidRDefault="002373BE" w:rsidP="002373BE">
      <w:pPr>
        <w:widowControl w:val="0"/>
        <w:ind w:left="720"/>
        <w:jc w:val="both"/>
        <w:rPr>
          <w:rFonts w:ascii="Arial" w:hAnsi="Arial" w:cs="Arial"/>
          <w:sz w:val="22"/>
          <w:szCs w:val="22"/>
          <w:lang w:val="uk-UA"/>
        </w:rPr>
      </w:pPr>
      <w:r w:rsidRPr="00CC3651">
        <w:rPr>
          <w:rFonts w:ascii="Arial" w:hAnsi="Arial" w:cs="Arial"/>
          <w:b/>
          <w:i/>
          <w:sz w:val="22"/>
          <w:szCs w:val="22"/>
          <w:lang w:val="uk-UA"/>
        </w:rPr>
        <w:t>Балансовий платіж:</w:t>
      </w:r>
      <w:r w:rsidRPr="00CC3651">
        <w:rPr>
          <w:rFonts w:ascii="Arial" w:hAnsi="Arial" w:cs="Arial"/>
          <w:i/>
          <w:sz w:val="22"/>
          <w:szCs w:val="22"/>
          <w:lang w:val="uk-UA"/>
        </w:rPr>
        <w:t xml:space="preserve"> </w:t>
      </w:r>
      <w:r w:rsidR="00DC2296" w:rsidRPr="00DC2296">
        <w:rPr>
          <w:rFonts w:ascii="Arial" w:hAnsi="Arial" w:cs="Arial"/>
          <w:sz w:val="22"/>
          <w:szCs w:val="22"/>
          <w:lang w:val="uk-UA"/>
        </w:rPr>
        <w:t>100</w:t>
      </w:r>
      <w:r w:rsidR="00DC2296">
        <w:rPr>
          <w:rFonts w:ascii="Arial" w:hAnsi="Arial" w:cs="Arial"/>
          <w:sz w:val="22"/>
          <w:szCs w:val="22"/>
          <w:lang w:val="uk-UA"/>
        </w:rPr>
        <w:t xml:space="preserve"> (</w:t>
      </w:r>
      <w:r w:rsidR="00DC2296">
        <w:rPr>
          <w:rFonts w:ascii="Arial" w:hAnsi="Arial" w:cs="Arial"/>
          <w:sz w:val="22"/>
          <w:szCs w:val="22"/>
          <w:lang w:val="en-US"/>
        </w:rPr>
        <w:t>c</w:t>
      </w:r>
      <w:r w:rsidR="00DC2296">
        <w:rPr>
          <w:rFonts w:ascii="Arial" w:hAnsi="Arial" w:cs="Arial"/>
          <w:sz w:val="22"/>
          <w:szCs w:val="22"/>
          <w:lang w:val="uk-UA"/>
        </w:rPr>
        <w:t>то</w:t>
      </w:r>
      <w:r w:rsidRPr="00CC3651">
        <w:rPr>
          <w:rFonts w:ascii="Arial" w:hAnsi="Arial" w:cs="Arial"/>
          <w:sz w:val="22"/>
          <w:szCs w:val="22"/>
          <w:lang w:val="uk-UA"/>
        </w:rPr>
        <w:t xml:space="preserve">) % </w:t>
      </w:r>
      <w:r w:rsidR="00AB1F47" w:rsidRPr="00CC3651">
        <w:rPr>
          <w:rFonts w:ascii="Arial" w:hAnsi="Arial" w:cs="Arial"/>
          <w:sz w:val="22"/>
          <w:szCs w:val="22"/>
          <w:lang w:val="uk-UA"/>
        </w:rPr>
        <w:t xml:space="preserve">від вартості Товару, вказаної у відповідному Додатку, </w:t>
      </w:r>
      <w:r w:rsidRPr="00CC3651">
        <w:rPr>
          <w:rFonts w:ascii="Arial" w:hAnsi="Arial" w:cs="Arial"/>
          <w:sz w:val="22"/>
          <w:szCs w:val="22"/>
          <w:lang w:val="uk-UA"/>
        </w:rPr>
        <w:t xml:space="preserve">сплачується в еквіваленті у доларах США в перерахунку на гривні України </w:t>
      </w:r>
      <w:r w:rsidR="00453CBE" w:rsidRPr="00CC3651">
        <w:rPr>
          <w:rFonts w:ascii="Arial" w:hAnsi="Arial" w:cs="Arial"/>
          <w:sz w:val="22"/>
          <w:szCs w:val="22"/>
          <w:lang w:val="uk-UA"/>
        </w:rPr>
        <w:t xml:space="preserve">за </w:t>
      </w:r>
      <w:r w:rsidRPr="00CC3651">
        <w:rPr>
          <w:rFonts w:ascii="Arial" w:hAnsi="Arial" w:cs="Arial"/>
          <w:sz w:val="22"/>
          <w:szCs w:val="22"/>
          <w:lang w:val="uk-UA"/>
        </w:rPr>
        <w:t>курс</w:t>
      </w:r>
      <w:r w:rsidR="00453CBE" w:rsidRPr="00CC3651">
        <w:rPr>
          <w:rFonts w:ascii="Arial" w:hAnsi="Arial" w:cs="Arial"/>
          <w:sz w:val="22"/>
          <w:szCs w:val="22"/>
          <w:lang w:val="uk-UA"/>
        </w:rPr>
        <w:t>ом</w:t>
      </w:r>
      <w:r w:rsidRPr="00CC3651">
        <w:rPr>
          <w:rFonts w:ascii="Arial" w:hAnsi="Arial" w:cs="Arial"/>
          <w:sz w:val="22"/>
          <w:szCs w:val="22"/>
          <w:lang w:val="uk-UA"/>
        </w:rPr>
        <w:t xml:space="preserve"> НБУ на дату видаткової накладної</w:t>
      </w:r>
      <w:r w:rsidR="00AB1F47" w:rsidRPr="00CC3651">
        <w:rPr>
          <w:rFonts w:ascii="Arial" w:hAnsi="Arial" w:cs="Arial"/>
          <w:sz w:val="22"/>
          <w:szCs w:val="22"/>
          <w:lang w:val="uk-UA"/>
        </w:rPr>
        <w:t xml:space="preserve"> (</w:t>
      </w:r>
      <w:r w:rsidRPr="00CC3651">
        <w:rPr>
          <w:rFonts w:ascii="Arial" w:hAnsi="Arial" w:cs="Arial"/>
          <w:sz w:val="22"/>
          <w:szCs w:val="22"/>
          <w:lang w:val="uk-UA"/>
        </w:rPr>
        <w:t>п. 3.3.</w:t>
      </w:r>
      <w:r w:rsidR="00AB1F47" w:rsidRPr="00CC3651">
        <w:rPr>
          <w:rFonts w:ascii="Arial" w:hAnsi="Arial" w:cs="Arial"/>
          <w:sz w:val="22"/>
          <w:szCs w:val="22"/>
          <w:lang w:val="uk-UA"/>
        </w:rPr>
        <w:t>)</w:t>
      </w:r>
      <w:r w:rsidRPr="00CC3651">
        <w:rPr>
          <w:rFonts w:ascii="Arial" w:hAnsi="Arial" w:cs="Arial"/>
          <w:sz w:val="22"/>
          <w:szCs w:val="22"/>
          <w:lang w:val="uk-UA"/>
        </w:rPr>
        <w:t xml:space="preserve">, </w:t>
      </w:r>
      <w:r w:rsidR="00B24F89" w:rsidRPr="00CC3651">
        <w:rPr>
          <w:rFonts w:ascii="Arial" w:hAnsi="Arial" w:cs="Arial"/>
          <w:sz w:val="22"/>
          <w:szCs w:val="22"/>
          <w:lang w:val="uk-UA"/>
        </w:rPr>
        <w:t xml:space="preserve">протягом </w:t>
      </w:r>
      <w:permStart w:id="649933377" w:edGrp="everyone"/>
      <w:r w:rsidR="00B24F89" w:rsidRPr="00CC3651">
        <w:rPr>
          <w:rFonts w:ascii="Arial" w:hAnsi="Arial" w:cs="Arial"/>
          <w:sz w:val="22"/>
          <w:szCs w:val="22"/>
          <w:lang w:val="uk-UA"/>
        </w:rPr>
        <w:t xml:space="preserve">5 (п’яти) банківських </w:t>
      </w:r>
      <w:permEnd w:id="649933377"/>
      <w:r w:rsidR="00B24F89" w:rsidRPr="00CC3651">
        <w:rPr>
          <w:rFonts w:ascii="Arial" w:hAnsi="Arial" w:cs="Arial"/>
          <w:sz w:val="22"/>
          <w:szCs w:val="22"/>
          <w:lang w:val="uk-UA"/>
        </w:rPr>
        <w:t>днів від дати надання Продавцем відповідного оригіналу рахунку-фактури</w:t>
      </w:r>
      <w:r w:rsidR="00B24F89" w:rsidRPr="00CC3651" w:rsidDel="00AB1F47">
        <w:rPr>
          <w:rFonts w:ascii="Arial" w:hAnsi="Arial" w:cs="Arial"/>
          <w:sz w:val="22"/>
          <w:szCs w:val="22"/>
          <w:lang w:val="uk-UA"/>
        </w:rPr>
        <w:t xml:space="preserve"> </w:t>
      </w:r>
      <w:r w:rsidR="00B24F89" w:rsidRPr="00CC3651">
        <w:rPr>
          <w:rFonts w:ascii="Arial" w:hAnsi="Arial" w:cs="Arial"/>
          <w:sz w:val="22"/>
          <w:szCs w:val="22"/>
          <w:lang w:val="uk-UA"/>
        </w:rPr>
        <w:t xml:space="preserve">і </w:t>
      </w:r>
      <w:r w:rsidRPr="00CC3651">
        <w:rPr>
          <w:rFonts w:ascii="Arial" w:hAnsi="Arial" w:cs="Arial"/>
          <w:sz w:val="22"/>
          <w:szCs w:val="22"/>
          <w:lang w:val="uk-UA"/>
        </w:rPr>
        <w:t>видаткової накладної.</w:t>
      </w:r>
    </w:p>
    <w:p w14:paraId="639528B9" w14:textId="2A4B9D24" w:rsidR="00D16AD9" w:rsidRPr="00CC3651" w:rsidRDefault="00197BA3" w:rsidP="00B13905">
      <w:pPr>
        <w:pStyle w:val="ae"/>
        <w:numPr>
          <w:ilvl w:val="1"/>
          <w:numId w:val="7"/>
        </w:numPr>
        <w:jc w:val="both"/>
        <w:rPr>
          <w:rFonts w:ascii="Arial" w:hAnsi="Arial" w:cs="Arial"/>
          <w:i/>
          <w:sz w:val="22"/>
          <w:szCs w:val="22"/>
          <w:lang w:val="uk-UA"/>
        </w:rPr>
      </w:pPr>
      <w:r w:rsidRPr="00CC3651">
        <w:rPr>
          <w:rFonts w:ascii="Arial" w:hAnsi="Arial" w:cs="Arial"/>
          <w:sz w:val="22"/>
          <w:szCs w:val="22"/>
          <w:lang w:val="uk-UA" w:eastAsia="ru-RU"/>
        </w:rPr>
        <w:t>Покупець</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здійснює</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оплату</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за</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Товар</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відповідно</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до</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виставлених</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Продавцем</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оригіналів</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рахунків-фактур.</w:t>
      </w:r>
    </w:p>
    <w:p w14:paraId="2539CD6C" w14:textId="2CE7E74D" w:rsidR="00223EA2" w:rsidRPr="00CC3651" w:rsidRDefault="00197BA3" w:rsidP="00B13905">
      <w:pPr>
        <w:widowControl w:val="0"/>
        <w:numPr>
          <w:ilvl w:val="1"/>
          <w:numId w:val="7"/>
        </w:numPr>
        <w:jc w:val="both"/>
        <w:rPr>
          <w:rFonts w:ascii="Arial" w:hAnsi="Arial" w:cs="Arial"/>
          <w:sz w:val="22"/>
          <w:szCs w:val="22"/>
          <w:lang w:val="uk-UA" w:eastAsia="ru-RU"/>
        </w:rPr>
      </w:pPr>
      <w:r w:rsidRPr="00CC3651">
        <w:rPr>
          <w:rFonts w:ascii="Arial" w:hAnsi="Arial" w:cs="Arial"/>
          <w:sz w:val="22"/>
          <w:szCs w:val="22"/>
          <w:lang w:val="uk-UA" w:eastAsia="ru-RU"/>
        </w:rPr>
        <w:t>Ціна</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включає</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вартість</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одиниці</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Товару</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у</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комплектації,</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визначеній</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у</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відповідних</w:t>
      </w:r>
      <w:r w:rsidRPr="00CC3651">
        <w:rPr>
          <w:rFonts w:ascii="Arial" w:eastAsia="Arial" w:hAnsi="Arial" w:cs="Arial"/>
          <w:sz w:val="22"/>
          <w:szCs w:val="22"/>
          <w:lang w:val="uk-UA" w:eastAsia="ru-RU"/>
        </w:rPr>
        <w:t xml:space="preserve"> </w:t>
      </w:r>
      <w:r w:rsidR="00453CBE" w:rsidRPr="00CC3651">
        <w:rPr>
          <w:rFonts w:ascii="Arial" w:hAnsi="Arial" w:cs="Arial"/>
          <w:sz w:val="22"/>
          <w:szCs w:val="22"/>
          <w:lang w:val="uk-UA" w:eastAsia="ru-RU"/>
        </w:rPr>
        <w:t>С</w:t>
      </w:r>
      <w:r w:rsidRPr="00CC3651">
        <w:rPr>
          <w:rFonts w:ascii="Arial" w:hAnsi="Arial" w:cs="Arial"/>
          <w:sz w:val="22"/>
          <w:szCs w:val="22"/>
          <w:lang w:val="uk-UA" w:eastAsia="ru-RU"/>
        </w:rPr>
        <w:t>пецифікаціях</w:t>
      </w:r>
      <w:r w:rsidR="00173805" w:rsidRPr="00CC3651">
        <w:rPr>
          <w:rFonts w:ascii="Arial" w:hAnsi="Arial" w:cs="Arial"/>
          <w:sz w:val="22"/>
          <w:szCs w:val="22"/>
          <w:lang w:val="uk-UA" w:eastAsia="ru-RU"/>
        </w:rPr>
        <w:t xml:space="preserve"> (Додатках)</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до</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цього</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Договору,</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вартість</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доставки</w:t>
      </w:r>
      <w:r w:rsidRPr="00CC3651">
        <w:rPr>
          <w:rFonts w:ascii="Arial" w:eastAsia="Arial" w:hAnsi="Arial" w:cs="Arial"/>
          <w:sz w:val="22"/>
          <w:szCs w:val="22"/>
          <w:lang w:val="uk-UA" w:eastAsia="ru-RU"/>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місця</w:t>
      </w:r>
      <w:r w:rsidRPr="00CC3651">
        <w:rPr>
          <w:rFonts w:ascii="Arial" w:eastAsia="Arial" w:hAnsi="Arial" w:cs="Arial"/>
          <w:sz w:val="22"/>
          <w:szCs w:val="22"/>
          <w:lang w:val="uk-UA"/>
        </w:rPr>
        <w:t xml:space="preserve"> </w:t>
      </w:r>
      <w:r w:rsidRPr="00CC3651">
        <w:rPr>
          <w:rFonts w:ascii="Arial" w:hAnsi="Arial" w:cs="Arial"/>
          <w:sz w:val="22"/>
          <w:szCs w:val="22"/>
          <w:lang w:val="uk-UA"/>
        </w:rPr>
        <w:t>постачання</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Товару</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та</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його</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розвантаження</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після</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доставки</w:t>
      </w:r>
      <w:r w:rsidRPr="00CC3651">
        <w:rPr>
          <w:rFonts w:ascii="Arial" w:eastAsia="Arial" w:hAnsi="Arial" w:cs="Arial"/>
          <w:sz w:val="22"/>
          <w:szCs w:val="22"/>
          <w:lang w:val="uk-UA" w:eastAsia="ru-RU"/>
        </w:rPr>
        <w:t xml:space="preserve"> </w:t>
      </w:r>
      <w:r w:rsidRPr="00CC3651">
        <w:rPr>
          <w:rFonts w:ascii="Arial" w:hAnsi="Arial" w:cs="Arial"/>
          <w:sz w:val="22"/>
          <w:szCs w:val="22"/>
          <w:lang w:val="uk-UA" w:eastAsia="ru-RU"/>
        </w:rPr>
        <w:t>до</w:t>
      </w:r>
      <w:r w:rsidRPr="00CC3651">
        <w:rPr>
          <w:rFonts w:ascii="Arial" w:eastAsia="Arial" w:hAnsi="Arial" w:cs="Arial"/>
          <w:sz w:val="22"/>
          <w:szCs w:val="22"/>
          <w:lang w:val="uk-UA" w:eastAsia="ru-RU"/>
        </w:rPr>
        <w:t xml:space="preserve"> </w:t>
      </w:r>
      <w:r w:rsidRPr="00CC3651">
        <w:rPr>
          <w:rFonts w:ascii="Arial" w:hAnsi="Arial" w:cs="Arial"/>
          <w:sz w:val="22"/>
          <w:szCs w:val="22"/>
          <w:lang w:val="uk-UA"/>
        </w:rPr>
        <w:t>місця</w:t>
      </w:r>
      <w:r w:rsidRPr="00CC3651">
        <w:rPr>
          <w:rFonts w:ascii="Arial" w:eastAsia="Arial" w:hAnsi="Arial" w:cs="Arial"/>
          <w:sz w:val="22"/>
          <w:szCs w:val="22"/>
          <w:lang w:val="uk-UA"/>
        </w:rPr>
        <w:t xml:space="preserve"> </w:t>
      </w:r>
      <w:r w:rsidRPr="00CC3651">
        <w:rPr>
          <w:rFonts w:ascii="Arial" w:hAnsi="Arial" w:cs="Arial"/>
          <w:sz w:val="22"/>
          <w:szCs w:val="22"/>
          <w:lang w:val="uk-UA"/>
        </w:rPr>
        <w:t>постачання</w:t>
      </w:r>
      <w:r w:rsidRPr="00CC3651">
        <w:rPr>
          <w:rFonts w:ascii="Arial" w:hAnsi="Arial" w:cs="Arial"/>
          <w:sz w:val="22"/>
          <w:szCs w:val="22"/>
          <w:lang w:val="uk-UA" w:eastAsia="ru-RU"/>
        </w:rPr>
        <w:t>.</w:t>
      </w:r>
    </w:p>
    <w:p w14:paraId="72C2FC45" w14:textId="77777777" w:rsidR="001E4325" w:rsidRPr="00EC2995" w:rsidRDefault="001E4325" w:rsidP="001E4325">
      <w:pPr>
        <w:widowControl w:val="0"/>
        <w:numPr>
          <w:ilvl w:val="1"/>
          <w:numId w:val="7"/>
        </w:numPr>
        <w:jc w:val="both"/>
        <w:rPr>
          <w:rFonts w:ascii="Arial" w:hAnsi="Arial" w:cs="Arial"/>
          <w:sz w:val="22"/>
          <w:szCs w:val="22"/>
          <w:lang w:val="uk-UA" w:eastAsia="ru-RU"/>
        </w:rPr>
      </w:pPr>
      <w:bookmarkStart w:id="1" w:name="_Hlk232499263"/>
      <w:r w:rsidRPr="00EC2995">
        <w:rPr>
          <w:rFonts w:ascii="Arial" w:hAnsi="Arial" w:cs="Arial"/>
          <w:sz w:val="22"/>
          <w:szCs w:val="22"/>
          <w:lang w:val="uk-UA" w:eastAsia="ru-RU"/>
        </w:rPr>
        <w:t>Оплата за цим Договором здійснюється без податку на додану вартість на підставі пункту 26 підрозділу 2 розділу ХХ Податкового кодексу України у Порядку постачання на митній території України товарів (крім підакцизних) та надання послуг, що оплачуються за рахунок грантів (субгрантів), наданих відповідно до програм Глобального фонду для боротьби із СНІДом, туберкульозом та малярією в Україні, які виконуються відповідно до Закону України «Про виконання програм Глобального фонду для боротьби із СНІДом, туберкульозом та малярією в Україні», затвердженого Постановою Кабінету Міністрів України від 17.04.2013 р. № 284 (надалі - Постанова КМУ № 284 від 17.04.2023 р.) та відповідно до Інструкції щодо оформлення документів для отримання довідки-підтвердження (Додаток № 1.1 до цього Договору). Продавець зобов’язується неухильно дотримуватися та виконувати вимоги Постанови КМУ № 284 від 17.04.2023 р., у тому числі щодо порядку оформлення первинних, розрахункових та податкових документів, необхідних для підтвердження права на звільнення від оподаткування ПДВ, а також забезпечити своєчасне та належне оформлення документів, передбачених Додатком № 1.1 до цього Договору. Підписанням цього Договору Продавець підтверджує, що він належним чином ознайомлений з положеннями Постанови КМУ № 284 від 17.04.2023 р. та Додатком № 1.1. до цього Договору, усвідомлює їх зміст та правові наслідки застосування, і бере на себе повну відповідальність за їх дотримання</w:t>
      </w:r>
      <w:r w:rsidRPr="00EC2995">
        <w:rPr>
          <w:rFonts w:ascii="Arial" w:eastAsia="Calibri" w:hAnsi="Arial" w:cs="Arial"/>
          <w:color w:val="000000"/>
          <w:spacing w:val="2"/>
          <w:sz w:val="22"/>
          <w:szCs w:val="22"/>
          <w:lang w:val="uk-UA" w:eastAsia="ru-RU"/>
        </w:rPr>
        <w:t>.</w:t>
      </w:r>
    </w:p>
    <w:bookmarkEnd w:id="1"/>
    <w:p w14:paraId="358A67B3" w14:textId="77777777" w:rsidR="00223EA2" w:rsidRPr="00CC3651" w:rsidRDefault="00223EA2" w:rsidP="004C56DE">
      <w:pPr>
        <w:ind w:right="-142"/>
        <w:jc w:val="both"/>
        <w:rPr>
          <w:rFonts w:ascii="Arial" w:hAnsi="Arial" w:cs="Arial"/>
          <w:sz w:val="22"/>
          <w:szCs w:val="22"/>
          <w:lang w:val="uk-UA" w:eastAsia="ru-RU"/>
        </w:rPr>
      </w:pPr>
    </w:p>
    <w:p w14:paraId="19B91219" w14:textId="77777777" w:rsidR="00197BA3" w:rsidRPr="00CC3651" w:rsidRDefault="00197BA3" w:rsidP="0049202D">
      <w:pPr>
        <w:numPr>
          <w:ilvl w:val="0"/>
          <w:numId w:val="7"/>
        </w:numPr>
        <w:tabs>
          <w:tab w:val="left" w:pos="709"/>
        </w:tabs>
        <w:ind w:right="-142"/>
        <w:jc w:val="center"/>
        <w:rPr>
          <w:rFonts w:ascii="Arial" w:hAnsi="Arial" w:cs="Arial"/>
          <w:b/>
          <w:sz w:val="22"/>
          <w:szCs w:val="22"/>
          <w:lang w:val="uk-UA"/>
        </w:rPr>
      </w:pPr>
      <w:r w:rsidRPr="00CC3651">
        <w:rPr>
          <w:rFonts w:ascii="Arial" w:hAnsi="Arial" w:cs="Arial"/>
          <w:b/>
          <w:sz w:val="22"/>
          <w:szCs w:val="22"/>
          <w:lang w:val="uk-UA"/>
        </w:rPr>
        <w:t>ЯКІСТЬ,</w:t>
      </w:r>
      <w:r w:rsidRPr="00CC3651">
        <w:rPr>
          <w:rFonts w:ascii="Arial" w:eastAsia="Arial" w:hAnsi="Arial" w:cs="Arial"/>
          <w:b/>
          <w:sz w:val="22"/>
          <w:szCs w:val="22"/>
          <w:lang w:val="uk-UA"/>
        </w:rPr>
        <w:t xml:space="preserve"> </w:t>
      </w:r>
      <w:r w:rsidRPr="00CC3651">
        <w:rPr>
          <w:rFonts w:ascii="Arial" w:hAnsi="Arial" w:cs="Arial"/>
          <w:b/>
          <w:sz w:val="22"/>
          <w:szCs w:val="22"/>
          <w:lang w:val="uk-UA"/>
        </w:rPr>
        <w:t>КОМПЛЕКТНІСТЬ</w:t>
      </w:r>
      <w:r w:rsidRPr="00CC3651">
        <w:rPr>
          <w:rFonts w:ascii="Arial" w:eastAsia="Arial" w:hAnsi="Arial" w:cs="Arial"/>
          <w:b/>
          <w:sz w:val="22"/>
          <w:szCs w:val="22"/>
          <w:lang w:val="uk-UA"/>
        </w:rPr>
        <w:t xml:space="preserve"> </w:t>
      </w:r>
      <w:r w:rsidRPr="00CC3651">
        <w:rPr>
          <w:rFonts w:ascii="Arial" w:hAnsi="Arial" w:cs="Arial"/>
          <w:b/>
          <w:sz w:val="22"/>
          <w:szCs w:val="22"/>
          <w:lang w:val="uk-UA"/>
        </w:rPr>
        <w:t>ТА</w:t>
      </w:r>
      <w:r w:rsidRPr="00CC3651">
        <w:rPr>
          <w:rFonts w:ascii="Arial" w:eastAsia="Arial" w:hAnsi="Arial" w:cs="Arial"/>
          <w:b/>
          <w:sz w:val="22"/>
          <w:szCs w:val="22"/>
          <w:lang w:val="uk-UA"/>
        </w:rPr>
        <w:t xml:space="preserve"> </w:t>
      </w:r>
      <w:r w:rsidRPr="00CC3651">
        <w:rPr>
          <w:rFonts w:ascii="Arial" w:hAnsi="Arial" w:cs="Arial"/>
          <w:b/>
          <w:sz w:val="22"/>
          <w:szCs w:val="22"/>
          <w:lang w:val="uk-UA"/>
        </w:rPr>
        <w:t>АСОРТИМЕНТ.</w:t>
      </w:r>
      <w:r w:rsidRPr="00CC3651">
        <w:rPr>
          <w:rFonts w:ascii="Arial" w:eastAsia="Arial" w:hAnsi="Arial" w:cs="Arial"/>
          <w:b/>
          <w:sz w:val="22"/>
          <w:szCs w:val="22"/>
          <w:lang w:val="uk-UA"/>
        </w:rPr>
        <w:t xml:space="preserve"> </w:t>
      </w:r>
      <w:r w:rsidRPr="00CC3651">
        <w:rPr>
          <w:rFonts w:ascii="Arial" w:hAnsi="Arial" w:cs="Arial"/>
          <w:b/>
          <w:sz w:val="22"/>
          <w:szCs w:val="22"/>
          <w:lang w:val="uk-UA"/>
        </w:rPr>
        <w:t>УПАКОВКА</w:t>
      </w:r>
      <w:r w:rsidRPr="00CC3651">
        <w:rPr>
          <w:rFonts w:ascii="Arial" w:eastAsia="Arial" w:hAnsi="Arial" w:cs="Arial"/>
          <w:b/>
          <w:sz w:val="22"/>
          <w:szCs w:val="22"/>
          <w:lang w:val="uk-UA"/>
        </w:rPr>
        <w:t xml:space="preserve"> </w:t>
      </w:r>
      <w:r w:rsidRPr="00CC3651">
        <w:rPr>
          <w:rFonts w:ascii="Arial" w:hAnsi="Arial" w:cs="Arial"/>
          <w:b/>
          <w:sz w:val="22"/>
          <w:szCs w:val="22"/>
          <w:lang w:val="uk-UA"/>
        </w:rPr>
        <w:t>ТА</w:t>
      </w:r>
      <w:r w:rsidRPr="00CC3651">
        <w:rPr>
          <w:rFonts w:ascii="Arial" w:eastAsia="Arial" w:hAnsi="Arial" w:cs="Arial"/>
          <w:b/>
          <w:sz w:val="22"/>
          <w:szCs w:val="22"/>
          <w:lang w:val="uk-UA"/>
        </w:rPr>
        <w:t xml:space="preserve"> </w:t>
      </w:r>
      <w:r w:rsidRPr="00CC3651">
        <w:rPr>
          <w:rFonts w:ascii="Arial" w:hAnsi="Arial" w:cs="Arial"/>
          <w:b/>
          <w:sz w:val="22"/>
          <w:szCs w:val="22"/>
          <w:lang w:val="uk-UA"/>
        </w:rPr>
        <w:t>МАРКУВАННЯ</w:t>
      </w:r>
    </w:p>
    <w:p w14:paraId="6BF81B47" w14:textId="77777777" w:rsidR="00D16AD9" w:rsidRPr="00CC3651" w:rsidRDefault="00D16AD9" w:rsidP="0049202D">
      <w:pPr>
        <w:tabs>
          <w:tab w:val="left" w:pos="709"/>
        </w:tabs>
        <w:ind w:left="360" w:right="-142"/>
        <w:jc w:val="center"/>
        <w:rPr>
          <w:rFonts w:ascii="Arial" w:hAnsi="Arial" w:cs="Arial"/>
          <w:b/>
          <w:sz w:val="22"/>
          <w:szCs w:val="22"/>
          <w:lang w:val="uk-UA"/>
        </w:rPr>
      </w:pPr>
    </w:p>
    <w:p w14:paraId="283B5699" w14:textId="5D268D08" w:rsidR="00197BA3" w:rsidRPr="00CC3651" w:rsidRDefault="00197BA3">
      <w:pPr>
        <w:numPr>
          <w:ilvl w:val="1"/>
          <w:numId w:val="7"/>
        </w:numPr>
        <w:ind w:right="-142"/>
        <w:jc w:val="both"/>
        <w:rPr>
          <w:rFonts w:ascii="Arial" w:hAnsi="Arial" w:cs="Arial"/>
          <w:sz w:val="22"/>
          <w:szCs w:val="22"/>
          <w:lang w:val="uk-UA"/>
        </w:rPr>
      </w:pPr>
      <w:r w:rsidRPr="00CC3651">
        <w:rPr>
          <w:rFonts w:ascii="Arial" w:hAnsi="Arial" w:cs="Arial"/>
          <w:sz w:val="22"/>
          <w:szCs w:val="22"/>
          <w:lang w:val="uk-UA"/>
        </w:rPr>
        <w:t>Якість</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поставляється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відповідно</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повинна</w:t>
      </w:r>
      <w:r w:rsidRPr="00CC3651">
        <w:rPr>
          <w:rFonts w:ascii="Arial" w:eastAsia="Arial" w:hAnsi="Arial" w:cs="Arial"/>
          <w:sz w:val="22"/>
          <w:szCs w:val="22"/>
          <w:lang w:val="uk-UA"/>
        </w:rPr>
        <w:t xml:space="preserve"> </w:t>
      </w:r>
      <w:r w:rsidRPr="00CC3651">
        <w:rPr>
          <w:rFonts w:ascii="Arial" w:hAnsi="Arial" w:cs="Arial"/>
          <w:sz w:val="22"/>
          <w:szCs w:val="22"/>
          <w:lang w:val="uk-UA"/>
        </w:rPr>
        <w:t>відповідати</w:t>
      </w:r>
      <w:r w:rsidRPr="00CC3651">
        <w:rPr>
          <w:rFonts w:ascii="Arial" w:eastAsia="Arial" w:hAnsi="Arial" w:cs="Arial"/>
          <w:sz w:val="22"/>
          <w:szCs w:val="22"/>
          <w:lang w:val="uk-UA"/>
        </w:rPr>
        <w:t xml:space="preserve"> </w:t>
      </w:r>
      <w:r w:rsidRPr="00CC3651">
        <w:rPr>
          <w:rFonts w:ascii="Arial" w:hAnsi="Arial" w:cs="Arial"/>
          <w:sz w:val="22"/>
          <w:szCs w:val="22"/>
          <w:lang w:val="uk-UA"/>
        </w:rPr>
        <w:t>характеристикам,</w:t>
      </w:r>
      <w:r w:rsidRPr="00CC3651">
        <w:rPr>
          <w:rFonts w:ascii="Arial" w:eastAsia="Arial" w:hAnsi="Arial" w:cs="Arial"/>
          <w:sz w:val="22"/>
          <w:szCs w:val="22"/>
          <w:lang w:val="uk-UA"/>
        </w:rPr>
        <w:t xml:space="preserve"> </w:t>
      </w:r>
      <w:r w:rsidRPr="00CC3651">
        <w:rPr>
          <w:rFonts w:ascii="Arial" w:hAnsi="Arial" w:cs="Arial"/>
          <w:sz w:val="22"/>
          <w:szCs w:val="22"/>
          <w:lang w:val="uk-UA"/>
        </w:rPr>
        <w:t>які</w:t>
      </w:r>
      <w:r w:rsidRPr="00CC3651">
        <w:rPr>
          <w:rFonts w:ascii="Arial" w:eastAsia="Arial" w:hAnsi="Arial" w:cs="Arial"/>
          <w:sz w:val="22"/>
          <w:szCs w:val="22"/>
          <w:lang w:val="uk-UA"/>
        </w:rPr>
        <w:t xml:space="preserve"> </w:t>
      </w:r>
      <w:r w:rsidRPr="00CC3651">
        <w:rPr>
          <w:rFonts w:ascii="Arial" w:hAnsi="Arial" w:cs="Arial"/>
          <w:sz w:val="22"/>
          <w:szCs w:val="22"/>
          <w:lang w:val="uk-UA"/>
        </w:rPr>
        <w:t>встановлені</w:t>
      </w:r>
      <w:r w:rsidRPr="00CC3651">
        <w:rPr>
          <w:rFonts w:ascii="Arial" w:eastAsia="Arial" w:hAnsi="Arial" w:cs="Arial"/>
          <w:sz w:val="22"/>
          <w:szCs w:val="22"/>
          <w:lang w:val="uk-UA"/>
        </w:rPr>
        <w:t xml:space="preserve"> </w:t>
      </w:r>
      <w:r w:rsidRPr="00CC3651">
        <w:rPr>
          <w:rFonts w:ascii="Arial" w:hAnsi="Arial" w:cs="Arial"/>
          <w:sz w:val="22"/>
          <w:szCs w:val="22"/>
          <w:lang w:val="uk-UA"/>
        </w:rPr>
        <w:t>підприємством</w:t>
      </w:r>
      <w:r w:rsidRPr="00CC3651">
        <w:rPr>
          <w:rFonts w:ascii="Arial" w:eastAsia="Arial" w:hAnsi="Arial" w:cs="Arial"/>
          <w:sz w:val="22"/>
          <w:szCs w:val="22"/>
          <w:lang w:val="uk-UA"/>
        </w:rPr>
        <w:t>–</w:t>
      </w:r>
      <w:r w:rsidR="00453CBE" w:rsidRPr="00CC3651">
        <w:rPr>
          <w:rFonts w:ascii="Arial" w:hAnsi="Arial" w:cs="Arial"/>
          <w:sz w:val="22"/>
          <w:szCs w:val="22"/>
          <w:lang w:val="uk-UA"/>
        </w:rPr>
        <w:t>виробником</w:t>
      </w:r>
      <w:r w:rsidR="00453CBE"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r w:rsidRPr="00CC3651">
        <w:rPr>
          <w:rFonts w:ascii="Arial" w:eastAsia="Arial" w:hAnsi="Arial" w:cs="Arial"/>
          <w:sz w:val="22"/>
          <w:szCs w:val="22"/>
          <w:lang w:val="uk-UA"/>
        </w:rPr>
        <w:t xml:space="preserve"> </w:t>
      </w:r>
      <w:r w:rsidRPr="00CC3651">
        <w:rPr>
          <w:rFonts w:ascii="Arial" w:hAnsi="Arial" w:cs="Arial"/>
          <w:sz w:val="22"/>
          <w:szCs w:val="22"/>
          <w:lang w:val="uk-UA"/>
        </w:rPr>
        <w:t>повинен</w:t>
      </w:r>
      <w:r w:rsidRPr="00CC3651">
        <w:rPr>
          <w:rFonts w:ascii="Arial" w:eastAsia="Arial" w:hAnsi="Arial" w:cs="Arial"/>
          <w:sz w:val="22"/>
          <w:szCs w:val="22"/>
          <w:lang w:val="uk-UA"/>
        </w:rPr>
        <w:t xml:space="preserve"> </w:t>
      </w:r>
      <w:r w:rsidRPr="00CC3651">
        <w:rPr>
          <w:rFonts w:ascii="Arial" w:hAnsi="Arial" w:cs="Arial"/>
          <w:sz w:val="22"/>
          <w:szCs w:val="22"/>
          <w:lang w:val="uk-UA"/>
        </w:rPr>
        <w:t>супроводжуватись</w:t>
      </w:r>
      <w:r w:rsidRPr="00CC3651">
        <w:rPr>
          <w:rFonts w:ascii="Arial" w:eastAsia="Arial" w:hAnsi="Arial" w:cs="Arial"/>
          <w:sz w:val="22"/>
          <w:szCs w:val="22"/>
          <w:lang w:val="uk-UA"/>
        </w:rPr>
        <w:t xml:space="preserve"> </w:t>
      </w:r>
      <w:r w:rsidRPr="00CC3651">
        <w:rPr>
          <w:rFonts w:ascii="Arial" w:hAnsi="Arial" w:cs="Arial"/>
          <w:sz w:val="22"/>
          <w:szCs w:val="22"/>
          <w:lang w:val="uk-UA"/>
        </w:rPr>
        <w:t>необхідними</w:t>
      </w:r>
      <w:r w:rsidRPr="00CC3651">
        <w:rPr>
          <w:rFonts w:ascii="Arial" w:eastAsia="Arial" w:hAnsi="Arial" w:cs="Arial"/>
          <w:sz w:val="22"/>
          <w:szCs w:val="22"/>
          <w:lang w:val="uk-UA"/>
        </w:rPr>
        <w:t xml:space="preserve"> </w:t>
      </w:r>
      <w:r w:rsidRPr="00CC3651">
        <w:rPr>
          <w:rFonts w:ascii="Arial" w:hAnsi="Arial" w:cs="Arial"/>
          <w:sz w:val="22"/>
          <w:szCs w:val="22"/>
          <w:lang w:val="uk-UA"/>
        </w:rPr>
        <w:t>сертифікатами</w:t>
      </w:r>
      <w:r w:rsidRPr="00CC3651">
        <w:rPr>
          <w:rFonts w:ascii="Arial" w:eastAsia="Arial" w:hAnsi="Arial" w:cs="Arial"/>
          <w:sz w:val="22"/>
          <w:szCs w:val="22"/>
          <w:lang w:val="uk-UA"/>
        </w:rPr>
        <w:t xml:space="preserve"> </w:t>
      </w:r>
      <w:r w:rsidRPr="00CC3651">
        <w:rPr>
          <w:rFonts w:ascii="Arial" w:hAnsi="Arial" w:cs="Arial"/>
          <w:sz w:val="22"/>
          <w:szCs w:val="22"/>
          <w:lang w:val="uk-UA"/>
        </w:rPr>
        <w:t>.</w:t>
      </w:r>
    </w:p>
    <w:p w14:paraId="07760354" w14:textId="48C47B6F" w:rsidR="00197BA3" w:rsidRPr="00CC3651" w:rsidRDefault="00197BA3">
      <w:pPr>
        <w:numPr>
          <w:ilvl w:val="1"/>
          <w:numId w:val="7"/>
        </w:numPr>
        <w:ind w:right="-142"/>
        <w:jc w:val="both"/>
        <w:rPr>
          <w:rFonts w:ascii="Arial" w:hAnsi="Arial" w:cs="Arial"/>
          <w:sz w:val="22"/>
          <w:szCs w:val="22"/>
          <w:lang w:val="uk-UA"/>
        </w:rPr>
      </w:pPr>
      <w:r w:rsidRPr="00CC3651">
        <w:rPr>
          <w:rFonts w:ascii="Arial" w:hAnsi="Arial" w:cs="Arial"/>
          <w:sz w:val="22"/>
          <w:szCs w:val="22"/>
          <w:lang w:val="uk-UA"/>
        </w:rPr>
        <w:t>Сторони</w:t>
      </w:r>
      <w:r w:rsidRPr="00CC3651">
        <w:rPr>
          <w:rFonts w:ascii="Arial" w:eastAsia="Arial" w:hAnsi="Arial" w:cs="Arial"/>
          <w:sz w:val="22"/>
          <w:szCs w:val="22"/>
          <w:lang w:val="uk-UA"/>
        </w:rPr>
        <w:t xml:space="preserve"> </w:t>
      </w:r>
      <w:r w:rsidRPr="00CC3651">
        <w:rPr>
          <w:rFonts w:ascii="Arial" w:hAnsi="Arial" w:cs="Arial"/>
          <w:sz w:val="22"/>
          <w:szCs w:val="22"/>
          <w:lang w:val="uk-UA"/>
        </w:rPr>
        <w:t>погодились,</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випадку</w:t>
      </w:r>
      <w:r w:rsidRPr="00CC3651">
        <w:rPr>
          <w:rFonts w:ascii="Arial" w:eastAsia="Arial" w:hAnsi="Arial" w:cs="Arial"/>
          <w:sz w:val="22"/>
          <w:szCs w:val="22"/>
          <w:lang w:val="uk-UA"/>
        </w:rPr>
        <w:t xml:space="preserve"> </w:t>
      </w:r>
      <w:r w:rsidRPr="00CC3651">
        <w:rPr>
          <w:rFonts w:ascii="Arial" w:hAnsi="Arial" w:cs="Arial"/>
          <w:sz w:val="22"/>
          <w:szCs w:val="22"/>
          <w:lang w:val="uk-UA"/>
        </w:rPr>
        <w:t>потреби</w:t>
      </w:r>
      <w:r w:rsidR="00453CBE" w:rsidRPr="00CC3651">
        <w:rPr>
          <w:rFonts w:ascii="Arial" w:hAnsi="Arial" w:cs="Arial"/>
          <w:sz w:val="22"/>
          <w:szCs w:val="22"/>
          <w:lang w:val="uk-UA"/>
        </w:rPr>
        <w:t>,</w:t>
      </w:r>
      <w:r w:rsidRPr="00CC3651">
        <w:rPr>
          <w:rFonts w:ascii="Arial" w:eastAsia="Arial" w:hAnsi="Arial" w:cs="Arial"/>
          <w:sz w:val="22"/>
          <w:szCs w:val="22"/>
          <w:lang w:val="uk-UA"/>
        </w:rPr>
        <w:t xml:space="preserve"> </w:t>
      </w:r>
      <w:r w:rsidRPr="00CC3651">
        <w:rPr>
          <w:rFonts w:ascii="Arial" w:hAnsi="Arial" w:cs="Arial"/>
          <w:sz w:val="22"/>
          <w:szCs w:val="22"/>
          <w:lang w:val="uk-UA"/>
        </w:rPr>
        <w:t>шляхом</w:t>
      </w:r>
      <w:r w:rsidRPr="00CC3651">
        <w:rPr>
          <w:rFonts w:ascii="Arial" w:eastAsia="Arial" w:hAnsi="Arial" w:cs="Arial"/>
          <w:sz w:val="22"/>
          <w:szCs w:val="22"/>
          <w:lang w:val="uk-UA"/>
        </w:rPr>
        <w:t xml:space="preserve"> </w:t>
      </w:r>
      <w:r w:rsidRPr="00CC3651">
        <w:rPr>
          <w:rFonts w:ascii="Arial" w:hAnsi="Arial" w:cs="Arial"/>
          <w:sz w:val="22"/>
          <w:szCs w:val="22"/>
          <w:lang w:val="uk-UA"/>
        </w:rPr>
        <w:t>підписання</w:t>
      </w:r>
      <w:r w:rsidRPr="00CC3651">
        <w:rPr>
          <w:rFonts w:ascii="Arial" w:eastAsia="Arial" w:hAnsi="Arial" w:cs="Arial"/>
          <w:sz w:val="22"/>
          <w:szCs w:val="22"/>
          <w:lang w:val="uk-UA"/>
        </w:rPr>
        <w:t xml:space="preserve"> </w:t>
      </w:r>
      <w:r w:rsidRPr="00CC3651">
        <w:rPr>
          <w:rFonts w:ascii="Arial" w:hAnsi="Arial" w:cs="Arial"/>
          <w:sz w:val="22"/>
          <w:szCs w:val="22"/>
          <w:lang w:val="uk-UA"/>
        </w:rPr>
        <w:t>окремого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додатку</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00453CBE" w:rsidRPr="00CC3651">
        <w:rPr>
          <w:rFonts w:ascii="Arial" w:hAnsi="Arial" w:cs="Arial"/>
          <w:sz w:val="22"/>
          <w:szCs w:val="22"/>
          <w:lang w:val="uk-UA"/>
        </w:rPr>
        <w:t>,</w:t>
      </w:r>
      <w:r w:rsidRPr="00CC3651">
        <w:rPr>
          <w:rFonts w:ascii="Arial" w:eastAsia="Arial" w:hAnsi="Arial" w:cs="Arial"/>
          <w:sz w:val="22"/>
          <w:szCs w:val="22"/>
          <w:lang w:val="uk-UA"/>
        </w:rPr>
        <w:t xml:space="preserve"> </w:t>
      </w:r>
      <w:r w:rsidRPr="00CC3651">
        <w:rPr>
          <w:rFonts w:ascii="Arial" w:hAnsi="Arial" w:cs="Arial"/>
          <w:sz w:val="22"/>
          <w:szCs w:val="22"/>
          <w:lang w:val="uk-UA"/>
        </w:rPr>
        <w:t>можуть</w:t>
      </w:r>
      <w:r w:rsidRPr="00CC3651">
        <w:rPr>
          <w:rFonts w:ascii="Arial" w:eastAsia="Arial" w:hAnsi="Arial" w:cs="Arial"/>
          <w:sz w:val="22"/>
          <w:szCs w:val="22"/>
          <w:lang w:val="uk-UA"/>
        </w:rPr>
        <w:t xml:space="preserve"> </w:t>
      </w:r>
      <w:r w:rsidRPr="00CC3651">
        <w:rPr>
          <w:rFonts w:ascii="Arial" w:hAnsi="Arial" w:cs="Arial"/>
          <w:sz w:val="22"/>
          <w:szCs w:val="22"/>
          <w:lang w:val="uk-UA"/>
        </w:rPr>
        <w:t>встановлюватись</w:t>
      </w:r>
      <w:r w:rsidRPr="00CC3651">
        <w:rPr>
          <w:rFonts w:ascii="Arial" w:eastAsia="Arial" w:hAnsi="Arial" w:cs="Arial"/>
          <w:sz w:val="22"/>
          <w:szCs w:val="22"/>
          <w:lang w:val="uk-UA"/>
        </w:rPr>
        <w:t xml:space="preserve"> </w:t>
      </w:r>
      <w:r w:rsidRPr="00CC3651">
        <w:rPr>
          <w:rFonts w:ascii="Arial" w:hAnsi="Arial" w:cs="Arial"/>
          <w:sz w:val="22"/>
          <w:szCs w:val="22"/>
          <w:lang w:val="uk-UA"/>
        </w:rPr>
        <w:t>додаткові</w:t>
      </w:r>
      <w:r w:rsidRPr="00CC3651">
        <w:rPr>
          <w:rFonts w:ascii="Arial" w:eastAsia="Arial" w:hAnsi="Arial" w:cs="Arial"/>
          <w:sz w:val="22"/>
          <w:szCs w:val="22"/>
          <w:lang w:val="uk-UA"/>
        </w:rPr>
        <w:t xml:space="preserve"> </w:t>
      </w:r>
      <w:r w:rsidRPr="00CC3651">
        <w:rPr>
          <w:rFonts w:ascii="Arial" w:hAnsi="Arial" w:cs="Arial"/>
          <w:sz w:val="22"/>
          <w:szCs w:val="22"/>
          <w:lang w:val="uk-UA"/>
        </w:rPr>
        <w:t>вимоги</w:t>
      </w:r>
      <w:r w:rsidRPr="00CC3651">
        <w:rPr>
          <w:rFonts w:ascii="Arial" w:eastAsia="Arial" w:hAnsi="Arial" w:cs="Arial"/>
          <w:sz w:val="22"/>
          <w:szCs w:val="22"/>
          <w:lang w:val="uk-UA"/>
        </w:rPr>
        <w:t xml:space="preserve"> </w:t>
      </w:r>
      <w:r w:rsidRPr="00CC3651">
        <w:rPr>
          <w:rFonts w:ascii="Arial" w:hAnsi="Arial" w:cs="Arial"/>
          <w:sz w:val="22"/>
          <w:szCs w:val="22"/>
          <w:lang w:val="uk-UA"/>
        </w:rPr>
        <w:t>щодо</w:t>
      </w:r>
      <w:r w:rsidRPr="00CC3651">
        <w:rPr>
          <w:rFonts w:ascii="Arial" w:eastAsia="Arial" w:hAnsi="Arial" w:cs="Arial"/>
          <w:sz w:val="22"/>
          <w:szCs w:val="22"/>
          <w:lang w:val="uk-UA"/>
        </w:rPr>
        <w:t xml:space="preserve"> </w:t>
      </w:r>
      <w:r w:rsidRPr="00CC3651">
        <w:rPr>
          <w:rFonts w:ascii="Arial" w:hAnsi="Arial" w:cs="Arial"/>
          <w:sz w:val="22"/>
          <w:szCs w:val="22"/>
          <w:lang w:val="uk-UA"/>
        </w:rPr>
        <w:t>якості</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p>
    <w:p w14:paraId="556A5587" w14:textId="6E78857B" w:rsidR="00197BA3" w:rsidRPr="00CC3651" w:rsidRDefault="00197BA3">
      <w:pPr>
        <w:numPr>
          <w:ilvl w:val="1"/>
          <w:numId w:val="7"/>
        </w:numPr>
        <w:ind w:right="-142"/>
        <w:jc w:val="both"/>
        <w:rPr>
          <w:rFonts w:ascii="Arial" w:eastAsia="Arial" w:hAnsi="Arial" w:cs="Arial"/>
          <w:sz w:val="22"/>
          <w:szCs w:val="22"/>
          <w:lang w:val="uk-UA"/>
        </w:rPr>
      </w:pPr>
      <w:r w:rsidRPr="00CC3651">
        <w:rPr>
          <w:rFonts w:ascii="Arial" w:hAnsi="Arial" w:cs="Arial"/>
          <w:sz w:val="22"/>
          <w:szCs w:val="22"/>
          <w:lang w:val="uk-UA"/>
        </w:rPr>
        <w:t>Продавець</w:t>
      </w:r>
      <w:r w:rsidRPr="00CC3651">
        <w:rPr>
          <w:rFonts w:ascii="Arial" w:eastAsia="Arial" w:hAnsi="Arial" w:cs="Arial"/>
          <w:sz w:val="22"/>
          <w:szCs w:val="22"/>
          <w:lang w:val="uk-UA"/>
        </w:rPr>
        <w:t xml:space="preserve"> </w:t>
      </w:r>
      <w:r w:rsidRPr="00CC3651">
        <w:rPr>
          <w:rFonts w:ascii="Arial" w:hAnsi="Arial" w:cs="Arial"/>
          <w:sz w:val="22"/>
          <w:szCs w:val="22"/>
          <w:lang w:val="uk-UA"/>
        </w:rPr>
        <w:t>гарантує</w:t>
      </w:r>
      <w:r w:rsidRPr="00CC3651">
        <w:rPr>
          <w:rFonts w:ascii="Arial" w:eastAsia="Arial" w:hAnsi="Arial" w:cs="Arial"/>
          <w:sz w:val="22"/>
          <w:szCs w:val="22"/>
          <w:lang w:val="uk-UA"/>
        </w:rPr>
        <w:t xml:space="preserve"> </w:t>
      </w:r>
      <w:r w:rsidRPr="00CC3651">
        <w:rPr>
          <w:rFonts w:ascii="Arial" w:hAnsi="Arial" w:cs="Arial"/>
          <w:sz w:val="22"/>
          <w:szCs w:val="22"/>
          <w:lang w:val="uk-UA"/>
        </w:rPr>
        <w:t>якість</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поставляється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за</w:t>
      </w:r>
      <w:r w:rsidRPr="00CC3651">
        <w:rPr>
          <w:rFonts w:ascii="Arial" w:eastAsia="Arial" w:hAnsi="Arial" w:cs="Arial"/>
          <w:sz w:val="22"/>
          <w:szCs w:val="22"/>
          <w:lang w:val="uk-UA"/>
        </w:rPr>
        <w:t xml:space="preserve"> </w:t>
      </w:r>
      <w:r w:rsidRPr="00CC3651">
        <w:rPr>
          <w:rFonts w:ascii="Arial" w:hAnsi="Arial" w:cs="Arial"/>
          <w:sz w:val="22"/>
          <w:szCs w:val="22"/>
          <w:lang w:val="uk-UA"/>
        </w:rPr>
        <w:t>цим</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Договором.</w:t>
      </w:r>
      <w:r w:rsidRPr="00CC3651">
        <w:rPr>
          <w:rFonts w:ascii="Arial" w:eastAsia="Arial" w:hAnsi="Arial" w:cs="Arial"/>
          <w:sz w:val="22"/>
          <w:szCs w:val="22"/>
          <w:lang w:val="uk-UA"/>
        </w:rPr>
        <w:t xml:space="preserve"> </w:t>
      </w:r>
      <w:r w:rsidRPr="00CC3651">
        <w:rPr>
          <w:rFonts w:ascii="Arial" w:hAnsi="Arial" w:cs="Arial"/>
          <w:sz w:val="22"/>
          <w:szCs w:val="22"/>
          <w:lang w:val="uk-UA"/>
        </w:rPr>
        <w:t>Строк</w:t>
      </w:r>
      <w:r w:rsidRPr="00CC3651">
        <w:rPr>
          <w:rFonts w:ascii="Arial" w:eastAsia="Arial" w:hAnsi="Arial" w:cs="Arial"/>
          <w:sz w:val="22"/>
          <w:szCs w:val="22"/>
          <w:lang w:val="uk-UA"/>
        </w:rPr>
        <w:t xml:space="preserve"> </w:t>
      </w:r>
      <w:r w:rsidRPr="00CC3651">
        <w:rPr>
          <w:rFonts w:ascii="Arial" w:hAnsi="Arial" w:cs="Arial"/>
          <w:sz w:val="22"/>
          <w:szCs w:val="22"/>
          <w:lang w:val="uk-UA"/>
        </w:rPr>
        <w:t>дії</w:t>
      </w:r>
      <w:r w:rsidRPr="00CC3651">
        <w:rPr>
          <w:rFonts w:ascii="Arial" w:eastAsia="Arial" w:hAnsi="Arial" w:cs="Arial"/>
          <w:sz w:val="22"/>
          <w:szCs w:val="22"/>
          <w:lang w:val="uk-UA"/>
        </w:rPr>
        <w:t xml:space="preserve"> </w:t>
      </w:r>
      <w:r w:rsidRPr="00CC3651">
        <w:rPr>
          <w:rFonts w:ascii="Arial" w:hAnsi="Arial" w:cs="Arial"/>
          <w:sz w:val="22"/>
          <w:szCs w:val="22"/>
          <w:lang w:val="uk-UA"/>
        </w:rPr>
        <w:t>гарантії</w:t>
      </w:r>
      <w:r w:rsidRPr="00CC3651">
        <w:rPr>
          <w:rFonts w:ascii="Arial" w:eastAsia="Arial" w:hAnsi="Arial" w:cs="Arial"/>
          <w:sz w:val="22"/>
          <w:szCs w:val="22"/>
          <w:lang w:val="uk-UA"/>
        </w:rPr>
        <w:t xml:space="preserve"> </w:t>
      </w:r>
      <w:r w:rsidR="004C56DE" w:rsidRPr="00CC3651">
        <w:rPr>
          <w:rFonts w:ascii="Arial" w:hAnsi="Arial" w:cs="Arial"/>
          <w:sz w:val="22"/>
          <w:szCs w:val="22"/>
          <w:lang w:val="uk-UA"/>
        </w:rPr>
        <w:t>вказаний у відповідних Додатках до цього Договору</w:t>
      </w:r>
      <w:r w:rsidR="00453CBE" w:rsidRPr="00CC3651">
        <w:rPr>
          <w:rFonts w:ascii="Arial" w:hAnsi="Arial" w:cs="Arial"/>
          <w:sz w:val="22"/>
          <w:szCs w:val="22"/>
          <w:lang w:val="uk-UA"/>
        </w:rPr>
        <w:t xml:space="preserve"> або у документації на Товар</w:t>
      </w:r>
      <w:r w:rsidRPr="00CC3651">
        <w:rPr>
          <w:rFonts w:ascii="Arial" w:hAnsi="Arial" w:cs="Arial"/>
          <w:sz w:val="22"/>
          <w:szCs w:val="22"/>
          <w:lang w:val="uk-UA"/>
        </w:rPr>
        <w:t>.</w:t>
      </w:r>
      <w:r w:rsidRPr="00CC3651">
        <w:rPr>
          <w:rFonts w:ascii="Arial" w:eastAsia="Arial" w:hAnsi="Arial" w:cs="Arial"/>
          <w:sz w:val="22"/>
          <w:szCs w:val="22"/>
          <w:lang w:val="uk-UA"/>
        </w:rPr>
        <w:t xml:space="preserve"> </w:t>
      </w:r>
      <w:r w:rsidRPr="00CC3651">
        <w:rPr>
          <w:rFonts w:ascii="Arial" w:hAnsi="Arial" w:cs="Arial"/>
          <w:sz w:val="22"/>
          <w:szCs w:val="22"/>
          <w:lang w:val="uk-UA"/>
        </w:rPr>
        <w:t>Якщо</w:t>
      </w:r>
      <w:r w:rsidRPr="00CC3651">
        <w:rPr>
          <w:rFonts w:ascii="Arial" w:eastAsia="Arial" w:hAnsi="Arial" w:cs="Arial"/>
          <w:sz w:val="22"/>
          <w:szCs w:val="22"/>
          <w:lang w:val="uk-UA"/>
        </w:rPr>
        <w:t xml:space="preserve"> </w:t>
      </w:r>
      <w:r w:rsidRPr="00CC3651">
        <w:rPr>
          <w:rFonts w:ascii="Arial" w:hAnsi="Arial" w:cs="Arial"/>
          <w:sz w:val="22"/>
          <w:szCs w:val="22"/>
          <w:lang w:val="uk-UA"/>
        </w:rPr>
        <w:t>протягом</w:t>
      </w:r>
      <w:r w:rsidRPr="00CC3651">
        <w:rPr>
          <w:rFonts w:ascii="Arial" w:eastAsia="Arial" w:hAnsi="Arial" w:cs="Arial"/>
          <w:sz w:val="22"/>
          <w:szCs w:val="22"/>
          <w:lang w:val="uk-UA"/>
        </w:rPr>
        <w:t xml:space="preserve"> </w:t>
      </w:r>
      <w:r w:rsidRPr="00CC3651">
        <w:rPr>
          <w:rFonts w:ascii="Arial" w:hAnsi="Arial" w:cs="Arial"/>
          <w:sz w:val="22"/>
          <w:szCs w:val="22"/>
          <w:lang w:val="uk-UA"/>
        </w:rPr>
        <w:t>гарантійного</w:t>
      </w:r>
      <w:r w:rsidRPr="00CC3651">
        <w:rPr>
          <w:rFonts w:ascii="Arial" w:eastAsia="Arial" w:hAnsi="Arial" w:cs="Arial"/>
          <w:sz w:val="22"/>
          <w:szCs w:val="22"/>
          <w:lang w:val="uk-UA"/>
        </w:rPr>
        <w:t xml:space="preserve"> </w:t>
      </w:r>
      <w:r w:rsidRPr="00CC3651">
        <w:rPr>
          <w:rFonts w:ascii="Arial" w:hAnsi="Arial" w:cs="Arial"/>
          <w:sz w:val="22"/>
          <w:szCs w:val="22"/>
          <w:lang w:val="uk-UA"/>
        </w:rPr>
        <w:t>терміну</w:t>
      </w:r>
      <w:r w:rsidRPr="00CC3651">
        <w:rPr>
          <w:rFonts w:ascii="Arial" w:eastAsia="Arial" w:hAnsi="Arial" w:cs="Arial"/>
          <w:sz w:val="22"/>
          <w:szCs w:val="22"/>
          <w:lang w:val="uk-UA"/>
        </w:rPr>
        <w:t xml:space="preserve"> </w:t>
      </w:r>
      <w:r w:rsidRPr="00CC3651">
        <w:rPr>
          <w:rFonts w:ascii="Arial" w:hAnsi="Arial" w:cs="Arial"/>
          <w:sz w:val="22"/>
          <w:szCs w:val="22"/>
          <w:lang w:val="uk-UA"/>
        </w:rPr>
        <w:t>Товар</w:t>
      </w:r>
      <w:r w:rsidRPr="00CC3651">
        <w:rPr>
          <w:rFonts w:ascii="Arial" w:eastAsia="Arial" w:hAnsi="Arial" w:cs="Arial"/>
          <w:sz w:val="22"/>
          <w:szCs w:val="22"/>
          <w:lang w:val="uk-UA"/>
        </w:rPr>
        <w:t xml:space="preserve"> </w:t>
      </w:r>
      <w:r w:rsidRPr="00CC3651">
        <w:rPr>
          <w:rFonts w:ascii="Arial" w:hAnsi="Arial" w:cs="Arial"/>
          <w:sz w:val="22"/>
          <w:szCs w:val="22"/>
          <w:lang w:val="uk-UA"/>
        </w:rPr>
        <w:t>виявиться</w:t>
      </w:r>
      <w:r w:rsidRPr="00CC3651">
        <w:rPr>
          <w:rFonts w:ascii="Arial" w:eastAsia="Arial" w:hAnsi="Arial" w:cs="Arial"/>
          <w:sz w:val="22"/>
          <w:szCs w:val="22"/>
          <w:lang w:val="uk-UA"/>
        </w:rPr>
        <w:t xml:space="preserve"> дефектним або таким, що не відповідає умовам цього Договору, Продавець зобов’язується відремонтувати або замінити такий Товар на Товар належної якості за свій рахунок у строк </w:t>
      </w:r>
      <w:r w:rsidR="007C6B8C" w:rsidRPr="00CC3651">
        <w:rPr>
          <w:rFonts w:ascii="Arial" w:eastAsia="Arial" w:hAnsi="Arial" w:cs="Arial"/>
          <w:sz w:val="22"/>
          <w:szCs w:val="22"/>
          <w:lang w:val="uk-UA"/>
        </w:rPr>
        <w:t>6</w:t>
      </w:r>
      <w:r w:rsidRPr="00CC3651">
        <w:rPr>
          <w:rFonts w:ascii="Arial" w:eastAsia="Arial" w:hAnsi="Arial" w:cs="Arial"/>
          <w:sz w:val="22"/>
          <w:szCs w:val="22"/>
          <w:lang w:val="uk-UA"/>
        </w:rPr>
        <w:t>0 (</w:t>
      </w:r>
      <w:r w:rsidR="007C6B8C" w:rsidRPr="00CC3651">
        <w:rPr>
          <w:rFonts w:ascii="Arial" w:eastAsia="Arial" w:hAnsi="Arial" w:cs="Arial"/>
          <w:sz w:val="22"/>
          <w:szCs w:val="22"/>
          <w:lang w:val="uk-UA"/>
        </w:rPr>
        <w:t>Шістдесят</w:t>
      </w:r>
      <w:r w:rsidRPr="00CC3651">
        <w:rPr>
          <w:rFonts w:ascii="Arial" w:eastAsia="Arial" w:hAnsi="Arial" w:cs="Arial"/>
          <w:sz w:val="22"/>
          <w:szCs w:val="22"/>
          <w:lang w:val="uk-UA"/>
        </w:rPr>
        <w:t xml:space="preserve">) </w:t>
      </w:r>
      <w:r w:rsidR="007C6B8C" w:rsidRPr="00CC3651">
        <w:rPr>
          <w:rFonts w:ascii="Arial" w:eastAsia="Arial" w:hAnsi="Arial" w:cs="Arial"/>
          <w:sz w:val="22"/>
          <w:szCs w:val="22"/>
          <w:lang w:val="uk-UA"/>
        </w:rPr>
        <w:t>календарних</w:t>
      </w:r>
      <w:r w:rsidRPr="00CC3651">
        <w:rPr>
          <w:rFonts w:ascii="Arial" w:eastAsia="Arial" w:hAnsi="Arial" w:cs="Arial"/>
          <w:sz w:val="22"/>
          <w:szCs w:val="22"/>
          <w:lang w:val="uk-UA"/>
        </w:rPr>
        <w:t xml:space="preserve"> днів з моменту виявлення такого Товару неналежної якості будь-якою з сторін </w:t>
      </w:r>
      <w:r w:rsidRPr="00CC3651">
        <w:rPr>
          <w:rFonts w:ascii="Arial" w:hAnsi="Arial" w:cs="Arial"/>
          <w:sz w:val="22"/>
          <w:szCs w:val="22"/>
          <w:lang w:val="uk-UA"/>
        </w:rPr>
        <w:t>чи</w:t>
      </w:r>
      <w:r w:rsidRPr="00CC3651">
        <w:rPr>
          <w:rFonts w:ascii="Arial" w:eastAsia="Arial" w:hAnsi="Arial" w:cs="Arial"/>
          <w:sz w:val="22"/>
          <w:szCs w:val="22"/>
          <w:lang w:val="uk-UA"/>
        </w:rPr>
        <w:t xml:space="preserve"> </w:t>
      </w:r>
      <w:r w:rsidRPr="00CC3651">
        <w:rPr>
          <w:rFonts w:ascii="Arial" w:hAnsi="Arial" w:cs="Arial"/>
          <w:sz w:val="22"/>
          <w:szCs w:val="22"/>
          <w:lang w:val="uk-UA"/>
        </w:rPr>
        <w:t>набувачем.</w:t>
      </w:r>
      <w:r w:rsidRPr="00CC3651">
        <w:rPr>
          <w:rFonts w:ascii="Arial" w:eastAsia="Arial" w:hAnsi="Arial" w:cs="Arial"/>
          <w:sz w:val="22"/>
          <w:szCs w:val="22"/>
          <w:lang w:val="uk-UA"/>
        </w:rPr>
        <w:t xml:space="preserve">   </w:t>
      </w:r>
    </w:p>
    <w:p w14:paraId="6B5FF5BB" w14:textId="77777777" w:rsidR="00197BA3" w:rsidRPr="00CC3651" w:rsidRDefault="00197BA3">
      <w:pPr>
        <w:numPr>
          <w:ilvl w:val="1"/>
          <w:numId w:val="7"/>
        </w:numPr>
        <w:ind w:right="-142"/>
        <w:jc w:val="both"/>
        <w:rPr>
          <w:rFonts w:ascii="Arial" w:eastAsia="Arial" w:hAnsi="Arial" w:cs="Arial"/>
          <w:sz w:val="22"/>
          <w:szCs w:val="22"/>
          <w:lang w:val="uk-UA"/>
        </w:rPr>
      </w:pPr>
      <w:r w:rsidRPr="00CC3651">
        <w:rPr>
          <w:rFonts w:ascii="Arial" w:hAnsi="Arial" w:cs="Arial"/>
          <w:sz w:val="22"/>
          <w:szCs w:val="22"/>
          <w:lang w:val="uk-UA"/>
        </w:rPr>
        <w:lastRenderedPageBreak/>
        <w:t>Асортимент</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комплектність</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поставляється,</w:t>
      </w:r>
      <w:r w:rsidRPr="00CC3651">
        <w:rPr>
          <w:rFonts w:ascii="Arial" w:eastAsia="Arial" w:hAnsi="Arial" w:cs="Arial"/>
          <w:sz w:val="22"/>
          <w:szCs w:val="22"/>
          <w:lang w:val="uk-UA"/>
        </w:rPr>
        <w:t xml:space="preserve"> </w:t>
      </w:r>
      <w:r w:rsidRPr="00CC3651">
        <w:rPr>
          <w:rFonts w:ascii="Arial" w:hAnsi="Arial" w:cs="Arial"/>
          <w:sz w:val="22"/>
          <w:szCs w:val="22"/>
          <w:lang w:val="uk-UA"/>
        </w:rPr>
        <w:t>повинен</w:t>
      </w:r>
      <w:r w:rsidRPr="00CC3651">
        <w:rPr>
          <w:rFonts w:ascii="Arial" w:eastAsia="Arial" w:hAnsi="Arial" w:cs="Arial"/>
          <w:sz w:val="22"/>
          <w:szCs w:val="22"/>
          <w:lang w:val="uk-UA"/>
        </w:rPr>
        <w:t xml:space="preserve"> </w:t>
      </w:r>
      <w:r w:rsidRPr="00CC3651">
        <w:rPr>
          <w:rFonts w:ascii="Arial" w:hAnsi="Arial" w:cs="Arial"/>
          <w:sz w:val="22"/>
          <w:szCs w:val="22"/>
          <w:lang w:val="uk-UA"/>
        </w:rPr>
        <w:t>відповідати</w:t>
      </w:r>
      <w:r w:rsidRPr="00CC3651">
        <w:rPr>
          <w:rFonts w:ascii="Arial" w:eastAsia="Arial" w:hAnsi="Arial" w:cs="Arial"/>
          <w:sz w:val="22"/>
          <w:szCs w:val="22"/>
          <w:lang w:val="uk-UA"/>
        </w:rPr>
        <w:t xml:space="preserve"> </w:t>
      </w:r>
      <w:r w:rsidRPr="00CC3651">
        <w:rPr>
          <w:rFonts w:ascii="Arial" w:hAnsi="Arial" w:cs="Arial"/>
          <w:sz w:val="22"/>
          <w:szCs w:val="22"/>
          <w:lang w:val="uk-UA"/>
        </w:rPr>
        <w:t>умовам</w:t>
      </w:r>
      <w:r w:rsidRPr="00CC3651">
        <w:rPr>
          <w:rFonts w:ascii="Arial" w:eastAsia="Arial" w:hAnsi="Arial" w:cs="Arial"/>
          <w:sz w:val="22"/>
          <w:szCs w:val="22"/>
          <w:lang w:val="uk-UA"/>
        </w:rPr>
        <w:t xml:space="preserve"> </w:t>
      </w:r>
      <w:r w:rsidRPr="00CC3651">
        <w:rPr>
          <w:rFonts w:ascii="Arial" w:hAnsi="Arial" w:cs="Arial"/>
          <w:sz w:val="22"/>
          <w:szCs w:val="22"/>
          <w:lang w:val="uk-UA"/>
        </w:rPr>
        <w:t>Специфікації</w:t>
      </w:r>
      <w:r w:rsidRPr="00CC3651">
        <w:rPr>
          <w:rFonts w:ascii="Arial" w:eastAsia="Arial" w:hAnsi="Arial" w:cs="Arial"/>
          <w:sz w:val="22"/>
          <w:szCs w:val="22"/>
          <w:lang w:val="uk-UA"/>
        </w:rPr>
        <w:t xml:space="preserve"> </w:t>
      </w:r>
      <w:r w:rsidRPr="00CC3651">
        <w:rPr>
          <w:rFonts w:ascii="Arial" w:hAnsi="Arial" w:cs="Arial"/>
          <w:sz w:val="22"/>
          <w:szCs w:val="22"/>
          <w:lang w:val="uk-UA"/>
        </w:rPr>
        <w:t>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p>
    <w:p w14:paraId="7DC5A189" w14:textId="493267A8" w:rsidR="00197BA3" w:rsidRPr="00CC3651" w:rsidRDefault="00197BA3" w:rsidP="006E6651">
      <w:pPr>
        <w:numPr>
          <w:ilvl w:val="1"/>
          <w:numId w:val="7"/>
        </w:numPr>
        <w:ind w:right="-142"/>
        <w:jc w:val="both"/>
        <w:rPr>
          <w:rFonts w:ascii="Arial" w:hAnsi="Arial" w:cs="Arial"/>
          <w:sz w:val="22"/>
          <w:szCs w:val="22"/>
          <w:lang w:val="uk-UA"/>
        </w:rPr>
      </w:pPr>
      <w:r w:rsidRPr="00CC3651">
        <w:rPr>
          <w:rFonts w:ascii="Arial" w:hAnsi="Arial" w:cs="Arial"/>
          <w:sz w:val="22"/>
          <w:szCs w:val="22"/>
          <w:lang w:val="uk-UA"/>
        </w:rPr>
        <w:t>Товар</w:t>
      </w:r>
      <w:r w:rsidRPr="00CC3651">
        <w:rPr>
          <w:rFonts w:ascii="Arial" w:eastAsia="Arial" w:hAnsi="Arial" w:cs="Arial"/>
          <w:sz w:val="22"/>
          <w:szCs w:val="22"/>
          <w:lang w:val="uk-UA"/>
        </w:rPr>
        <w:t xml:space="preserve"> </w:t>
      </w:r>
      <w:r w:rsidRPr="00CC3651">
        <w:rPr>
          <w:rFonts w:ascii="Arial" w:hAnsi="Arial" w:cs="Arial"/>
          <w:sz w:val="22"/>
          <w:szCs w:val="22"/>
          <w:lang w:val="uk-UA"/>
        </w:rPr>
        <w:t>передається</w:t>
      </w:r>
      <w:r w:rsidRPr="00CC3651">
        <w:rPr>
          <w:rFonts w:ascii="Arial" w:eastAsia="Arial" w:hAnsi="Arial" w:cs="Arial"/>
          <w:sz w:val="22"/>
          <w:szCs w:val="22"/>
          <w:lang w:val="uk-UA"/>
        </w:rPr>
        <w:t xml:space="preserve"> </w:t>
      </w:r>
      <w:r w:rsidRPr="00CC3651">
        <w:rPr>
          <w:rFonts w:ascii="Arial" w:hAnsi="Arial" w:cs="Arial"/>
          <w:sz w:val="22"/>
          <w:szCs w:val="22"/>
          <w:lang w:val="uk-UA"/>
        </w:rPr>
        <w:t>у</w:t>
      </w:r>
      <w:r w:rsidRPr="00CC3651">
        <w:rPr>
          <w:rFonts w:ascii="Arial" w:eastAsia="Arial" w:hAnsi="Arial" w:cs="Arial"/>
          <w:sz w:val="22"/>
          <w:szCs w:val="22"/>
          <w:lang w:val="uk-UA"/>
        </w:rPr>
        <w:t xml:space="preserve"> </w:t>
      </w:r>
      <w:r w:rsidRPr="00CC3651">
        <w:rPr>
          <w:rFonts w:ascii="Arial" w:hAnsi="Arial" w:cs="Arial"/>
          <w:sz w:val="22"/>
          <w:szCs w:val="22"/>
          <w:lang w:val="uk-UA"/>
        </w:rPr>
        <w:t>належній</w:t>
      </w:r>
      <w:r w:rsidRPr="00CC3651">
        <w:rPr>
          <w:rFonts w:ascii="Arial" w:eastAsia="Arial" w:hAnsi="Arial" w:cs="Arial"/>
          <w:sz w:val="22"/>
          <w:szCs w:val="22"/>
          <w:lang w:val="uk-UA"/>
        </w:rPr>
        <w:t xml:space="preserve"> </w:t>
      </w:r>
      <w:r w:rsidRPr="00CC3651">
        <w:rPr>
          <w:rFonts w:ascii="Arial" w:hAnsi="Arial" w:cs="Arial"/>
          <w:sz w:val="22"/>
          <w:szCs w:val="22"/>
          <w:lang w:val="uk-UA"/>
        </w:rPr>
        <w:t>тарі</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упаковці,</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забезпечує</w:t>
      </w:r>
      <w:r w:rsidRPr="00CC3651">
        <w:rPr>
          <w:rFonts w:ascii="Arial" w:eastAsia="Arial" w:hAnsi="Arial" w:cs="Arial"/>
          <w:sz w:val="22"/>
          <w:szCs w:val="22"/>
          <w:lang w:val="uk-UA"/>
        </w:rPr>
        <w:t xml:space="preserve"> </w:t>
      </w:r>
      <w:r w:rsidRPr="00CC3651">
        <w:rPr>
          <w:rFonts w:ascii="Arial" w:hAnsi="Arial" w:cs="Arial"/>
          <w:sz w:val="22"/>
          <w:szCs w:val="22"/>
          <w:lang w:val="uk-UA"/>
        </w:rPr>
        <w:t>цілісність</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збереження</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якості</w:t>
      </w:r>
      <w:r w:rsidRPr="00CC3651">
        <w:rPr>
          <w:rFonts w:ascii="Arial" w:eastAsia="Arial" w:hAnsi="Arial" w:cs="Arial"/>
          <w:sz w:val="22"/>
          <w:szCs w:val="22"/>
          <w:lang w:val="uk-UA"/>
        </w:rPr>
        <w:t xml:space="preserve"> </w:t>
      </w:r>
      <w:r w:rsidRPr="00CC3651">
        <w:rPr>
          <w:rFonts w:ascii="Arial" w:hAnsi="Arial" w:cs="Arial"/>
          <w:sz w:val="22"/>
          <w:szCs w:val="22"/>
          <w:lang w:val="uk-UA"/>
        </w:rPr>
        <w:t>під</w:t>
      </w:r>
      <w:r w:rsidRPr="00CC3651">
        <w:rPr>
          <w:rFonts w:ascii="Arial" w:eastAsia="Arial" w:hAnsi="Arial" w:cs="Arial"/>
          <w:sz w:val="22"/>
          <w:szCs w:val="22"/>
          <w:lang w:val="uk-UA"/>
        </w:rPr>
        <w:t xml:space="preserve"> </w:t>
      </w:r>
      <w:r w:rsidRPr="00CC3651">
        <w:rPr>
          <w:rFonts w:ascii="Arial" w:hAnsi="Arial" w:cs="Arial"/>
          <w:sz w:val="22"/>
          <w:szCs w:val="22"/>
          <w:lang w:val="uk-UA"/>
        </w:rPr>
        <w:t>час</w:t>
      </w:r>
      <w:r w:rsidRPr="00CC3651">
        <w:rPr>
          <w:rFonts w:ascii="Arial" w:eastAsia="Arial" w:hAnsi="Arial" w:cs="Arial"/>
          <w:sz w:val="22"/>
          <w:szCs w:val="22"/>
          <w:lang w:val="uk-UA"/>
        </w:rPr>
        <w:t xml:space="preserve"> </w:t>
      </w:r>
      <w:r w:rsidRPr="00CC3651">
        <w:rPr>
          <w:rFonts w:ascii="Arial" w:hAnsi="Arial" w:cs="Arial"/>
          <w:sz w:val="22"/>
          <w:szCs w:val="22"/>
          <w:lang w:val="uk-UA"/>
        </w:rPr>
        <w:t>транспортування.</w:t>
      </w:r>
    </w:p>
    <w:p w14:paraId="21D2F89C" w14:textId="77777777" w:rsidR="00197BA3" w:rsidRPr="00CC3651" w:rsidRDefault="00197BA3">
      <w:pPr>
        <w:ind w:right="-142"/>
        <w:jc w:val="both"/>
        <w:rPr>
          <w:rFonts w:ascii="Arial" w:hAnsi="Arial" w:cs="Arial"/>
          <w:sz w:val="22"/>
          <w:szCs w:val="22"/>
          <w:lang w:val="uk-UA"/>
        </w:rPr>
      </w:pPr>
    </w:p>
    <w:p w14:paraId="35984B9E" w14:textId="77777777" w:rsidR="00197BA3" w:rsidRPr="00CC3651" w:rsidRDefault="00197BA3">
      <w:pPr>
        <w:numPr>
          <w:ilvl w:val="0"/>
          <w:numId w:val="7"/>
        </w:numPr>
        <w:tabs>
          <w:tab w:val="left" w:pos="709"/>
        </w:tabs>
        <w:ind w:right="-142"/>
        <w:jc w:val="center"/>
        <w:rPr>
          <w:rFonts w:ascii="Arial" w:hAnsi="Arial" w:cs="Arial"/>
          <w:b/>
          <w:sz w:val="22"/>
          <w:szCs w:val="22"/>
          <w:lang w:val="uk-UA"/>
        </w:rPr>
      </w:pPr>
      <w:r w:rsidRPr="00CC3651">
        <w:rPr>
          <w:rFonts w:ascii="Arial" w:hAnsi="Arial" w:cs="Arial"/>
          <w:b/>
          <w:sz w:val="22"/>
          <w:szCs w:val="22"/>
          <w:lang w:val="uk-UA"/>
        </w:rPr>
        <w:t>ПРИЙМАННЯ-ПЕРЕДАЧА</w:t>
      </w:r>
      <w:r w:rsidRPr="00CC3651">
        <w:rPr>
          <w:rFonts w:ascii="Arial" w:eastAsia="Arial" w:hAnsi="Arial" w:cs="Arial"/>
          <w:b/>
          <w:sz w:val="22"/>
          <w:szCs w:val="22"/>
          <w:lang w:val="uk-UA"/>
        </w:rPr>
        <w:t xml:space="preserve"> </w:t>
      </w:r>
      <w:r w:rsidRPr="00CC3651">
        <w:rPr>
          <w:rFonts w:ascii="Arial" w:hAnsi="Arial" w:cs="Arial"/>
          <w:b/>
          <w:sz w:val="22"/>
          <w:szCs w:val="22"/>
          <w:lang w:val="uk-UA"/>
        </w:rPr>
        <w:t>ТОВАРУ</w:t>
      </w:r>
    </w:p>
    <w:p w14:paraId="2E99C929" w14:textId="77777777" w:rsidR="00197BA3" w:rsidRPr="00CC3651" w:rsidRDefault="00197BA3">
      <w:pPr>
        <w:ind w:left="360" w:right="-142"/>
        <w:rPr>
          <w:rFonts w:ascii="Arial" w:hAnsi="Arial" w:cs="Arial"/>
          <w:b/>
          <w:sz w:val="22"/>
          <w:szCs w:val="22"/>
          <w:lang w:val="uk-UA"/>
        </w:rPr>
      </w:pPr>
    </w:p>
    <w:p w14:paraId="5CC6FEC9" w14:textId="5411F310" w:rsidR="00197BA3" w:rsidRPr="00CC3651" w:rsidRDefault="00197BA3">
      <w:pPr>
        <w:numPr>
          <w:ilvl w:val="1"/>
          <w:numId w:val="7"/>
        </w:numPr>
        <w:ind w:right="-142"/>
        <w:jc w:val="both"/>
        <w:rPr>
          <w:rFonts w:ascii="Arial" w:eastAsia="Arial" w:hAnsi="Arial" w:cs="Arial"/>
          <w:sz w:val="22"/>
          <w:szCs w:val="22"/>
          <w:lang w:val="uk-UA"/>
        </w:rPr>
      </w:pPr>
      <w:r w:rsidRPr="00CC3651">
        <w:rPr>
          <w:rFonts w:ascii="Arial" w:hAnsi="Arial" w:cs="Arial"/>
          <w:sz w:val="22"/>
          <w:szCs w:val="22"/>
          <w:lang w:val="uk-UA"/>
        </w:rPr>
        <w:t>Приймання-передача</w:t>
      </w:r>
      <w:r w:rsidRPr="00CC3651">
        <w:rPr>
          <w:rFonts w:ascii="Arial" w:eastAsia="Arial" w:hAnsi="Arial" w:cs="Arial"/>
          <w:sz w:val="22"/>
          <w:szCs w:val="22"/>
          <w:lang w:val="uk-UA"/>
        </w:rPr>
        <w:t xml:space="preserve"> </w:t>
      </w:r>
      <w:r w:rsidRPr="00CC3651">
        <w:rPr>
          <w:rFonts w:ascii="Arial" w:hAnsi="Arial" w:cs="Arial"/>
          <w:sz w:val="22"/>
          <w:szCs w:val="22"/>
          <w:lang w:val="uk-UA"/>
        </w:rPr>
        <w:t>партій</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здійснюється</w:t>
      </w:r>
      <w:r w:rsidRPr="00CC3651">
        <w:rPr>
          <w:rFonts w:ascii="Arial" w:eastAsia="Arial" w:hAnsi="Arial" w:cs="Arial"/>
          <w:sz w:val="22"/>
          <w:szCs w:val="22"/>
          <w:lang w:val="uk-UA"/>
        </w:rPr>
        <w:t xml:space="preserve"> </w:t>
      </w:r>
      <w:r w:rsidRPr="00CC3651">
        <w:rPr>
          <w:rFonts w:ascii="Arial" w:hAnsi="Arial" w:cs="Arial"/>
          <w:sz w:val="22"/>
          <w:szCs w:val="22"/>
          <w:lang w:val="uk-UA"/>
        </w:rPr>
        <w:t>уповноваженими</w:t>
      </w:r>
      <w:r w:rsidRPr="00CC3651">
        <w:rPr>
          <w:rFonts w:ascii="Arial" w:eastAsia="Arial" w:hAnsi="Arial" w:cs="Arial"/>
          <w:sz w:val="22"/>
          <w:szCs w:val="22"/>
          <w:lang w:val="uk-UA"/>
        </w:rPr>
        <w:t xml:space="preserve"> </w:t>
      </w:r>
      <w:r w:rsidRPr="00CC3651">
        <w:rPr>
          <w:rFonts w:ascii="Arial" w:hAnsi="Arial" w:cs="Arial"/>
          <w:sz w:val="22"/>
          <w:szCs w:val="22"/>
          <w:lang w:val="uk-UA"/>
        </w:rPr>
        <w:t>представниками</w:t>
      </w:r>
      <w:r w:rsidRPr="00CC3651">
        <w:rPr>
          <w:rFonts w:ascii="Arial" w:eastAsia="Arial" w:hAnsi="Arial" w:cs="Arial"/>
          <w:sz w:val="22"/>
          <w:szCs w:val="22"/>
          <w:lang w:val="uk-UA"/>
        </w:rPr>
        <w:t xml:space="preserve"> </w:t>
      </w:r>
      <w:r w:rsidR="00453CBE" w:rsidRPr="00CC3651">
        <w:rPr>
          <w:rFonts w:ascii="Arial" w:hAnsi="Arial" w:cs="Arial"/>
          <w:sz w:val="22"/>
          <w:szCs w:val="22"/>
          <w:lang w:val="uk-UA"/>
        </w:rPr>
        <w:t>С</w:t>
      </w:r>
      <w:r w:rsidRPr="00CC3651">
        <w:rPr>
          <w:rFonts w:ascii="Arial" w:hAnsi="Arial" w:cs="Arial"/>
          <w:sz w:val="22"/>
          <w:szCs w:val="22"/>
          <w:lang w:val="uk-UA"/>
        </w:rPr>
        <w:t>торін</w:t>
      </w:r>
      <w:r w:rsidRPr="00CC3651">
        <w:rPr>
          <w:rFonts w:ascii="Arial" w:eastAsia="Arial" w:hAnsi="Arial" w:cs="Arial"/>
          <w:sz w:val="22"/>
          <w:szCs w:val="22"/>
          <w:lang w:val="uk-UA"/>
        </w:rPr>
        <w:t xml:space="preserve"> </w:t>
      </w: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пункті</w:t>
      </w:r>
      <w:r w:rsidRPr="00CC3651">
        <w:rPr>
          <w:rFonts w:ascii="Arial" w:eastAsia="Arial" w:hAnsi="Arial" w:cs="Arial"/>
          <w:sz w:val="22"/>
          <w:szCs w:val="22"/>
          <w:lang w:val="uk-UA"/>
        </w:rPr>
        <w:t xml:space="preserve"> </w:t>
      </w:r>
      <w:r w:rsidRPr="00CC3651">
        <w:rPr>
          <w:rFonts w:ascii="Arial" w:hAnsi="Arial" w:cs="Arial"/>
          <w:sz w:val="22"/>
          <w:szCs w:val="22"/>
          <w:lang w:val="uk-UA"/>
        </w:rPr>
        <w:t>передачі,</w:t>
      </w:r>
      <w:r w:rsidRPr="00CC3651">
        <w:rPr>
          <w:rFonts w:ascii="Arial" w:eastAsia="Arial" w:hAnsi="Arial" w:cs="Arial"/>
          <w:sz w:val="22"/>
          <w:szCs w:val="22"/>
          <w:lang w:val="uk-UA"/>
        </w:rPr>
        <w:t xml:space="preserve"> </w:t>
      </w:r>
      <w:r w:rsidRPr="00CC3651">
        <w:rPr>
          <w:rFonts w:ascii="Arial" w:hAnsi="Arial" w:cs="Arial"/>
          <w:sz w:val="22"/>
          <w:szCs w:val="22"/>
          <w:lang w:val="uk-UA"/>
        </w:rPr>
        <w:t>визначеному</w:t>
      </w:r>
      <w:r w:rsidRPr="00CC3651">
        <w:rPr>
          <w:rFonts w:ascii="Arial" w:eastAsia="Arial" w:hAnsi="Arial" w:cs="Arial"/>
          <w:sz w:val="22"/>
          <w:szCs w:val="22"/>
          <w:lang w:val="uk-UA"/>
        </w:rPr>
        <w:t xml:space="preserve"> </w:t>
      </w:r>
      <w:r w:rsidR="007F4732" w:rsidRPr="00CC3651">
        <w:rPr>
          <w:rFonts w:ascii="Arial" w:hAnsi="Arial" w:cs="Arial"/>
          <w:sz w:val="22"/>
          <w:szCs w:val="22"/>
          <w:lang w:val="uk-UA"/>
        </w:rPr>
        <w:t>у відповідному Додатку до</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p>
    <w:p w14:paraId="59295D81" w14:textId="1221FB70" w:rsidR="00197BA3" w:rsidRPr="00CC3651" w:rsidRDefault="00197BA3">
      <w:pPr>
        <w:numPr>
          <w:ilvl w:val="1"/>
          <w:numId w:val="7"/>
        </w:numPr>
        <w:ind w:right="-142"/>
        <w:jc w:val="both"/>
        <w:rPr>
          <w:rFonts w:ascii="Arial" w:hAnsi="Arial" w:cs="Arial"/>
          <w:sz w:val="22"/>
          <w:szCs w:val="22"/>
          <w:lang w:val="uk-UA"/>
        </w:rPr>
      </w:pPr>
      <w:r w:rsidRPr="00CC3651">
        <w:rPr>
          <w:rFonts w:ascii="Arial" w:hAnsi="Arial" w:cs="Arial"/>
          <w:sz w:val="22"/>
          <w:szCs w:val="22"/>
          <w:lang w:val="uk-UA"/>
        </w:rPr>
        <w:t>Приймання-передача</w:t>
      </w:r>
      <w:r w:rsidRPr="00CC3651">
        <w:rPr>
          <w:rFonts w:ascii="Arial" w:eastAsia="Arial" w:hAnsi="Arial" w:cs="Arial"/>
          <w:sz w:val="22"/>
          <w:szCs w:val="22"/>
          <w:lang w:val="uk-UA"/>
        </w:rPr>
        <w:t xml:space="preserve"> </w:t>
      </w:r>
      <w:r w:rsidRPr="00CC3651">
        <w:rPr>
          <w:rFonts w:ascii="Arial" w:hAnsi="Arial" w:cs="Arial"/>
          <w:sz w:val="22"/>
          <w:szCs w:val="22"/>
          <w:lang w:val="uk-UA"/>
        </w:rPr>
        <w:t>Товару</w:t>
      </w:r>
      <w:r w:rsidRPr="00CC3651">
        <w:rPr>
          <w:rFonts w:ascii="Arial" w:eastAsia="Arial" w:hAnsi="Arial" w:cs="Arial"/>
          <w:sz w:val="22"/>
          <w:szCs w:val="22"/>
          <w:lang w:val="uk-UA"/>
        </w:rPr>
        <w:t xml:space="preserve"> </w:t>
      </w:r>
      <w:r w:rsidRPr="00CC3651">
        <w:rPr>
          <w:rFonts w:ascii="Arial" w:hAnsi="Arial" w:cs="Arial"/>
          <w:sz w:val="22"/>
          <w:szCs w:val="22"/>
          <w:lang w:val="uk-UA"/>
        </w:rPr>
        <w:t>за</w:t>
      </w:r>
      <w:r w:rsidRPr="00CC3651">
        <w:rPr>
          <w:rFonts w:ascii="Arial" w:eastAsia="Arial" w:hAnsi="Arial" w:cs="Arial"/>
          <w:sz w:val="22"/>
          <w:szCs w:val="22"/>
          <w:lang w:val="uk-UA"/>
        </w:rPr>
        <w:t xml:space="preserve"> </w:t>
      </w:r>
      <w:r w:rsidRPr="00CC3651">
        <w:rPr>
          <w:rFonts w:ascii="Arial" w:hAnsi="Arial" w:cs="Arial"/>
          <w:sz w:val="22"/>
          <w:szCs w:val="22"/>
          <w:lang w:val="uk-UA"/>
        </w:rPr>
        <w:t>кількістю</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якістю</w:t>
      </w:r>
      <w:r w:rsidRPr="00CC3651">
        <w:rPr>
          <w:rFonts w:ascii="Arial" w:eastAsia="Arial" w:hAnsi="Arial" w:cs="Arial"/>
          <w:sz w:val="22"/>
          <w:szCs w:val="22"/>
          <w:lang w:val="uk-UA"/>
        </w:rPr>
        <w:t xml:space="preserve"> </w:t>
      </w:r>
      <w:r w:rsidRPr="00CC3651">
        <w:rPr>
          <w:rFonts w:ascii="Arial" w:hAnsi="Arial" w:cs="Arial"/>
          <w:sz w:val="22"/>
          <w:szCs w:val="22"/>
          <w:lang w:val="uk-UA"/>
        </w:rPr>
        <w:t>здійснюється</w:t>
      </w:r>
      <w:r w:rsidRPr="00CC3651">
        <w:rPr>
          <w:rFonts w:ascii="Arial" w:eastAsia="Arial" w:hAnsi="Arial" w:cs="Arial"/>
          <w:sz w:val="22"/>
          <w:szCs w:val="22"/>
          <w:lang w:val="uk-UA"/>
        </w:rPr>
        <w:t xml:space="preserve"> </w:t>
      </w:r>
      <w:r w:rsidRPr="00CC3651">
        <w:rPr>
          <w:rFonts w:ascii="Arial" w:hAnsi="Arial" w:cs="Arial"/>
          <w:sz w:val="22"/>
          <w:szCs w:val="22"/>
          <w:lang w:val="uk-UA"/>
        </w:rPr>
        <w:t>Сторонами</w:t>
      </w:r>
      <w:r w:rsidRPr="00CC3651">
        <w:rPr>
          <w:rFonts w:ascii="Arial" w:eastAsia="Arial" w:hAnsi="Arial" w:cs="Arial"/>
          <w:sz w:val="22"/>
          <w:szCs w:val="22"/>
          <w:lang w:val="uk-UA"/>
        </w:rPr>
        <w:t xml:space="preserve"> </w:t>
      </w: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порядку,</w:t>
      </w:r>
      <w:r w:rsidRPr="00CC3651">
        <w:rPr>
          <w:rFonts w:ascii="Arial" w:eastAsia="Arial" w:hAnsi="Arial" w:cs="Arial"/>
          <w:sz w:val="22"/>
          <w:szCs w:val="22"/>
          <w:lang w:val="uk-UA"/>
        </w:rPr>
        <w:t xml:space="preserve"> </w:t>
      </w:r>
      <w:r w:rsidRPr="00CC3651">
        <w:rPr>
          <w:rFonts w:ascii="Arial" w:hAnsi="Arial" w:cs="Arial"/>
          <w:sz w:val="22"/>
          <w:szCs w:val="22"/>
          <w:lang w:val="uk-UA"/>
        </w:rPr>
        <w:t>визначеному</w:t>
      </w:r>
      <w:r w:rsidRPr="00CC3651">
        <w:rPr>
          <w:rFonts w:ascii="Arial" w:eastAsia="Arial" w:hAnsi="Arial" w:cs="Arial"/>
          <w:sz w:val="22"/>
          <w:szCs w:val="22"/>
          <w:lang w:val="uk-UA"/>
        </w:rPr>
        <w:t xml:space="preserve"> </w:t>
      </w:r>
      <w:r w:rsidRPr="00CC3651">
        <w:rPr>
          <w:rFonts w:ascii="Arial" w:hAnsi="Arial" w:cs="Arial"/>
          <w:sz w:val="22"/>
          <w:szCs w:val="22"/>
          <w:lang w:val="uk-UA"/>
        </w:rPr>
        <w:t>чинним</w:t>
      </w:r>
      <w:r w:rsidRPr="00CC3651">
        <w:rPr>
          <w:rFonts w:ascii="Arial" w:eastAsia="Arial" w:hAnsi="Arial" w:cs="Arial"/>
          <w:sz w:val="22"/>
          <w:szCs w:val="22"/>
          <w:lang w:val="uk-UA"/>
        </w:rPr>
        <w:t xml:space="preserve"> </w:t>
      </w:r>
      <w:r w:rsidRPr="00CC3651">
        <w:rPr>
          <w:rFonts w:ascii="Arial" w:hAnsi="Arial" w:cs="Arial"/>
          <w:sz w:val="22"/>
          <w:szCs w:val="22"/>
          <w:lang w:val="uk-UA"/>
        </w:rPr>
        <w:t>законодавством</w:t>
      </w:r>
      <w:r w:rsidRPr="00CC3651">
        <w:rPr>
          <w:rFonts w:ascii="Arial" w:eastAsia="Arial" w:hAnsi="Arial" w:cs="Arial"/>
          <w:sz w:val="22"/>
          <w:szCs w:val="22"/>
          <w:lang w:val="uk-UA"/>
        </w:rPr>
        <w:t xml:space="preserve"> </w:t>
      </w:r>
      <w:r w:rsidRPr="00CC3651">
        <w:rPr>
          <w:rFonts w:ascii="Arial" w:hAnsi="Arial" w:cs="Arial"/>
          <w:sz w:val="22"/>
          <w:szCs w:val="22"/>
          <w:lang w:val="uk-UA"/>
        </w:rPr>
        <w:t>України.</w:t>
      </w:r>
    </w:p>
    <w:p w14:paraId="1C7BB284" w14:textId="77777777" w:rsidR="00E86F6A" w:rsidRPr="00CC3651" w:rsidRDefault="00E86F6A" w:rsidP="004356FC">
      <w:pPr>
        <w:ind w:right="-142"/>
        <w:jc w:val="both"/>
        <w:rPr>
          <w:rFonts w:ascii="Arial" w:hAnsi="Arial" w:cs="Arial"/>
          <w:sz w:val="22"/>
          <w:szCs w:val="22"/>
          <w:lang w:val="uk-UA"/>
        </w:rPr>
      </w:pPr>
    </w:p>
    <w:p w14:paraId="03C33A3B" w14:textId="3530D974" w:rsidR="00197BA3" w:rsidRPr="00CC3651" w:rsidRDefault="00197BA3" w:rsidP="00702FDA">
      <w:pPr>
        <w:numPr>
          <w:ilvl w:val="0"/>
          <w:numId w:val="7"/>
        </w:numPr>
        <w:ind w:right="-87"/>
        <w:jc w:val="center"/>
        <w:rPr>
          <w:rFonts w:ascii="Arial" w:hAnsi="Arial" w:cs="Arial"/>
          <w:b/>
          <w:sz w:val="22"/>
          <w:szCs w:val="22"/>
          <w:lang w:val="uk-UA"/>
        </w:rPr>
      </w:pPr>
      <w:r w:rsidRPr="00CC3651">
        <w:rPr>
          <w:rFonts w:ascii="Arial" w:hAnsi="Arial" w:cs="Arial"/>
          <w:b/>
          <w:sz w:val="22"/>
          <w:szCs w:val="22"/>
          <w:lang w:val="uk-UA"/>
        </w:rPr>
        <w:t>ФОРС-МАЖОР</w:t>
      </w:r>
    </w:p>
    <w:p w14:paraId="2E130CEF" w14:textId="77777777" w:rsidR="00E86F6A" w:rsidRPr="00CC3651" w:rsidRDefault="00E86F6A" w:rsidP="00E86F6A">
      <w:pPr>
        <w:ind w:left="360" w:right="-87"/>
        <w:rPr>
          <w:rFonts w:ascii="Arial" w:hAnsi="Arial" w:cs="Arial"/>
          <w:b/>
          <w:sz w:val="22"/>
          <w:szCs w:val="22"/>
          <w:lang w:val="uk-UA"/>
        </w:rPr>
      </w:pPr>
    </w:p>
    <w:p w14:paraId="005FEAE8" w14:textId="4F784044" w:rsidR="00197BA3" w:rsidRPr="00CC3651" w:rsidRDefault="00197BA3" w:rsidP="00C17625">
      <w:pPr>
        <w:pStyle w:val="a9"/>
        <w:numPr>
          <w:ilvl w:val="1"/>
          <w:numId w:val="7"/>
        </w:numPr>
        <w:ind w:right="-87"/>
        <w:jc w:val="both"/>
        <w:rPr>
          <w:rFonts w:ascii="Arial" w:hAnsi="Arial" w:cs="Arial"/>
          <w:sz w:val="22"/>
          <w:szCs w:val="22"/>
        </w:rPr>
      </w:pPr>
      <w:r w:rsidRPr="00CC3651">
        <w:rPr>
          <w:rFonts w:ascii="Arial" w:hAnsi="Arial" w:cs="Arial"/>
          <w:sz w:val="22"/>
          <w:szCs w:val="22"/>
        </w:rPr>
        <w:t>Сторони</w:t>
      </w:r>
      <w:r w:rsidRPr="00CC3651">
        <w:rPr>
          <w:rFonts w:ascii="Arial" w:eastAsia="Arial" w:hAnsi="Arial" w:cs="Arial"/>
          <w:sz w:val="22"/>
          <w:szCs w:val="22"/>
        </w:rPr>
        <w:t xml:space="preserve"> </w:t>
      </w:r>
      <w:r w:rsidRPr="00CC3651">
        <w:rPr>
          <w:rFonts w:ascii="Arial" w:hAnsi="Arial" w:cs="Arial"/>
          <w:sz w:val="22"/>
          <w:szCs w:val="22"/>
        </w:rPr>
        <w:t>звільняються</w:t>
      </w:r>
      <w:r w:rsidRPr="00CC3651">
        <w:rPr>
          <w:rFonts w:ascii="Arial" w:eastAsia="Arial" w:hAnsi="Arial" w:cs="Arial"/>
          <w:sz w:val="22"/>
          <w:szCs w:val="22"/>
        </w:rPr>
        <w:t xml:space="preserve"> </w:t>
      </w:r>
      <w:r w:rsidRPr="00CC3651">
        <w:rPr>
          <w:rFonts w:ascii="Arial" w:hAnsi="Arial" w:cs="Arial"/>
          <w:sz w:val="22"/>
          <w:szCs w:val="22"/>
        </w:rPr>
        <w:t>від</w:t>
      </w:r>
      <w:r w:rsidRPr="00CC3651">
        <w:rPr>
          <w:rFonts w:ascii="Arial" w:eastAsia="Arial" w:hAnsi="Arial" w:cs="Arial"/>
          <w:sz w:val="22"/>
          <w:szCs w:val="22"/>
        </w:rPr>
        <w:t xml:space="preserve"> </w:t>
      </w:r>
      <w:r w:rsidRPr="00CC3651">
        <w:rPr>
          <w:rFonts w:ascii="Arial" w:hAnsi="Arial" w:cs="Arial"/>
          <w:sz w:val="22"/>
          <w:szCs w:val="22"/>
        </w:rPr>
        <w:t>відповідальності</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повне</w:t>
      </w:r>
      <w:r w:rsidRPr="00CC3651">
        <w:rPr>
          <w:rFonts w:ascii="Arial" w:eastAsia="Arial" w:hAnsi="Arial" w:cs="Arial"/>
          <w:sz w:val="22"/>
          <w:szCs w:val="22"/>
        </w:rPr>
        <w:t xml:space="preserve"> </w:t>
      </w:r>
      <w:r w:rsidRPr="00CC3651">
        <w:rPr>
          <w:rFonts w:ascii="Arial" w:hAnsi="Arial" w:cs="Arial"/>
          <w:sz w:val="22"/>
          <w:szCs w:val="22"/>
        </w:rPr>
        <w:t>чи</w:t>
      </w:r>
      <w:r w:rsidRPr="00CC3651">
        <w:rPr>
          <w:rFonts w:ascii="Arial" w:eastAsia="Arial" w:hAnsi="Arial" w:cs="Arial"/>
          <w:sz w:val="22"/>
          <w:szCs w:val="22"/>
        </w:rPr>
        <w:t xml:space="preserve"> </w:t>
      </w:r>
      <w:r w:rsidRPr="00CC3651">
        <w:rPr>
          <w:rFonts w:ascii="Arial" w:hAnsi="Arial" w:cs="Arial"/>
          <w:sz w:val="22"/>
          <w:szCs w:val="22"/>
        </w:rPr>
        <w:t>часткове</w:t>
      </w:r>
      <w:r w:rsidRPr="00CC3651">
        <w:rPr>
          <w:rFonts w:ascii="Arial" w:eastAsia="Arial" w:hAnsi="Arial" w:cs="Arial"/>
          <w:sz w:val="22"/>
          <w:szCs w:val="22"/>
        </w:rPr>
        <w:t xml:space="preserve"> </w:t>
      </w:r>
      <w:r w:rsidRPr="00CC3651">
        <w:rPr>
          <w:rFonts w:ascii="Arial" w:hAnsi="Arial" w:cs="Arial"/>
          <w:sz w:val="22"/>
          <w:szCs w:val="22"/>
        </w:rPr>
        <w:t>невиконання</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неналежне</w:t>
      </w:r>
      <w:r w:rsidRPr="00CC3651">
        <w:rPr>
          <w:rFonts w:ascii="Arial" w:eastAsia="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sz w:val="22"/>
          <w:szCs w:val="22"/>
        </w:rPr>
        <w:t>зобов'язань,</w:t>
      </w:r>
      <w:r w:rsidRPr="00CC3651">
        <w:rPr>
          <w:rFonts w:ascii="Arial" w:eastAsia="Arial" w:hAnsi="Arial" w:cs="Arial"/>
          <w:sz w:val="22"/>
          <w:szCs w:val="22"/>
        </w:rPr>
        <w:t xml:space="preserve"> </w:t>
      </w:r>
      <w:r w:rsidRPr="00CC3651">
        <w:rPr>
          <w:rFonts w:ascii="Arial" w:hAnsi="Arial" w:cs="Arial"/>
          <w:sz w:val="22"/>
          <w:szCs w:val="22"/>
        </w:rPr>
        <w:t>передбачених</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якщо</w:t>
      </w:r>
      <w:r w:rsidRPr="00CC3651">
        <w:rPr>
          <w:rFonts w:ascii="Arial" w:eastAsia="Arial" w:hAnsi="Arial" w:cs="Arial"/>
          <w:sz w:val="22"/>
          <w:szCs w:val="22"/>
        </w:rPr>
        <w:t xml:space="preserve"> </w:t>
      </w:r>
      <w:r w:rsidRPr="00CC3651">
        <w:rPr>
          <w:rFonts w:ascii="Arial" w:hAnsi="Arial" w:cs="Arial"/>
          <w:sz w:val="22"/>
          <w:szCs w:val="22"/>
        </w:rPr>
        <w:t>воно</w:t>
      </w:r>
      <w:r w:rsidRPr="00CC3651">
        <w:rPr>
          <w:rFonts w:ascii="Arial" w:eastAsia="Arial" w:hAnsi="Arial" w:cs="Arial"/>
          <w:sz w:val="22"/>
          <w:szCs w:val="22"/>
        </w:rPr>
        <w:t xml:space="preserve"> </w:t>
      </w:r>
      <w:r w:rsidRPr="00CC3651">
        <w:rPr>
          <w:rFonts w:ascii="Arial" w:hAnsi="Arial" w:cs="Arial"/>
          <w:sz w:val="22"/>
          <w:szCs w:val="22"/>
        </w:rPr>
        <w:t>сталося</w:t>
      </w:r>
      <w:r w:rsidRPr="00CC3651">
        <w:rPr>
          <w:rFonts w:ascii="Arial" w:eastAsia="Arial" w:hAnsi="Arial" w:cs="Arial"/>
          <w:sz w:val="22"/>
          <w:szCs w:val="22"/>
        </w:rPr>
        <w:t xml:space="preserve"> </w:t>
      </w:r>
      <w:r w:rsidRPr="00CC3651">
        <w:rPr>
          <w:rFonts w:ascii="Arial" w:hAnsi="Arial" w:cs="Arial"/>
          <w:sz w:val="22"/>
          <w:szCs w:val="22"/>
        </w:rPr>
        <w:t>внаслідок</w:t>
      </w:r>
      <w:r w:rsidRPr="00CC3651">
        <w:rPr>
          <w:rFonts w:ascii="Arial" w:eastAsia="Arial" w:hAnsi="Arial" w:cs="Arial"/>
          <w:sz w:val="22"/>
          <w:szCs w:val="22"/>
        </w:rPr>
        <w:t xml:space="preserve"> </w:t>
      </w:r>
      <w:r w:rsidRPr="00CC3651">
        <w:rPr>
          <w:rFonts w:ascii="Arial" w:hAnsi="Arial" w:cs="Arial"/>
          <w:sz w:val="22"/>
          <w:szCs w:val="22"/>
        </w:rPr>
        <w:t>дії</w:t>
      </w:r>
      <w:r w:rsidRPr="00CC3651">
        <w:rPr>
          <w:rFonts w:ascii="Arial" w:eastAsia="Arial" w:hAnsi="Arial" w:cs="Arial"/>
          <w:sz w:val="22"/>
          <w:szCs w:val="22"/>
        </w:rPr>
        <w:t xml:space="preserve"> </w:t>
      </w:r>
      <w:r w:rsidRPr="00CC3651">
        <w:rPr>
          <w:rFonts w:ascii="Arial" w:hAnsi="Arial" w:cs="Arial"/>
          <w:sz w:val="22"/>
          <w:szCs w:val="22"/>
        </w:rPr>
        <w:t>форс-мажорних</w:t>
      </w:r>
      <w:r w:rsidRPr="00CC3651">
        <w:rPr>
          <w:rFonts w:ascii="Arial" w:eastAsia="Arial" w:hAnsi="Arial" w:cs="Arial"/>
          <w:sz w:val="22"/>
          <w:szCs w:val="22"/>
        </w:rPr>
        <w:t xml:space="preserve"> </w:t>
      </w:r>
      <w:r w:rsidRPr="00CC3651">
        <w:rPr>
          <w:rFonts w:ascii="Arial" w:hAnsi="Arial" w:cs="Arial"/>
          <w:sz w:val="22"/>
          <w:szCs w:val="22"/>
        </w:rPr>
        <w:t>обставин.</w:t>
      </w:r>
    </w:p>
    <w:p w14:paraId="38F1CFD7" w14:textId="6BEF543E" w:rsidR="00197BA3" w:rsidRPr="00CC3651" w:rsidRDefault="00197BA3" w:rsidP="00A87D3E">
      <w:pPr>
        <w:pStyle w:val="a9"/>
        <w:numPr>
          <w:ilvl w:val="1"/>
          <w:numId w:val="7"/>
        </w:numPr>
        <w:ind w:right="-87"/>
        <w:jc w:val="both"/>
        <w:rPr>
          <w:rFonts w:ascii="Arial" w:hAnsi="Arial" w:cs="Arial"/>
          <w:sz w:val="22"/>
          <w:szCs w:val="22"/>
        </w:rPr>
      </w:pPr>
      <w:r w:rsidRPr="00CC3651">
        <w:rPr>
          <w:rFonts w:ascii="Arial" w:hAnsi="Arial" w:cs="Arial"/>
          <w:sz w:val="22"/>
          <w:szCs w:val="22"/>
        </w:rPr>
        <w:t>Під</w:t>
      </w:r>
      <w:r w:rsidRPr="00CC3651">
        <w:rPr>
          <w:rFonts w:ascii="Arial" w:eastAsia="Arial" w:hAnsi="Arial" w:cs="Arial"/>
          <w:sz w:val="22"/>
          <w:szCs w:val="22"/>
        </w:rPr>
        <w:t xml:space="preserve"> </w:t>
      </w:r>
      <w:r w:rsidRPr="00CC3651">
        <w:rPr>
          <w:rFonts w:ascii="Arial" w:hAnsi="Arial" w:cs="Arial"/>
          <w:sz w:val="22"/>
          <w:szCs w:val="22"/>
        </w:rPr>
        <w:t>форс-мажорними</w:t>
      </w:r>
      <w:r w:rsidRPr="00CC3651">
        <w:rPr>
          <w:rFonts w:ascii="Arial" w:eastAsia="Arial" w:hAnsi="Arial" w:cs="Arial"/>
          <w:sz w:val="22"/>
          <w:szCs w:val="22"/>
        </w:rPr>
        <w:t xml:space="preserve"> </w:t>
      </w:r>
      <w:r w:rsidRPr="00CC3651">
        <w:rPr>
          <w:rFonts w:ascii="Arial" w:hAnsi="Arial" w:cs="Arial"/>
          <w:sz w:val="22"/>
          <w:szCs w:val="22"/>
        </w:rPr>
        <w:t>обставинами</w:t>
      </w:r>
      <w:r w:rsidRPr="00CC3651">
        <w:rPr>
          <w:rFonts w:ascii="Arial" w:eastAsia="Arial" w:hAnsi="Arial" w:cs="Arial"/>
          <w:sz w:val="22"/>
          <w:szCs w:val="22"/>
        </w:rPr>
        <w:t xml:space="preserve"> </w:t>
      </w:r>
      <w:r w:rsidRPr="00CC3651">
        <w:rPr>
          <w:rFonts w:ascii="Arial" w:hAnsi="Arial" w:cs="Arial"/>
          <w:sz w:val="22"/>
          <w:szCs w:val="22"/>
        </w:rPr>
        <w:t>в</w:t>
      </w:r>
      <w:r w:rsidRPr="00CC3651">
        <w:rPr>
          <w:rFonts w:ascii="Arial" w:eastAsia="Arial" w:hAnsi="Arial" w:cs="Arial"/>
          <w:sz w:val="22"/>
          <w:szCs w:val="22"/>
        </w:rPr>
        <w:t xml:space="preserve"> </w:t>
      </w:r>
      <w:r w:rsidRPr="00CC3651">
        <w:rPr>
          <w:rFonts w:ascii="Arial" w:hAnsi="Arial" w:cs="Arial"/>
          <w:sz w:val="22"/>
          <w:szCs w:val="22"/>
        </w:rPr>
        <w:t>цьому</w:t>
      </w:r>
      <w:r w:rsidRPr="00CC3651">
        <w:rPr>
          <w:rFonts w:ascii="Arial" w:eastAsia="Arial" w:hAnsi="Arial" w:cs="Arial"/>
          <w:sz w:val="22"/>
          <w:szCs w:val="22"/>
        </w:rPr>
        <w:t xml:space="preserve"> </w:t>
      </w:r>
      <w:r w:rsidRPr="00CC3651">
        <w:rPr>
          <w:rFonts w:ascii="Arial" w:hAnsi="Arial" w:cs="Arial"/>
          <w:sz w:val="22"/>
          <w:szCs w:val="22"/>
        </w:rPr>
        <w:t>Договорі</w:t>
      </w:r>
      <w:r w:rsidRPr="00CC3651">
        <w:rPr>
          <w:rFonts w:ascii="Arial" w:eastAsia="Arial" w:hAnsi="Arial" w:cs="Arial"/>
          <w:sz w:val="22"/>
          <w:szCs w:val="22"/>
        </w:rPr>
        <w:t xml:space="preserve"> </w:t>
      </w:r>
      <w:r w:rsidRPr="00CC3651">
        <w:rPr>
          <w:rFonts w:ascii="Arial" w:hAnsi="Arial" w:cs="Arial"/>
          <w:sz w:val="22"/>
          <w:szCs w:val="22"/>
        </w:rPr>
        <w:t>слід</w:t>
      </w:r>
      <w:r w:rsidRPr="00CC3651">
        <w:rPr>
          <w:rFonts w:ascii="Arial" w:eastAsia="Arial" w:hAnsi="Arial" w:cs="Arial"/>
          <w:sz w:val="22"/>
          <w:szCs w:val="22"/>
        </w:rPr>
        <w:t xml:space="preserve"> </w:t>
      </w:r>
      <w:r w:rsidRPr="00CC3651">
        <w:rPr>
          <w:rFonts w:ascii="Arial" w:hAnsi="Arial" w:cs="Arial"/>
          <w:sz w:val="22"/>
          <w:szCs w:val="22"/>
        </w:rPr>
        <w:t>розуміти</w:t>
      </w:r>
      <w:r w:rsidRPr="00CC3651">
        <w:rPr>
          <w:rFonts w:ascii="Arial" w:eastAsia="Arial" w:hAnsi="Arial" w:cs="Arial"/>
          <w:sz w:val="22"/>
          <w:szCs w:val="22"/>
        </w:rPr>
        <w:t xml:space="preserve"> </w:t>
      </w:r>
      <w:r w:rsidRPr="00CC3651">
        <w:rPr>
          <w:rFonts w:ascii="Arial" w:hAnsi="Arial" w:cs="Arial"/>
          <w:sz w:val="22"/>
          <w:szCs w:val="22"/>
        </w:rPr>
        <w:t>будь-які</w:t>
      </w:r>
      <w:r w:rsidRPr="00CC3651">
        <w:rPr>
          <w:rFonts w:ascii="Arial" w:eastAsia="Arial" w:hAnsi="Arial" w:cs="Arial"/>
          <w:sz w:val="22"/>
          <w:szCs w:val="22"/>
        </w:rPr>
        <w:t xml:space="preserve"> </w:t>
      </w:r>
      <w:r w:rsidRPr="00CC3651">
        <w:rPr>
          <w:rFonts w:ascii="Arial" w:hAnsi="Arial" w:cs="Arial"/>
          <w:sz w:val="22"/>
          <w:szCs w:val="22"/>
        </w:rPr>
        <w:t>обставини</w:t>
      </w:r>
      <w:r w:rsidRPr="00CC3651">
        <w:rPr>
          <w:rFonts w:ascii="Arial" w:eastAsia="Arial" w:hAnsi="Arial" w:cs="Arial"/>
          <w:sz w:val="22"/>
          <w:szCs w:val="22"/>
        </w:rPr>
        <w:t xml:space="preserve"> </w:t>
      </w:r>
      <w:r w:rsidRPr="00CC3651">
        <w:rPr>
          <w:rFonts w:ascii="Arial" w:hAnsi="Arial" w:cs="Arial"/>
          <w:sz w:val="22"/>
          <w:szCs w:val="22"/>
        </w:rPr>
        <w:t>зовнішнього</w:t>
      </w:r>
      <w:r w:rsidRPr="00CC3651">
        <w:rPr>
          <w:rFonts w:ascii="Arial" w:eastAsia="Arial" w:hAnsi="Arial" w:cs="Arial"/>
          <w:sz w:val="22"/>
          <w:szCs w:val="22"/>
        </w:rPr>
        <w:t xml:space="preserve"> </w:t>
      </w:r>
      <w:r w:rsidRPr="00CC3651">
        <w:rPr>
          <w:rFonts w:ascii="Arial" w:hAnsi="Arial" w:cs="Arial"/>
          <w:sz w:val="22"/>
          <w:szCs w:val="22"/>
        </w:rPr>
        <w:t>щодо</w:t>
      </w:r>
      <w:r w:rsidRPr="00CC3651">
        <w:rPr>
          <w:rFonts w:ascii="Arial" w:eastAsia="Arial" w:hAnsi="Arial" w:cs="Arial"/>
          <w:sz w:val="22"/>
          <w:szCs w:val="22"/>
        </w:rPr>
        <w:t xml:space="preserve"> </w:t>
      </w:r>
      <w:r w:rsidRPr="00CC3651">
        <w:rPr>
          <w:rFonts w:ascii="Arial" w:hAnsi="Arial" w:cs="Arial"/>
          <w:sz w:val="22"/>
          <w:szCs w:val="22"/>
        </w:rPr>
        <w:t>Сторін</w:t>
      </w:r>
      <w:r w:rsidRPr="00CC3651">
        <w:rPr>
          <w:rFonts w:ascii="Arial" w:eastAsia="Arial" w:hAnsi="Arial" w:cs="Arial"/>
          <w:sz w:val="22"/>
          <w:szCs w:val="22"/>
        </w:rPr>
        <w:t xml:space="preserve"> </w:t>
      </w:r>
      <w:r w:rsidRPr="00CC3651">
        <w:rPr>
          <w:rFonts w:ascii="Arial" w:hAnsi="Arial" w:cs="Arial"/>
          <w:sz w:val="22"/>
          <w:szCs w:val="22"/>
        </w:rPr>
        <w:t>характеру,</w:t>
      </w:r>
      <w:r w:rsidRPr="00CC3651">
        <w:rPr>
          <w:rFonts w:ascii="Arial" w:eastAsia="Arial" w:hAnsi="Arial" w:cs="Arial"/>
          <w:sz w:val="22"/>
          <w:szCs w:val="22"/>
        </w:rPr>
        <w:t xml:space="preserve"> </w:t>
      </w:r>
      <w:r w:rsidRPr="00CC3651">
        <w:rPr>
          <w:rFonts w:ascii="Arial" w:hAnsi="Arial" w:cs="Arial"/>
          <w:sz w:val="22"/>
          <w:szCs w:val="22"/>
        </w:rPr>
        <w:t>що</w:t>
      </w:r>
      <w:r w:rsidRPr="00CC3651">
        <w:rPr>
          <w:rFonts w:ascii="Arial" w:eastAsia="Arial" w:hAnsi="Arial" w:cs="Arial"/>
          <w:sz w:val="22"/>
          <w:szCs w:val="22"/>
        </w:rPr>
        <w:t xml:space="preserve"> </w:t>
      </w:r>
      <w:r w:rsidRPr="00CC3651">
        <w:rPr>
          <w:rFonts w:ascii="Arial" w:hAnsi="Arial" w:cs="Arial"/>
          <w:sz w:val="22"/>
          <w:szCs w:val="22"/>
        </w:rPr>
        <w:t>виникли</w:t>
      </w:r>
      <w:r w:rsidRPr="00CC3651">
        <w:rPr>
          <w:rFonts w:ascii="Arial" w:eastAsia="Arial" w:hAnsi="Arial" w:cs="Arial"/>
          <w:sz w:val="22"/>
          <w:szCs w:val="22"/>
        </w:rPr>
        <w:t xml:space="preserve"> </w:t>
      </w:r>
      <w:r w:rsidRPr="00CC3651">
        <w:rPr>
          <w:rFonts w:ascii="Arial" w:hAnsi="Arial" w:cs="Arial"/>
          <w:sz w:val="22"/>
          <w:szCs w:val="22"/>
        </w:rPr>
        <w:t>без</w:t>
      </w:r>
      <w:r w:rsidRPr="00CC3651">
        <w:rPr>
          <w:rFonts w:ascii="Arial" w:eastAsia="Arial" w:hAnsi="Arial" w:cs="Arial"/>
          <w:sz w:val="22"/>
          <w:szCs w:val="22"/>
        </w:rPr>
        <w:t xml:space="preserve"> </w:t>
      </w:r>
      <w:r w:rsidRPr="00CC3651">
        <w:rPr>
          <w:rFonts w:ascii="Arial" w:hAnsi="Arial" w:cs="Arial"/>
          <w:sz w:val="22"/>
          <w:szCs w:val="22"/>
        </w:rPr>
        <w:t>вини</w:t>
      </w:r>
      <w:r w:rsidRPr="00CC3651">
        <w:rPr>
          <w:rFonts w:ascii="Arial" w:eastAsia="Arial" w:hAnsi="Arial" w:cs="Arial"/>
          <w:sz w:val="22"/>
          <w:szCs w:val="22"/>
        </w:rPr>
        <w:t xml:space="preserve"> </w:t>
      </w:r>
      <w:r w:rsidRPr="00CC3651">
        <w:rPr>
          <w:rFonts w:ascii="Arial" w:hAnsi="Arial" w:cs="Arial"/>
          <w:sz w:val="22"/>
          <w:szCs w:val="22"/>
        </w:rPr>
        <w:t>Сторін,</w:t>
      </w:r>
      <w:r w:rsidRPr="00CC3651">
        <w:rPr>
          <w:rFonts w:ascii="Arial" w:eastAsia="Arial" w:hAnsi="Arial" w:cs="Arial"/>
          <w:sz w:val="22"/>
          <w:szCs w:val="22"/>
        </w:rPr>
        <w:t xml:space="preserve"> </w:t>
      </w:r>
      <w:r w:rsidRPr="00CC3651">
        <w:rPr>
          <w:rFonts w:ascii="Arial" w:hAnsi="Arial" w:cs="Arial"/>
          <w:sz w:val="22"/>
          <w:szCs w:val="22"/>
        </w:rPr>
        <w:t>поза</w:t>
      </w:r>
      <w:r w:rsidRPr="00CC3651">
        <w:rPr>
          <w:rFonts w:ascii="Arial" w:eastAsia="Arial" w:hAnsi="Arial" w:cs="Arial"/>
          <w:sz w:val="22"/>
          <w:szCs w:val="22"/>
        </w:rPr>
        <w:t xml:space="preserve"> </w:t>
      </w:r>
      <w:r w:rsidRPr="00CC3651">
        <w:rPr>
          <w:rFonts w:ascii="Arial" w:hAnsi="Arial" w:cs="Arial"/>
          <w:sz w:val="22"/>
          <w:szCs w:val="22"/>
        </w:rPr>
        <w:t>їх</w:t>
      </w:r>
      <w:r w:rsidRPr="00CC3651">
        <w:rPr>
          <w:rFonts w:ascii="Arial" w:eastAsia="Arial" w:hAnsi="Arial" w:cs="Arial"/>
          <w:sz w:val="22"/>
          <w:szCs w:val="22"/>
        </w:rPr>
        <w:t xml:space="preserve"> </w:t>
      </w:r>
      <w:r w:rsidRPr="00CC3651">
        <w:rPr>
          <w:rFonts w:ascii="Arial" w:hAnsi="Arial" w:cs="Arial"/>
          <w:sz w:val="22"/>
          <w:szCs w:val="22"/>
        </w:rPr>
        <w:t>волею</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всупереч</w:t>
      </w:r>
      <w:r w:rsidRPr="00CC3651">
        <w:rPr>
          <w:rFonts w:ascii="Arial" w:eastAsia="Arial" w:hAnsi="Arial" w:cs="Arial"/>
          <w:sz w:val="22"/>
          <w:szCs w:val="22"/>
        </w:rPr>
        <w:t xml:space="preserve"> </w:t>
      </w:r>
      <w:r w:rsidRPr="00CC3651">
        <w:rPr>
          <w:rFonts w:ascii="Arial" w:hAnsi="Arial" w:cs="Arial"/>
          <w:sz w:val="22"/>
          <w:szCs w:val="22"/>
        </w:rPr>
        <w:t>волі</w:t>
      </w:r>
      <w:r w:rsidRPr="00CC3651">
        <w:rPr>
          <w:rFonts w:ascii="Arial" w:eastAsia="Arial" w:hAnsi="Arial" w:cs="Arial"/>
          <w:sz w:val="22"/>
          <w:szCs w:val="22"/>
        </w:rPr>
        <w:t xml:space="preserve"> </w:t>
      </w:r>
      <w:r w:rsidRPr="00CC3651">
        <w:rPr>
          <w:rFonts w:ascii="Arial" w:hAnsi="Arial" w:cs="Arial"/>
          <w:sz w:val="22"/>
          <w:szCs w:val="22"/>
        </w:rPr>
        <w:t>чи</w:t>
      </w:r>
      <w:r w:rsidRPr="00CC3651">
        <w:rPr>
          <w:rFonts w:ascii="Arial" w:eastAsia="Arial" w:hAnsi="Arial" w:cs="Arial"/>
          <w:sz w:val="22"/>
          <w:szCs w:val="22"/>
        </w:rPr>
        <w:t xml:space="preserve"> </w:t>
      </w:r>
      <w:r w:rsidRPr="00CC3651">
        <w:rPr>
          <w:rFonts w:ascii="Arial" w:hAnsi="Arial" w:cs="Arial"/>
          <w:sz w:val="22"/>
          <w:szCs w:val="22"/>
        </w:rPr>
        <w:t>бажанню</w:t>
      </w:r>
      <w:r w:rsidRPr="00CC3651">
        <w:rPr>
          <w:rFonts w:ascii="Arial" w:eastAsia="Arial" w:hAnsi="Arial" w:cs="Arial"/>
          <w:sz w:val="22"/>
          <w:szCs w:val="22"/>
        </w:rPr>
        <w:t xml:space="preserve"> </w:t>
      </w:r>
      <w:r w:rsidRPr="00CC3651">
        <w:rPr>
          <w:rFonts w:ascii="Arial" w:hAnsi="Arial" w:cs="Arial"/>
          <w:sz w:val="22"/>
          <w:szCs w:val="22"/>
        </w:rPr>
        <w:t>Сторін,</w:t>
      </w:r>
      <w:r w:rsidRPr="00CC3651">
        <w:rPr>
          <w:rFonts w:ascii="Arial" w:eastAsia="Arial" w:hAnsi="Arial" w:cs="Arial"/>
          <w:sz w:val="22"/>
          <w:szCs w:val="22"/>
        </w:rPr>
        <w:t xml:space="preserve"> </w:t>
      </w:r>
      <w:r w:rsidRPr="00CC3651">
        <w:rPr>
          <w:rFonts w:ascii="Arial" w:hAnsi="Arial" w:cs="Arial"/>
          <w:sz w:val="22"/>
          <w:szCs w:val="22"/>
        </w:rPr>
        <w:t>і</w:t>
      </w:r>
      <w:r w:rsidRPr="00CC3651">
        <w:rPr>
          <w:rFonts w:ascii="Arial" w:eastAsia="Arial" w:hAnsi="Arial" w:cs="Arial"/>
          <w:sz w:val="22"/>
          <w:szCs w:val="22"/>
        </w:rPr>
        <w:t xml:space="preserve"> </w:t>
      </w:r>
      <w:r w:rsidRPr="00CC3651">
        <w:rPr>
          <w:rFonts w:ascii="Arial" w:hAnsi="Arial" w:cs="Arial"/>
          <w:sz w:val="22"/>
          <w:szCs w:val="22"/>
        </w:rPr>
        <w:t>які</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можна</w:t>
      </w:r>
      <w:r w:rsidRPr="00CC3651">
        <w:rPr>
          <w:rFonts w:ascii="Arial" w:eastAsia="Arial" w:hAnsi="Arial" w:cs="Arial"/>
          <w:sz w:val="22"/>
          <w:szCs w:val="22"/>
        </w:rPr>
        <w:t xml:space="preserve"> </w:t>
      </w:r>
      <w:r w:rsidRPr="00CC3651">
        <w:rPr>
          <w:rFonts w:ascii="Arial" w:hAnsi="Arial" w:cs="Arial"/>
          <w:sz w:val="22"/>
          <w:szCs w:val="22"/>
        </w:rPr>
        <w:t>було</w:t>
      </w:r>
      <w:r w:rsidRPr="00CC3651">
        <w:rPr>
          <w:rFonts w:ascii="Arial" w:eastAsia="Arial" w:hAnsi="Arial" w:cs="Arial"/>
          <w:sz w:val="22"/>
          <w:szCs w:val="22"/>
        </w:rPr>
        <w:t xml:space="preserve"> </w:t>
      </w:r>
      <w:r w:rsidRPr="00CC3651">
        <w:rPr>
          <w:rFonts w:ascii="Arial" w:hAnsi="Arial" w:cs="Arial"/>
          <w:sz w:val="22"/>
          <w:szCs w:val="22"/>
        </w:rPr>
        <w:t>ні</w:t>
      </w:r>
      <w:r w:rsidRPr="00CC3651">
        <w:rPr>
          <w:rFonts w:ascii="Arial" w:eastAsia="Arial" w:hAnsi="Arial" w:cs="Arial"/>
          <w:sz w:val="22"/>
          <w:szCs w:val="22"/>
        </w:rPr>
        <w:t xml:space="preserve"> </w:t>
      </w:r>
      <w:r w:rsidRPr="00CC3651">
        <w:rPr>
          <w:rFonts w:ascii="Arial" w:hAnsi="Arial" w:cs="Arial"/>
          <w:sz w:val="22"/>
          <w:szCs w:val="22"/>
        </w:rPr>
        <w:t>передбачити,</w:t>
      </w:r>
      <w:r w:rsidRPr="00CC3651">
        <w:rPr>
          <w:rFonts w:ascii="Arial" w:eastAsia="Arial" w:hAnsi="Arial" w:cs="Arial"/>
          <w:sz w:val="22"/>
          <w:szCs w:val="22"/>
        </w:rPr>
        <w:t xml:space="preserve"> </w:t>
      </w:r>
      <w:r w:rsidRPr="00CC3651">
        <w:rPr>
          <w:rFonts w:ascii="Arial" w:hAnsi="Arial" w:cs="Arial"/>
          <w:sz w:val="22"/>
          <w:szCs w:val="22"/>
        </w:rPr>
        <w:t>ні</w:t>
      </w:r>
      <w:r w:rsidRPr="00CC3651">
        <w:rPr>
          <w:rFonts w:ascii="Arial" w:eastAsia="Arial" w:hAnsi="Arial" w:cs="Arial"/>
          <w:sz w:val="22"/>
          <w:szCs w:val="22"/>
        </w:rPr>
        <w:t xml:space="preserve"> </w:t>
      </w:r>
      <w:r w:rsidRPr="00CC3651">
        <w:rPr>
          <w:rFonts w:ascii="Arial" w:hAnsi="Arial" w:cs="Arial"/>
          <w:sz w:val="22"/>
          <w:szCs w:val="22"/>
        </w:rPr>
        <w:t>уникнути,</w:t>
      </w:r>
      <w:r w:rsidRPr="00CC3651">
        <w:rPr>
          <w:rFonts w:ascii="Arial" w:eastAsia="Arial" w:hAnsi="Arial" w:cs="Arial"/>
          <w:sz w:val="22"/>
          <w:szCs w:val="22"/>
        </w:rPr>
        <w:t xml:space="preserve"> </w:t>
      </w:r>
      <w:r w:rsidRPr="00CC3651">
        <w:rPr>
          <w:rFonts w:ascii="Arial" w:hAnsi="Arial" w:cs="Arial"/>
          <w:sz w:val="22"/>
          <w:szCs w:val="22"/>
        </w:rPr>
        <w:t>включаючи</w:t>
      </w:r>
      <w:r w:rsidRPr="00CC3651">
        <w:rPr>
          <w:rFonts w:ascii="Arial" w:eastAsia="Arial" w:hAnsi="Arial" w:cs="Arial"/>
          <w:sz w:val="22"/>
          <w:szCs w:val="22"/>
        </w:rPr>
        <w:t xml:space="preserve"> </w:t>
      </w:r>
      <w:r w:rsidRPr="00CC3651">
        <w:rPr>
          <w:rFonts w:ascii="Arial" w:hAnsi="Arial" w:cs="Arial"/>
          <w:sz w:val="22"/>
          <w:szCs w:val="22"/>
        </w:rPr>
        <w:t>стихійні</w:t>
      </w:r>
      <w:r w:rsidRPr="00CC3651">
        <w:rPr>
          <w:rFonts w:ascii="Arial" w:eastAsia="Arial" w:hAnsi="Arial" w:cs="Arial"/>
          <w:sz w:val="22"/>
          <w:szCs w:val="22"/>
        </w:rPr>
        <w:t xml:space="preserve"> </w:t>
      </w:r>
      <w:r w:rsidRPr="00CC3651">
        <w:rPr>
          <w:rFonts w:ascii="Arial" w:hAnsi="Arial" w:cs="Arial"/>
          <w:sz w:val="22"/>
          <w:szCs w:val="22"/>
        </w:rPr>
        <w:t>явища</w:t>
      </w:r>
      <w:r w:rsidRPr="00CC3651">
        <w:rPr>
          <w:rFonts w:ascii="Arial" w:eastAsia="Arial" w:hAnsi="Arial" w:cs="Arial"/>
          <w:sz w:val="22"/>
          <w:szCs w:val="22"/>
        </w:rPr>
        <w:t xml:space="preserve"> </w:t>
      </w:r>
      <w:r w:rsidRPr="00CC3651">
        <w:rPr>
          <w:rFonts w:ascii="Arial" w:hAnsi="Arial" w:cs="Arial"/>
          <w:sz w:val="22"/>
          <w:szCs w:val="22"/>
        </w:rPr>
        <w:t>природного</w:t>
      </w:r>
      <w:r w:rsidRPr="00CC3651">
        <w:rPr>
          <w:rFonts w:ascii="Arial" w:eastAsia="Arial" w:hAnsi="Arial" w:cs="Arial"/>
          <w:sz w:val="22"/>
          <w:szCs w:val="22"/>
        </w:rPr>
        <w:t xml:space="preserve"> </w:t>
      </w:r>
      <w:r w:rsidRPr="00CC3651">
        <w:rPr>
          <w:rFonts w:ascii="Arial" w:hAnsi="Arial" w:cs="Arial"/>
          <w:sz w:val="22"/>
          <w:szCs w:val="22"/>
        </w:rPr>
        <w:t>характеру</w:t>
      </w:r>
      <w:r w:rsidRPr="00CC3651">
        <w:rPr>
          <w:rFonts w:ascii="Arial" w:eastAsia="Arial" w:hAnsi="Arial" w:cs="Arial"/>
          <w:sz w:val="22"/>
          <w:szCs w:val="22"/>
        </w:rPr>
        <w:t xml:space="preserve"> </w:t>
      </w:r>
      <w:r w:rsidRPr="00CC3651">
        <w:rPr>
          <w:rFonts w:ascii="Arial" w:hAnsi="Arial" w:cs="Arial"/>
          <w:sz w:val="22"/>
          <w:szCs w:val="22"/>
        </w:rPr>
        <w:t>(землетруси,</w:t>
      </w:r>
      <w:r w:rsidRPr="00CC3651">
        <w:rPr>
          <w:rFonts w:ascii="Arial" w:eastAsia="Arial" w:hAnsi="Arial" w:cs="Arial"/>
          <w:sz w:val="22"/>
          <w:szCs w:val="22"/>
        </w:rPr>
        <w:t xml:space="preserve"> </w:t>
      </w:r>
      <w:r w:rsidRPr="00CC3651">
        <w:rPr>
          <w:rFonts w:ascii="Arial" w:hAnsi="Arial" w:cs="Arial"/>
          <w:sz w:val="22"/>
          <w:szCs w:val="22"/>
        </w:rPr>
        <w:t>повені,</w:t>
      </w:r>
      <w:r w:rsidRPr="00CC3651">
        <w:rPr>
          <w:rFonts w:ascii="Arial" w:eastAsia="Arial" w:hAnsi="Arial" w:cs="Arial"/>
          <w:sz w:val="22"/>
          <w:szCs w:val="22"/>
        </w:rPr>
        <w:t xml:space="preserve"> </w:t>
      </w:r>
      <w:r w:rsidRPr="00CC3651">
        <w:rPr>
          <w:rFonts w:ascii="Arial" w:hAnsi="Arial" w:cs="Arial"/>
          <w:sz w:val="22"/>
          <w:szCs w:val="22"/>
        </w:rPr>
        <w:t>урагани,</w:t>
      </w:r>
      <w:r w:rsidRPr="00CC3651">
        <w:rPr>
          <w:rFonts w:ascii="Arial" w:eastAsia="Arial" w:hAnsi="Arial" w:cs="Arial"/>
          <w:sz w:val="22"/>
          <w:szCs w:val="22"/>
        </w:rPr>
        <w:t xml:space="preserve"> </w:t>
      </w:r>
      <w:r w:rsidRPr="00CC3651">
        <w:rPr>
          <w:rFonts w:ascii="Arial" w:hAnsi="Arial" w:cs="Arial"/>
          <w:sz w:val="22"/>
          <w:szCs w:val="22"/>
        </w:rPr>
        <w:t>руйнування</w:t>
      </w:r>
      <w:r w:rsidRPr="00CC3651">
        <w:rPr>
          <w:rFonts w:ascii="Arial" w:eastAsia="Arial" w:hAnsi="Arial" w:cs="Arial"/>
          <w:sz w:val="22"/>
          <w:szCs w:val="22"/>
        </w:rPr>
        <w:t xml:space="preserve"> </w:t>
      </w:r>
      <w:r w:rsidRPr="00CC3651">
        <w:rPr>
          <w:rFonts w:ascii="Arial" w:hAnsi="Arial" w:cs="Arial"/>
          <w:sz w:val="22"/>
          <w:szCs w:val="22"/>
        </w:rPr>
        <w:t>в</w:t>
      </w:r>
      <w:r w:rsidRPr="00CC3651">
        <w:rPr>
          <w:rFonts w:ascii="Arial" w:eastAsia="Arial" w:hAnsi="Arial" w:cs="Arial"/>
          <w:sz w:val="22"/>
          <w:szCs w:val="22"/>
        </w:rPr>
        <w:t xml:space="preserve"> </w:t>
      </w:r>
      <w:r w:rsidRPr="00CC3651">
        <w:rPr>
          <w:rFonts w:ascii="Arial" w:hAnsi="Arial" w:cs="Arial"/>
          <w:sz w:val="22"/>
          <w:szCs w:val="22"/>
        </w:rPr>
        <w:t>результаті</w:t>
      </w:r>
      <w:r w:rsidRPr="00CC3651">
        <w:rPr>
          <w:rFonts w:ascii="Arial" w:eastAsia="Arial" w:hAnsi="Arial" w:cs="Arial"/>
          <w:sz w:val="22"/>
          <w:szCs w:val="22"/>
        </w:rPr>
        <w:t xml:space="preserve"> </w:t>
      </w:r>
      <w:r w:rsidRPr="00CC3651">
        <w:rPr>
          <w:rFonts w:ascii="Arial" w:hAnsi="Arial" w:cs="Arial"/>
          <w:sz w:val="22"/>
          <w:szCs w:val="22"/>
        </w:rPr>
        <w:t>блискавки</w:t>
      </w:r>
      <w:r w:rsidRPr="00CC3651">
        <w:rPr>
          <w:rFonts w:ascii="Arial" w:eastAsia="Arial" w:hAnsi="Arial" w:cs="Arial"/>
          <w:sz w:val="22"/>
          <w:szCs w:val="22"/>
        </w:rPr>
        <w:t xml:space="preserve"> </w:t>
      </w:r>
      <w:r w:rsidRPr="00CC3651">
        <w:rPr>
          <w:rFonts w:ascii="Arial" w:hAnsi="Arial" w:cs="Arial"/>
          <w:sz w:val="22"/>
          <w:szCs w:val="22"/>
        </w:rPr>
        <w:t>тощо),</w:t>
      </w:r>
      <w:r w:rsidRPr="00CC3651">
        <w:rPr>
          <w:rFonts w:ascii="Arial" w:eastAsia="Arial" w:hAnsi="Arial" w:cs="Arial"/>
          <w:sz w:val="22"/>
          <w:szCs w:val="22"/>
        </w:rPr>
        <w:t xml:space="preserve"> </w:t>
      </w:r>
      <w:r w:rsidRPr="00CC3651">
        <w:rPr>
          <w:rFonts w:ascii="Arial" w:hAnsi="Arial" w:cs="Arial"/>
          <w:sz w:val="22"/>
          <w:szCs w:val="22"/>
        </w:rPr>
        <w:t>лиха</w:t>
      </w:r>
      <w:r w:rsidRPr="00CC3651">
        <w:rPr>
          <w:rFonts w:ascii="Arial" w:eastAsia="Arial" w:hAnsi="Arial" w:cs="Arial"/>
          <w:sz w:val="22"/>
          <w:szCs w:val="22"/>
        </w:rPr>
        <w:t xml:space="preserve"> </w:t>
      </w:r>
      <w:r w:rsidRPr="00CC3651">
        <w:rPr>
          <w:rFonts w:ascii="Arial" w:hAnsi="Arial" w:cs="Arial"/>
          <w:sz w:val="22"/>
          <w:szCs w:val="22"/>
        </w:rPr>
        <w:t>техногенного</w:t>
      </w:r>
      <w:r w:rsidRPr="00CC3651">
        <w:rPr>
          <w:rFonts w:ascii="Arial" w:eastAsia="Arial" w:hAnsi="Arial" w:cs="Arial"/>
          <w:sz w:val="22"/>
          <w:szCs w:val="22"/>
        </w:rPr>
        <w:t xml:space="preserve"> </w:t>
      </w:r>
      <w:r w:rsidRPr="00CC3651">
        <w:rPr>
          <w:rFonts w:ascii="Arial" w:hAnsi="Arial" w:cs="Arial"/>
          <w:sz w:val="22"/>
          <w:szCs w:val="22"/>
        </w:rPr>
        <w:t>та</w:t>
      </w:r>
      <w:r w:rsidRPr="00CC3651">
        <w:rPr>
          <w:rFonts w:ascii="Arial" w:eastAsia="Arial" w:hAnsi="Arial" w:cs="Arial"/>
          <w:sz w:val="22"/>
          <w:szCs w:val="22"/>
        </w:rPr>
        <w:t xml:space="preserve"> </w:t>
      </w:r>
      <w:r w:rsidRPr="00CC3651">
        <w:rPr>
          <w:rFonts w:ascii="Arial" w:hAnsi="Arial" w:cs="Arial"/>
          <w:sz w:val="22"/>
          <w:szCs w:val="22"/>
        </w:rPr>
        <w:t>антропогенного</w:t>
      </w:r>
      <w:r w:rsidRPr="00CC3651">
        <w:rPr>
          <w:rFonts w:ascii="Arial" w:eastAsia="Arial" w:hAnsi="Arial" w:cs="Arial"/>
          <w:sz w:val="22"/>
          <w:szCs w:val="22"/>
        </w:rPr>
        <w:t xml:space="preserve"> </w:t>
      </w:r>
      <w:r w:rsidRPr="00CC3651">
        <w:rPr>
          <w:rFonts w:ascii="Arial" w:hAnsi="Arial" w:cs="Arial"/>
          <w:sz w:val="22"/>
          <w:szCs w:val="22"/>
        </w:rPr>
        <w:t>походження</w:t>
      </w:r>
      <w:r w:rsidRPr="00CC3651">
        <w:rPr>
          <w:rFonts w:ascii="Arial" w:eastAsia="Arial" w:hAnsi="Arial" w:cs="Arial"/>
          <w:sz w:val="22"/>
          <w:szCs w:val="22"/>
        </w:rPr>
        <w:t xml:space="preserve"> </w:t>
      </w:r>
      <w:r w:rsidRPr="00CC3651">
        <w:rPr>
          <w:rFonts w:ascii="Arial" w:hAnsi="Arial" w:cs="Arial"/>
          <w:sz w:val="22"/>
          <w:szCs w:val="22"/>
        </w:rPr>
        <w:t>(вибухи,</w:t>
      </w:r>
      <w:r w:rsidRPr="00CC3651">
        <w:rPr>
          <w:rFonts w:ascii="Arial" w:eastAsia="Arial" w:hAnsi="Arial" w:cs="Arial"/>
          <w:sz w:val="22"/>
          <w:szCs w:val="22"/>
        </w:rPr>
        <w:t xml:space="preserve"> </w:t>
      </w:r>
      <w:r w:rsidRPr="00CC3651">
        <w:rPr>
          <w:rFonts w:ascii="Arial" w:hAnsi="Arial" w:cs="Arial"/>
          <w:sz w:val="22"/>
          <w:szCs w:val="22"/>
        </w:rPr>
        <w:t>пожежі,</w:t>
      </w:r>
      <w:r w:rsidRPr="00CC3651">
        <w:rPr>
          <w:rFonts w:ascii="Arial" w:eastAsia="Arial" w:hAnsi="Arial" w:cs="Arial"/>
          <w:sz w:val="22"/>
          <w:szCs w:val="22"/>
        </w:rPr>
        <w:t xml:space="preserve"> </w:t>
      </w:r>
      <w:r w:rsidRPr="00CC3651">
        <w:rPr>
          <w:rFonts w:ascii="Arial" w:hAnsi="Arial" w:cs="Arial"/>
          <w:sz w:val="22"/>
          <w:szCs w:val="22"/>
        </w:rPr>
        <w:t>вихід</w:t>
      </w:r>
      <w:r w:rsidRPr="00CC3651">
        <w:rPr>
          <w:rFonts w:ascii="Arial" w:eastAsia="Arial" w:hAnsi="Arial" w:cs="Arial"/>
          <w:sz w:val="22"/>
          <w:szCs w:val="22"/>
        </w:rPr>
        <w:t xml:space="preserve"> </w:t>
      </w:r>
      <w:r w:rsidRPr="00CC3651">
        <w:rPr>
          <w:rFonts w:ascii="Arial" w:hAnsi="Arial" w:cs="Arial"/>
          <w:sz w:val="22"/>
          <w:szCs w:val="22"/>
        </w:rPr>
        <w:t>з</w:t>
      </w:r>
      <w:r w:rsidRPr="00CC3651">
        <w:rPr>
          <w:rFonts w:ascii="Arial" w:eastAsia="Arial" w:hAnsi="Arial" w:cs="Arial"/>
          <w:sz w:val="22"/>
          <w:szCs w:val="22"/>
        </w:rPr>
        <w:t xml:space="preserve"> </w:t>
      </w:r>
      <w:r w:rsidRPr="00CC3651">
        <w:rPr>
          <w:rFonts w:ascii="Arial" w:hAnsi="Arial" w:cs="Arial"/>
          <w:sz w:val="22"/>
          <w:szCs w:val="22"/>
        </w:rPr>
        <w:t>ладу</w:t>
      </w:r>
      <w:r w:rsidRPr="00CC3651">
        <w:rPr>
          <w:rFonts w:ascii="Arial" w:eastAsia="Arial" w:hAnsi="Arial" w:cs="Arial"/>
          <w:sz w:val="22"/>
          <w:szCs w:val="22"/>
        </w:rPr>
        <w:t xml:space="preserve"> </w:t>
      </w:r>
      <w:r w:rsidRPr="00CC3651">
        <w:rPr>
          <w:rFonts w:ascii="Arial" w:hAnsi="Arial" w:cs="Arial"/>
          <w:sz w:val="22"/>
          <w:szCs w:val="22"/>
        </w:rPr>
        <w:t>машин,</w:t>
      </w:r>
      <w:r w:rsidRPr="00CC3651">
        <w:rPr>
          <w:rFonts w:ascii="Arial" w:eastAsia="Arial" w:hAnsi="Arial" w:cs="Arial"/>
          <w:sz w:val="22"/>
          <w:szCs w:val="22"/>
        </w:rPr>
        <w:t xml:space="preserve"> </w:t>
      </w:r>
      <w:r w:rsidRPr="00CC3651">
        <w:rPr>
          <w:rFonts w:ascii="Arial" w:hAnsi="Arial" w:cs="Arial"/>
          <w:sz w:val="22"/>
          <w:szCs w:val="22"/>
        </w:rPr>
        <w:t>обладнання</w:t>
      </w:r>
      <w:r w:rsidRPr="00CC3651">
        <w:rPr>
          <w:rFonts w:ascii="Arial" w:eastAsia="Arial" w:hAnsi="Arial" w:cs="Arial"/>
          <w:sz w:val="22"/>
          <w:szCs w:val="22"/>
        </w:rPr>
        <w:t xml:space="preserve"> </w:t>
      </w:r>
      <w:r w:rsidRPr="00CC3651">
        <w:rPr>
          <w:rFonts w:ascii="Arial" w:hAnsi="Arial" w:cs="Arial"/>
          <w:sz w:val="22"/>
          <w:szCs w:val="22"/>
        </w:rPr>
        <w:t>тощо),</w:t>
      </w:r>
      <w:r w:rsidRPr="00CC3651">
        <w:rPr>
          <w:rFonts w:ascii="Arial" w:eastAsia="Arial" w:hAnsi="Arial" w:cs="Arial"/>
          <w:sz w:val="22"/>
          <w:szCs w:val="22"/>
        </w:rPr>
        <w:t xml:space="preserve"> </w:t>
      </w:r>
      <w:r w:rsidRPr="00CC3651">
        <w:rPr>
          <w:rFonts w:ascii="Arial" w:hAnsi="Arial" w:cs="Arial"/>
          <w:sz w:val="22"/>
          <w:szCs w:val="22"/>
        </w:rPr>
        <w:t>обставини</w:t>
      </w:r>
      <w:r w:rsidRPr="00CC3651">
        <w:rPr>
          <w:rFonts w:ascii="Arial" w:eastAsia="Arial" w:hAnsi="Arial" w:cs="Arial"/>
          <w:sz w:val="22"/>
          <w:szCs w:val="22"/>
        </w:rPr>
        <w:t xml:space="preserve"> </w:t>
      </w:r>
      <w:r w:rsidRPr="00CC3651">
        <w:rPr>
          <w:rFonts w:ascii="Arial" w:hAnsi="Arial" w:cs="Arial"/>
          <w:sz w:val="22"/>
          <w:szCs w:val="22"/>
        </w:rPr>
        <w:t>суспільного</w:t>
      </w:r>
      <w:r w:rsidRPr="00CC3651">
        <w:rPr>
          <w:rFonts w:ascii="Arial" w:eastAsia="Arial" w:hAnsi="Arial" w:cs="Arial"/>
          <w:sz w:val="22"/>
          <w:szCs w:val="22"/>
        </w:rPr>
        <w:t xml:space="preserve"> </w:t>
      </w:r>
      <w:r w:rsidRPr="00CC3651">
        <w:rPr>
          <w:rFonts w:ascii="Arial" w:hAnsi="Arial" w:cs="Arial"/>
          <w:sz w:val="22"/>
          <w:szCs w:val="22"/>
        </w:rPr>
        <w:t>життя</w:t>
      </w:r>
      <w:r w:rsidRPr="00CC3651">
        <w:rPr>
          <w:rFonts w:ascii="Arial" w:eastAsia="Arial" w:hAnsi="Arial" w:cs="Arial"/>
          <w:sz w:val="22"/>
          <w:szCs w:val="22"/>
        </w:rPr>
        <w:t xml:space="preserve"> </w:t>
      </w:r>
      <w:r w:rsidRPr="00CC3651">
        <w:rPr>
          <w:rFonts w:ascii="Arial" w:hAnsi="Arial" w:cs="Arial"/>
          <w:sz w:val="22"/>
          <w:szCs w:val="22"/>
        </w:rPr>
        <w:t>(воєнні</w:t>
      </w:r>
      <w:r w:rsidRPr="00CC3651">
        <w:rPr>
          <w:rFonts w:ascii="Arial" w:eastAsia="Arial" w:hAnsi="Arial" w:cs="Arial"/>
          <w:sz w:val="22"/>
          <w:szCs w:val="22"/>
        </w:rPr>
        <w:t xml:space="preserve"> </w:t>
      </w:r>
      <w:r w:rsidRPr="00CC3651">
        <w:rPr>
          <w:rFonts w:ascii="Arial" w:hAnsi="Arial" w:cs="Arial"/>
          <w:sz w:val="22"/>
          <w:szCs w:val="22"/>
        </w:rPr>
        <w:t>дії,</w:t>
      </w:r>
      <w:r w:rsidRPr="00CC3651">
        <w:rPr>
          <w:rFonts w:ascii="Arial" w:eastAsia="Arial" w:hAnsi="Arial" w:cs="Arial"/>
          <w:sz w:val="22"/>
          <w:szCs w:val="22"/>
        </w:rPr>
        <w:t xml:space="preserve"> </w:t>
      </w:r>
      <w:r w:rsidRPr="00CC3651">
        <w:rPr>
          <w:rFonts w:ascii="Arial" w:hAnsi="Arial" w:cs="Arial"/>
          <w:sz w:val="22"/>
          <w:szCs w:val="22"/>
        </w:rPr>
        <w:t>громадські</w:t>
      </w:r>
      <w:r w:rsidRPr="00CC3651">
        <w:rPr>
          <w:rFonts w:ascii="Arial" w:eastAsia="Arial" w:hAnsi="Arial" w:cs="Arial"/>
          <w:sz w:val="22"/>
          <w:szCs w:val="22"/>
        </w:rPr>
        <w:t xml:space="preserve"> </w:t>
      </w:r>
      <w:r w:rsidRPr="00CC3651">
        <w:rPr>
          <w:rFonts w:ascii="Arial" w:hAnsi="Arial" w:cs="Arial"/>
          <w:sz w:val="22"/>
          <w:szCs w:val="22"/>
        </w:rPr>
        <w:t>заворушення,</w:t>
      </w:r>
      <w:r w:rsidRPr="00CC3651">
        <w:rPr>
          <w:rFonts w:ascii="Arial" w:eastAsia="Arial" w:hAnsi="Arial" w:cs="Arial"/>
          <w:sz w:val="22"/>
          <w:szCs w:val="22"/>
        </w:rPr>
        <w:t xml:space="preserve"> </w:t>
      </w:r>
      <w:r w:rsidRPr="00CC3651">
        <w:rPr>
          <w:rFonts w:ascii="Arial" w:hAnsi="Arial" w:cs="Arial"/>
          <w:sz w:val="22"/>
          <w:szCs w:val="22"/>
        </w:rPr>
        <w:t>епідемії,</w:t>
      </w:r>
      <w:r w:rsidRPr="00CC3651">
        <w:rPr>
          <w:rFonts w:ascii="Arial" w:eastAsia="Arial" w:hAnsi="Arial" w:cs="Arial"/>
          <w:sz w:val="22"/>
          <w:szCs w:val="22"/>
        </w:rPr>
        <w:t xml:space="preserve"> </w:t>
      </w:r>
      <w:r w:rsidRPr="00CC3651">
        <w:rPr>
          <w:rFonts w:ascii="Arial" w:hAnsi="Arial" w:cs="Arial"/>
          <w:sz w:val="22"/>
          <w:szCs w:val="22"/>
        </w:rPr>
        <w:t>страйки,</w:t>
      </w:r>
      <w:r w:rsidRPr="00CC3651">
        <w:rPr>
          <w:rFonts w:ascii="Arial" w:eastAsia="Arial" w:hAnsi="Arial" w:cs="Arial"/>
          <w:sz w:val="22"/>
          <w:szCs w:val="22"/>
        </w:rPr>
        <w:t xml:space="preserve"> </w:t>
      </w:r>
      <w:r w:rsidRPr="00CC3651">
        <w:rPr>
          <w:rFonts w:ascii="Arial" w:hAnsi="Arial" w:cs="Arial"/>
          <w:sz w:val="22"/>
          <w:szCs w:val="22"/>
        </w:rPr>
        <w:t>бойкоти</w:t>
      </w:r>
      <w:r w:rsidRPr="00CC3651">
        <w:rPr>
          <w:rFonts w:ascii="Arial" w:eastAsia="Arial" w:hAnsi="Arial" w:cs="Arial"/>
          <w:sz w:val="22"/>
          <w:szCs w:val="22"/>
        </w:rPr>
        <w:t xml:space="preserve"> </w:t>
      </w:r>
      <w:r w:rsidRPr="00CC3651">
        <w:rPr>
          <w:rFonts w:ascii="Arial" w:hAnsi="Arial" w:cs="Arial"/>
          <w:sz w:val="22"/>
          <w:szCs w:val="22"/>
        </w:rPr>
        <w:t>тощо),</w:t>
      </w:r>
      <w:r w:rsidRPr="00CC3651">
        <w:rPr>
          <w:rFonts w:ascii="Arial" w:eastAsia="Arial" w:hAnsi="Arial" w:cs="Arial"/>
          <w:sz w:val="22"/>
          <w:szCs w:val="22"/>
        </w:rPr>
        <w:t xml:space="preserve"> </w:t>
      </w:r>
      <w:r w:rsidRPr="00CC3651">
        <w:rPr>
          <w:rFonts w:ascii="Arial" w:hAnsi="Arial" w:cs="Arial"/>
          <w:sz w:val="22"/>
          <w:szCs w:val="22"/>
        </w:rPr>
        <w:t>а</w:t>
      </w:r>
      <w:r w:rsidRPr="00CC3651">
        <w:rPr>
          <w:rFonts w:ascii="Arial" w:eastAsia="Arial" w:hAnsi="Arial" w:cs="Arial"/>
          <w:sz w:val="22"/>
          <w:szCs w:val="22"/>
        </w:rPr>
        <w:t xml:space="preserve"> </w:t>
      </w:r>
      <w:r w:rsidRPr="00CC3651">
        <w:rPr>
          <w:rFonts w:ascii="Arial" w:hAnsi="Arial" w:cs="Arial"/>
          <w:sz w:val="22"/>
          <w:szCs w:val="22"/>
        </w:rPr>
        <w:t>також</w:t>
      </w:r>
      <w:r w:rsidRPr="00CC3651">
        <w:rPr>
          <w:rFonts w:ascii="Arial" w:eastAsia="Arial" w:hAnsi="Arial" w:cs="Arial"/>
          <w:sz w:val="22"/>
          <w:szCs w:val="22"/>
        </w:rPr>
        <w:t xml:space="preserve"> </w:t>
      </w:r>
      <w:r w:rsidRPr="00CC3651">
        <w:rPr>
          <w:rFonts w:ascii="Arial" w:hAnsi="Arial" w:cs="Arial"/>
          <w:sz w:val="22"/>
          <w:szCs w:val="22"/>
        </w:rPr>
        <w:t>видання</w:t>
      </w:r>
      <w:r w:rsidRPr="00CC3651">
        <w:rPr>
          <w:rFonts w:ascii="Arial" w:eastAsia="Arial" w:hAnsi="Arial" w:cs="Arial"/>
          <w:sz w:val="22"/>
          <w:szCs w:val="22"/>
        </w:rPr>
        <w:t xml:space="preserve"> </w:t>
      </w:r>
      <w:r w:rsidRPr="00CC3651">
        <w:rPr>
          <w:rFonts w:ascii="Arial" w:hAnsi="Arial" w:cs="Arial"/>
          <w:sz w:val="22"/>
          <w:szCs w:val="22"/>
        </w:rPr>
        <w:t>актів</w:t>
      </w:r>
      <w:r w:rsidRPr="00CC3651">
        <w:rPr>
          <w:rFonts w:ascii="Arial" w:eastAsia="Arial" w:hAnsi="Arial" w:cs="Arial"/>
          <w:sz w:val="22"/>
          <w:szCs w:val="22"/>
        </w:rPr>
        <w:t xml:space="preserve"> </w:t>
      </w:r>
      <w:r w:rsidRPr="00CC3651">
        <w:rPr>
          <w:rFonts w:ascii="Arial" w:hAnsi="Arial" w:cs="Arial"/>
          <w:sz w:val="22"/>
          <w:szCs w:val="22"/>
        </w:rPr>
        <w:t>органів</w:t>
      </w:r>
      <w:r w:rsidRPr="00CC3651">
        <w:rPr>
          <w:rFonts w:ascii="Arial" w:eastAsia="Arial" w:hAnsi="Arial" w:cs="Arial"/>
          <w:sz w:val="22"/>
          <w:szCs w:val="22"/>
        </w:rPr>
        <w:t xml:space="preserve"> </w:t>
      </w:r>
      <w:r w:rsidRPr="00CC3651">
        <w:rPr>
          <w:rFonts w:ascii="Arial" w:hAnsi="Arial" w:cs="Arial"/>
          <w:sz w:val="22"/>
          <w:szCs w:val="22"/>
        </w:rPr>
        <w:t>державної</w:t>
      </w:r>
      <w:r w:rsidRPr="00CC3651">
        <w:rPr>
          <w:rFonts w:ascii="Arial" w:eastAsia="Arial" w:hAnsi="Arial" w:cs="Arial"/>
          <w:sz w:val="22"/>
          <w:szCs w:val="22"/>
        </w:rPr>
        <w:t xml:space="preserve"> </w:t>
      </w:r>
      <w:r w:rsidRPr="00CC3651">
        <w:rPr>
          <w:rFonts w:ascii="Arial" w:hAnsi="Arial" w:cs="Arial"/>
          <w:sz w:val="22"/>
          <w:szCs w:val="22"/>
        </w:rPr>
        <w:t>влади</w:t>
      </w:r>
      <w:r w:rsidRPr="00CC3651">
        <w:rPr>
          <w:rFonts w:ascii="Arial" w:eastAsia="Arial" w:hAnsi="Arial" w:cs="Arial"/>
          <w:sz w:val="22"/>
          <w:szCs w:val="22"/>
        </w:rPr>
        <w:t xml:space="preserve"> </w:t>
      </w:r>
      <w:r w:rsidRPr="00CC3651">
        <w:rPr>
          <w:rFonts w:ascii="Arial" w:hAnsi="Arial" w:cs="Arial"/>
          <w:sz w:val="22"/>
          <w:szCs w:val="22"/>
        </w:rPr>
        <w:t>чи</w:t>
      </w:r>
      <w:r w:rsidRPr="00CC3651">
        <w:rPr>
          <w:rFonts w:ascii="Arial" w:eastAsia="Arial" w:hAnsi="Arial" w:cs="Arial"/>
          <w:sz w:val="22"/>
          <w:szCs w:val="22"/>
        </w:rPr>
        <w:t xml:space="preserve"> </w:t>
      </w:r>
      <w:r w:rsidRPr="00CC3651">
        <w:rPr>
          <w:rFonts w:ascii="Arial" w:hAnsi="Arial" w:cs="Arial"/>
          <w:sz w:val="22"/>
          <w:szCs w:val="22"/>
        </w:rPr>
        <w:t>місцевого</w:t>
      </w:r>
      <w:r w:rsidRPr="00CC3651">
        <w:rPr>
          <w:rFonts w:ascii="Arial" w:eastAsia="Arial" w:hAnsi="Arial" w:cs="Arial"/>
          <w:sz w:val="22"/>
          <w:szCs w:val="22"/>
        </w:rPr>
        <w:t xml:space="preserve"> </w:t>
      </w:r>
      <w:r w:rsidRPr="00CC3651">
        <w:rPr>
          <w:rFonts w:ascii="Arial" w:hAnsi="Arial" w:cs="Arial"/>
          <w:sz w:val="22"/>
          <w:szCs w:val="22"/>
        </w:rPr>
        <w:t>самоврядування,</w:t>
      </w:r>
      <w:r w:rsidRPr="00CC3651">
        <w:rPr>
          <w:rFonts w:ascii="Arial" w:eastAsia="Arial" w:hAnsi="Arial" w:cs="Arial"/>
          <w:sz w:val="22"/>
          <w:szCs w:val="22"/>
        </w:rPr>
        <w:t xml:space="preserve"> </w:t>
      </w:r>
      <w:r w:rsidRPr="00CC3651">
        <w:rPr>
          <w:rFonts w:ascii="Arial" w:hAnsi="Arial" w:cs="Arial"/>
          <w:sz w:val="22"/>
          <w:szCs w:val="22"/>
        </w:rPr>
        <w:t>інші</w:t>
      </w:r>
      <w:r w:rsidRPr="00CC3651">
        <w:rPr>
          <w:rFonts w:ascii="Arial" w:eastAsia="Arial" w:hAnsi="Arial" w:cs="Arial"/>
          <w:sz w:val="22"/>
          <w:szCs w:val="22"/>
        </w:rPr>
        <w:t xml:space="preserve"> </w:t>
      </w:r>
      <w:r w:rsidRPr="00CC3651">
        <w:rPr>
          <w:rFonts w:ascii="Arial" w:hAnsi="Arial" w:cs="Arial"/>
          <w:sz w:val="22"/>
          <w:szCs w:val="22"/>
        </w:rPr>
        <w:t>законні</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незаконні</w:t>
      </w:r>
      <w:r w:rsidRPr="00CC3651">
        <w:rPr>
          <w:rFonts w:ascii="Arial" w:eastAsia="Arial" w:hAnsi="Arial" w:cs="Arial"/>
          <w:sz w:val="22"/>
          <w:szCs w:val="22"/>
        </w:rPr>
        <w:t xml:space="preserve"> </w:t>
      </w:r>
      <w:r w:rsidRPr="00CC3651">
        <w:rPr>
          <w:rFonts w:ascii="Arial" w:hAnsi="Arial" w:cs="Arial"/>
          <w:sz w:val="22"/>
          <w:szCs w:val="22"/>
        </w:rPr>
        <w:t>заборонні</w:t>
      </w:r>
      <w:r w:rsidRPr="00CC3651">
        <w:rPr>
          <w:rFonts w:ascii="Arial" w:eastAsia="Arial" w:hAnsi="Arial" w:cs="Arial"/>
          <w:sz w:val="22"/>
          <w:szCs w:val="22"/>
        </w:rPr>
        <w:t xml:space="preserve"> </w:t>
      </w:r>
      <w:r w:rsidRPr="00CC3651">
        <w:rPr>
          <w:rFonts w:ascii="Arial" w:hAnsi="Arial" w:cs="Arial"/>
          <w:sz w:val="22"/>
          <w:szCs w:val="22"/>
        </w:rPr>
        <w:t>заходи</w:t>
      </w:r>
      <w:r w:rsidRPr="00CC3651">
        <w:rPr>
          <w:rFonts w:ascii="Arial" w:eastAsia="Arial" w:hAnsi="Arial" w:cs="Arial"/>
          <w:sz w:val="22"/>
          <w:szCs w:val="22"/>
        </w:rPr>
        <w:t xml:space="preserve"> </w:t>
      </w:r>
      <w:r w:rsidRPr="00CC3651">
        <w:rPr>
          <w:rFonts w:ascii="Arial" w:hAnsi="Arial" w:cs="Arial"/>
          <w:sz w:val="22"/>
          <w:szCs w:val="22"/>
        </w:rPr>
        <w:t>названих</w:t>
      </w:r>
      <w:r w:rsidRPr="00CC3651">
        <w:rPr>
          <w:rFonts w:ascii="Arial" w:eastAsia="Arial" w:hAnsi="Arial" w:cs="Arial"/>
          <w:sz w:val="22"/>
          <w:szCs w:val="22"/>
        </w:rPr>
        <w:t xml:space="preserve"> </w:t>
      </w:r>
      <w:r w:rsidRPr="00CC3651">
        <w:rPr>
          <w:rFonts w:ascii="Arial" w:hAnsi="Arial" w:cs="Arial"/>
          <w:sz w:val="22"/>
          <w:szCs w:val="22"/>
        </w:rPr>
        <w:t>органів,</w:t>
      </w:r>
      <w:r w:rsidRPr="00CC3651">
        <w:rPr>
          <w:rFonts w:ascii="Arial" w:eastAsia="Arial" w:hAnsi="Arial" w:cs="Arial"/>
          <w:sz w:val="22"/>
          <w:szCs w:val="22"/>
        </w:rPr>
        <w:t xml:space="preserve"> </w:t>
      </w:r>
      <w:r w:rsidRPr="00CC3651">
        <w:rPr>
          <w:rFonts w:ascii="Arial" w:hAnsi="Arial" w:cs="Arial"/>
          <w:sz w:val="22"/>
          <w:szCs w:val="22"/>
        </w:rPr>
        <w:t>які</w:t>
      </w:r>
      <w:r w:rsidRPr="00CC3651">
        <w:rPr>
          <w:rFonts w:ascii="Arial" w:eastAsia="Arial" w:hAnsi="Arial" w:cs="Arial"/>
          <w:sz w:val="22"/>
          <w:szCs w:val="22"/>
        </w:rPr>
        <w:t xml:space="preserve"> </w:t>
      </w:r>
      <w:r w:rsidRPr="00CC3651">
        <w:rPr>
          <w:rFonts w:ascii="Arial" w:hAnsi="Arial" w:cs="Arial"/>
          <w:sz w:val="22"/>
          <w:szCs w:val="22"/>
        </w:rPr>
        <w:t>унеможливлюють</w:t>
      </w:r>
      <w:r w:rsidRPr="00CC3651">
        <w:rPr>
          <w:rFonts w:ascii="Arial" w:eastAsia="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sz w:val="22"/>
          <w:szCs w:val="22"/>
        </w:rPr>
        <w:t>Сторонами</w:t>
      </w:r>
      <w:r w:rsidRPr="00CC3651">
        <w:rPr>
          <w:rFonts w:ascii="Arial" w:eastAsia="Arial" w:hAnsi="Arial" w:cs="Arial"/>
          <w:sz w:val="22"/>
          <w:szCs w:val="22"/>
        </w:rPr>
        <w:t xml:space="preserve"> </w:t>
      </w:r>
      <w:r w:rsidRPr="00CC3651">
        <w:rPr>
          <w:rFonts w:ascii="Arial" w:hAnsi="Arial" w:cs="Arial"/>
          <w:sz w:val="22"/>
          <w:szCs w:val="22"/>
        </w:rPr>
        <w:t>зобов'язань</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перешкоджають</w:t>
      </w:r>
      <w:r w:rsidRPr="00CC3651">
        <w:rPr>
          <w:rFonts w:ascii="Arial" w:eastAsia="Arial" w:hAnsi="Arial" w:cs="Arial"/>
          <w:sz w:val="22"/>
          <w:szCs w:val="22"/>
        </w:rPr>
        <w:t xml:space="preserve"> </w:t>
      </w:r>
      <w:r w:rsidRPr="00CC3651">
        <w:rPr>
          <w:rFonts w:ascii="Arial" w:hAnsi="Arial" w:cs="Arial"/>
          <w:sz w:val="22"/>
          <w:szCs w:val="22"/>
        </w:rPr>
        <w:t>такому</w:t>
      </w:r>
      <w:r w:rsidRPr="00CC3651">
        <w:rPr>
          <w:rFonts w:ascii="Arial" w:eastAsia="Arial" w:hAnsi="Arial" w:cs="Arial"/>
          <w:sz w:val="22"/>
          <w:szCs w:val="22"/>
        </w:rPr>
        <w:t xml:space="preserve"> </w:t>
      </w:r>
      <w:r w:rsidRPr="00CC3651">
        <w:rPr>
          <w:rFonts w:ascii="Arial" w:hAnsi="Arial" w:cs="Arial"/>
          <w:sz w:val="22"/>
          <w:szCs w:val="22"/>
        </w:rPr>
        <w:t>виконанню</w:t>
      </w:r>
      <w:r w:rsidRPr="00CC3651">
        <w:rPr>
          <w:rFonts w:ascii="Arial" w:eastAsia="Arial" w:hAnsi="Arial" w:cs="Arial"/>
          <w:sz w:val="22"/>
          <w:szCs w:val="22"/>
        </w:rPr>
        <w:t xml:space="preserve"> </w:t>
      </w:r>
      <w:r w:rsidRPr="00CC3651">
        <w:rPr>
          <w:rFonts w:ascii="Arial" w:hAnsi="Arial" w:cs="Arial"/>
          <w:sz w:val="22"/>
          <w:szCs w:val="22"/>
        </w:rPr>
        <w:t>тощо.</w:t>
      </w:r>
    </w:p>
    <w:p w14:paraId="55A2A228" w14:textId="2F168047" w:rsidR="00197BA3" w:rsidRPr="00CC3651" w:rsidRDefault="00197BA3" w:rsidP="001D77FA">
      <w:pPr>
        <w:pStyle w:val="a9"/>
        <w:numPr>
          <w:ilvl w:val="1"/>
          <w:numId w:val="7"/>
        </w:numPr>
        <w:ind w:right="-87"/>
        <w:jc w:val="both"/>
        <w:rPr>
          <w:rFonts w:ascii="Arial" w:hAnsi="Arial" w:cs="Arial"/>
          <w:sz w:val="22"/>
          <w:szCs w:val="22"/>
        </w:rPr>
      </w:pPr>
      <w:r w:rsidRPr="00CC3651">
        <w:rPr>
          <w:rFonts w:ascii="Arial" w:hAnsi="Arial" w:cs="Arial"/>
          <w:sz w:val="22"/>
          <w:szCs w:val="22"/>
        </w:rPr>
        <w:t>Сторона,</w:t>
      </w:r>
      <w:r w:rsidRPr="00CC3651">
        <w:rPr>
          <w:rFonts w:ascii="Arial" w:eastAsia="Arial" w:hAnsi="Arial" w:cs="Arial"/>
          <w:sz w:val="22"/>
          <w:szCs w:val="22"/>
        </w:rPr>
        <w:t xml:space="preserve"> </w:t>
      </w:r>
      <w:r w:rsidRPr="00CC3651">
        <w:rPr>
          <w:rFonts w:ascii="Arial" w:hAnsi="Arial" w:cs="Arial"/>
          <w:sz w:val="22"/>
          <w:szCs w:val="22"/>
        </w:rPr>
        <w:t>що</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має</w:t>
      </w:r>
      <w:r w:rsidRPr="00CC3651">
        <w:rPr>
          <w:rFonts w:ascii="Arial" w:eastAsia="Arial" w:hAnsi="Arial" w:cs="Arial"/>
          <w:sz w:val="22"/>
          <w:szCs w:val="22"/>
        </w:rPr>
        <w:t xml:space="preserve"> </w:t>
      </w:r>
      <w:r w:rsidRPr="00CC3651">
        <w:rPr>
          <w:rFonts w:ascii="Arial" w:hAnsi="Arial" w:cs="Arial"/>
          <w:sz w:val="22"/>
          <w:szCs w:val="22"/>
        </w:rPr>
        <w:t>можливості</w:t>
      </w:r>
      <w:r w:rsidRPr="00CC3651">
        <w:rPr>
          <w:rFonts w:ascii="Arial" w:eastAsia="Arial" w:hAnsi="Arial" w:cs="Arial"/>
          <w:sz w:val="22"/>
          <w:szCs w:val="22"/>
        </w:rPr>
        <w:t xml:space="preserve"> </w:t>
      </w:r>
      <w:r w:rsidRPr="00CC3651">
        <w:rPr>
          <w:rFonts w:ascii="Arial" w:hAnsi="Arial" w:cs="Arial"/>
          <w:sz w:val="22"/>
          <w:szCs w:val="22"/>
        </w:rPr>
        <w:t>належним</w:t>
      </w:r>
      <w:r w:rsidRPr="00CC3651">
        <w:rPr>
          <w:rFonts w:ascii="Arial" w:eastAsia="Arial" w:hAnsi="Arial" w:cs="Arial"/>
          <w:sz w:val="22"/>
          <w:szCs w:val="22"/>
        </w:rPr>
        <w:t xml:space="preserve"> </w:t>
      </w:r>
      <w:r w:rsidRPr="00CC3651">
        <w:rPr>
          <w:rFonts w:ascii="Arial" w:hAnsi="Arial" w:cs="Arial"/>
          <w:sz w:val="22"/>
          <w:szCs w:val="22"/>
        </w:rPr>
        <w:t>чином</w:t>
      </w:r>
      <w:r w:rsidRPr="00CC3651">
        <w:rPr>
          <w:rFonts w:ascii="Arial" w:eastAsia="Arial" w:hAnsi="Arial" w:cs="Arial"/>
          <w:sz w:val="22"/>
          <w:szCs w:val="22"/>
        </w:rPr>
        <w:t xml:space="preserve"> </w:t>
      </w:r>
      <w:r w:rsidRPr="00CC3651">
        <w:rPr>
          <w:rFonts w:ascii="Arial" w:hAnsi="Arial" w:cs="Arial"/>
          <w:sz w:val="22"/>
          <w:szCs w:val="22"/>
        </w:rPr>
        <w:t>виконати</w:t>
      </w:r>
      <w:r w:rsidRPr="00CC3651">
        <w:rPr>
          <w:rFonts w:ascii="Arial" w:eastAsia="Arial" w:hAnsi="Arial" w:cs="Arial"/>
          <w:sz w:val="22"/>
          <w:szCs w:val="22"/>
        </w:rPr>
        <w:t xml:space="preserve"> </w:t>
      </w:r>
      <w:r w:rsidRPr="00CC3651">
        <w:rPr>
          <w:rFonts w:ascii="Arial" w:hAnsi="Arial" w:cs="Arial"/>
          <w:sz w:val="22"/>
          <w:szCs w:val="22"/>
        </w:rPr>
        <w:t>свої</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язання</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внаслідок</w:t>
      </w:r>
      <w:r w:rsidRPr="00CC3651">
        <w:rPr>
          <w:rFonts w:ascii="Arial" w:eastAsia="Arial" w:hAnsi="Arial" w:cs="Arial"/>
          <w:sz w:val="22"/>
          <w:szCs w:val="22"/>
        </w:rPr>
        <w:t xml:space="preserve"> </w:t>
      </w:r>
      <w:r w:rsidRPr="00CC3651">
        <w:rPr>
          <w:rFonts w:ascii="Arial" w:hAnsi="Arial" w:cs="Arial"/>
          <w:sz w:val="22"/>
          <w:szCs w:val="22"/>
        </w:rPr>
        <w:t>дії</w:t>
      </w:r>
      <w:r w:rsidRPr="00CC3651">
        <w:rPr>
          <w:rFonts w:ascii="Arial" w:eastAsia="Arial" w:hAnsi="Arial" w:cs="Arial"/>
          <w:sz w:val="22"/>
          <w:szCs w:val="22"/>
        </w:rPr>
        <w:t xml:space="preserve"> </w:t>
      </w:r>
      <w:r w:rsidRPr="00CC3651">
        <w:rPr>
          <w:rFonts w:ascii="Arial" w:hAnsi="Arial" w:cs="Arial"/>
          <w:sz w:val="22"/>
          <w:szCs w:val="22"/>
        </w:rPr>
        <w:t>форс-мажорних</w:t>
      </w:r>
      <w:r w:rsidRPr="00CC3651">
        <w:rPr>
          <w:rFonts w:ascii="Arial" w:eastAsia="Arial" w:hAnsi="Arial" w:cs="Arial"/>
          <w:sz w:val="22"/>
          <w:szCs w:val="22"/>
        </w:rPr>
        <w:t xml:space="preserve"> </w:t>
      </w:r>
      <w:r w:rsidRPr="00CC3651">
        <w:rPr>
          <w:rFonts w:ascii="Arial" w:hAnsi="Arial" w:cs="Arial"/>
          <w:sz w:val="22"/>
          <w:szCs w:val="22"/>
        </w:rPr>
        <w:t>обставин,</w:t>
      </w:r>
      <w:r w:rsidRPr="00CC3651">
        <w:rPr>
          <w:rFonts w:ascii="Arial" w:eastAsia="Arial" w:hAnsi="Arial" w:cs="Arial"/>
          <w:sz w:val="22"/>
          <w:szCs w:val="22"/>
        </w:rPr>
        <w:t xml:space="preserve"> </w:t>
      </w:r>
      <w:r w:rsidRPr="00CC3651">
        <w:rPr>
          <w:rFonts w:ascii="Arial" w:hAnsi="Arial" w:cs="Arial"/>
          <w:sz w:val="22"/>
          <w:szCs w:val="22"/>
        </w:rPr>
        <w:t>повинна</w:t>
      </w:r>
      <w:r w:rsidRPr="00CC3651">
        <w:rPr>
          <w:rFonts w:ascii="Arial" w:eastAsia="Arial" w:hAnsi="Arial" w:cs="Arial"/>
          <w:sz w:val="22"/>
          <w:szCs w:val="22"/>
        </w:rPr>
        <w:t xml:space="preserve"> </w:t>
      </w:r>
      <w:r w:rsidRPr="00CC3651">
        <w:rPr>
          <w:rFonts w:ascii="Arial" w:hAnsi="Arial" w:cs="Arial"/>
          <w:sz w:val="22"/>
          <w:szCs w:val="22"/>
        </w:rPr>
        <w:t>протягом</w:t>
      </w:r>
      <w:r w:rsidRPr="00CC3651">
        <w:rPr>
          <w:rFonts w:ascii="Arial" w:eastAsia="Arial" w:hAnsi="Arial" w:cs="Arial"/>
          <w:sz w:val="22"/>
          <w:szCs w:val="22"/>
        </w:rPr>
        <w:t xml:space="preserve"> </w:t>
      </w:r>
      <w:r w:rsidRPr="00CC3651">
        <w:rPr>
          <w:rFonts w:ascii="Arial" w:hAnsi="Arial" w:cs="Arial"/>
          <w:sz w:val="22"/>
          <w:szCs w:val="22"/>
        </w:rPr>
        <w:t>3-х</w:t>
      </w:r>
      <w:r w:rsidRPr="00CC3651">
        <w:rPr>
          <w:rFonts w:ascii="Arial" w:eastAsia="Arial" w:hAnsi="Arial" w:cs="Arial"/>
          <w:sz w:val="22"/>
          <w:szCs w:val="22"/>
        </w:rPr>
        <w:t xml:space="preserve"> </w:t>
      </w:r>
      <w:r w:rsidRPr="00CC3651">
        <w:rPr>
          <w:rFonts w:ascii="Arial" w:hAnsi="Arial" w:cs="Arial"/>
          <w:sz w:val="22"/>
          <w:szCs w:val="22"/>
        </w:rPr>
        <w:t>денного</w:t>
      </w:r>
      <w:r w:rsidRPr="00CC3651">
        <w:rPr>
          <w:rFonts w:ascii="Arial" w:eastAsia="Arial" w:hAnsi="Arial" w:cs="Arial"/>
          <w:sz w:val="22"/>
          <w:szCs w:val="22"/>
        </w:rPr>
        <w:t xml:space="preserve"> </w:t>
      </w:r>
      <w:r w:rsidRPr="00CC3651">
        <w:rPr>
          <w:rFonts w:ascii="Arial" w:hAnsi="Arial" w:cs="Arial"/>
          <w:sz w:val="22"/>
          <w:szCs w:val="22"/>
        </w:rPr>
        <w:t>терміну</w:t>
      </w:r>
      <w:r w:rsidRPr="00CC3651">
        <w:rPr>
          <w:rFonts w:ascii="Arial" w:eastAsia="Arial" w:hAnsi="Arial" w:cs="Arial"/>
          <w:sz w:val="22"/>
          <w:szCs w:val="22"/>
        </w:rPr>
        <w:t xml:space="preserve"> </w:t>
      </w:r>
      <w:r w:rsidRPr="00CC3651">
        <w:rPr>
          <w:rFonts w:ascii="Arial" w:hAnsi="Arial" w:cs="Arial"/>
          <w:sz w:val="22"/>
          <w:szCs w:val="22"/>
        </w:rPr>
        <w:t>з</w:t>
      </w:r>
      <w:r w:rsidRPr="00CC3651">
        <w:rPr>
          <w:rFonts w:ascii="Arial" w:eastAsia="Arial" w:hAnsi="Arial" w:cs="Arial"/>
          <w:sz w:val="22"/>
          <w:szCs w:val="22"/>
        </w:rPr>
        <w:t xml:space="preserve"> </w:t>
      </w:r>
      <w:r w:rsidRPr="00CC3651">
        <w:rPr>
          <w:rFonts w:ascii="Arial" w:hAnsi="Arial" w:cs="Arial"/>
          <w:sz w:val="22"/>
          <w:szCs w:val="22"/>
        </w:rPr>
        <w:t>моменту</w:t>
      </w:r>
      <w:r w:rsidRPr="00CC3651">
        <w:rPr>
          <w:rFonts w:ascii="Arial" w:eastAsia="Arial" w:hAnsi="Arial" w:cs="Arial"/>
          <w:sz w:val="22"/>
          <w:szCs w:val="22"/>
        </w:rPr>
        <w:t xml:space="preserve"> </w:t>
      </w:r>
      <w:r w:rsidRPr="00CC3651">
        <w:rPr>
          <w:rFonts w:ascii="Arial" w:hAnsi="Arial" w:cs="Arial"/>
          <w:sz w:val="22"/>
          <w:szCs w:val="22"/>
        </w:rPr>
        <w:t>їх</w:t>
      </w:r>
      <w:r w:rsidRPr="00CC3651">
        <w:rPr>
          <w:rFonts w:ascii="Arial" w:eastAsia="Arial" w:hAnsi="Arial" w:cs="Arial"/>
          <w:sz w:val="22"/>
          <w:szCs w:val="22"/>
        </w:rPr>
        <w:t xml:space="preserve"> </w:t>
      </w:r>
      <w:r w:rsidRPr="00CC3651">
        <w:rPr>
          <w:rFonts w:ascii="Arial" w:hAnsi="Arial" w:cs="Arial"/>
          <w:sz w:val="22"/>
          <w:szCs w:val="22"/>
        </w:rPr>
        <w:t>настання</w:t>
      </w:r>
      <w:r w:rsidRPr="00CC3651">
        <w:rPr>
          <w:rFonts w:ascii="Arial" w:eastAsia="Arial" w:hAnsi="Arial" w:cs="Arial"/>
          <w:sz w:val="22"/>
          <w:szCs w:val="22"/>
        </w:rPr>
        <w:t xml:space="preserve"> </w:t>
      </w:r>
      <w:r w:rsidRPr="00CC3651">
        <w:rPr>
          <w:rFonts w:ascii="Arial" w:hAnsi="Arial" w:cs="Arial"/>
          <w:sz w:val="22"/>
          <w:szCs w:val="22"/>
        </w:rPr>
        <w:t>письмово</w:t>
      </w:r>
      <w:r w:rsidRPr="00CC3651">
        <w:rPr>
          <w:rFonts w:ascii="Arial" w:eastAsia="Arial" w:hAnsi="Arial" w:cs="Arial"/>
          <w:sz w:val="22"/>
          <w:szCs w:val="22"/>
        </w:rPr>
        <w:t xml:space="preserve"> </w:t>
      </w:r>
      <w:r w:rsidRPr="00CC3651">
        <w:rPr>
          <w:rFonts w:ascii="Arial" w:hAnsi="Arial" w:cs="Arial"/>
          <w:sz w:val="22"/>
          <w:szCs w:val="22"/>
        </w:rPr>
        <w:t>повідомити</w:t>
      </w:r>
      <w:r w:rsidRPr="00CC3651">
        <w:rPr>
          <w:rFonts w:ascii="Arial" w:eastAsia="Arial" w:hAnsi="Arial" w:cs="Arial"/>
          <w:sz w:val="22"/>
          <w:szCs w:val="22"/>
        </w:rPr>
        <w:t xml:space="preserve"> </w:t>
      </w:r>
      <w:r w:rsidRPr="00CC3651">
        <w:rPr>
          <w:rFonts w:ascii="Arial" w:hAnsi="Arial" w:cs="Arial"/>
          <w:sz w:val="22"/>
          <w:szCs w:val="22"/>
        </w:rPr>
        <w:t>іншу</w:t>
      </w:r>
      <w:r w:rsidRPr="00CC3651">
        <w:rPr>
          <w:rFonts w:ascii="Arial" w:eastAsia="Arial" w:hAnsi="Arial" w:cs="Arial"/>
          <w:sz w:val="22"/>
          <w:szCs w:val="22"/>
        </w:rPr>
        <w:t xml:space="preserve"> </w:t>
      </w:r>
      <w:r w:rsidRPr="00CC3651">
        <w:rPr>
          <w:rFonts w:ascii="Arial" w:hAnsi="Arial" w:cs="Arial"/>
          <w:sz w:val="22"/>
          <w:szCs w:val="22"/>
        </w:rPr>
        <w:t>Сторону</w:t>
      </w:r>
      <w:r w:rsidRPr="00CC3651">
        <w:rPr>
          <w:rFonts w:ascii="Arial" w:eastAsia="Arial" w:hAnsi="Arial" w:cs="Arial"/>
          <w:sz w:val="22"/>
          <w:szCs w:val="22"/>
        </w:rPr>
        <w:t xml:space="preserve"> </w:t>
      </w:r>
      <w:r w:rsidRPr="00CC3651">
        <w:rPr>
          <w:rFonts w:ascii="Arial" w:hAnsi="Arial" w:cs="Arial"/>
          <w:sz w:val="22"/>
          <w:szCs w:val="22"/>
        </w:rPr>
        <w:t>про</w:t>
      </w:r>
      <w:r w:rsidRPr="00CC3651">
        <w:rPr>
          <w:rFonts w:ascii="Arial" w:eastAsia="Arial" w:hAnsi="Arial" w:cs="Arial"/>
          <w:sz w:val="22"/>
          <w:szCs w:val="22"/>
        </w:rPr>
        <w:t xml:space="preserve"> </w:t>
      </w:r>
      <w:r w:rsidRPr="00CC3651">
        <w:rPr>
          <w:rFonts w:ascii="Arial" w:hAnsi="Arial" w:cs="Arial"/>
          <w:sz w:val="22"/>
          <w:szCs w:val="22"/>
        </w:rPr>
        <w:t>існуючі</w:t>
      </w:r>
      <w:r w:rsidRPr="00CC3651">
        <w:rPr>
          <w:rFonts w:ascii="Arial" w:eastAsia="Arial" w:hAnsi="Arial" w:cs="Arial"/>
          <w:sz w:val="22"/>
          <w:szCs w:val="22"/>
        </w:rPr>
        <w:t xml:space="preserve"> </w:t>
      </w:r>
      <w:r w:rsidRPr="00CC3651">
        <w:rPr>
          <w:rFonts w:ascii="Arial" w:hAnsi="Arial" w:cs="Arial"/>
          <w:sz w:val="22"/>
          <w:szCs w:val="22"/>
        </w:rPr>
        <w:t>перешкоди</w:t>
      </w:r>
      <w:r w:rsidRPr="00CC3651">
        <w:rPr>
          <w:rFonts w:ascii="Arial" w:eastAsia="Arial" w:hAnsi="Arial" w:cs="Arial"/>
          <w:sz w:val="22"/>
          <w:szCs w:val="22"/>
        </w:rPr>
        <w:t xml:space="preserve"> </w:t>
      </w:r>
      <w:r w:rsidRPr="00CC3651">
        <w:rPr>
          <w:rFonts w:ascii="Arial" w:hAnsi="Arial" w:cs="Arial"/>
          <w:sz w:val="22"/>
          <w:szCs w:val="22"/>
        </w:rPr>
        <w:t>та</w:t>
      </w:r>
      <w:r w:rsidRPr="00CC3651">
        <w:rPr>
          <w:rFonts w:ascii="Arial" w:eastAsia="Arial" w:hAnsi="Arial" w:cs="Arial"/>
          <w:sz w:val="22"/>
          <w:szCs w:val="22"/>
        </w:rPr>
        <w:t xml:space="preserve"> </w:t>
      </w:r>
      <w:r w:rsidRPr="00CC3651">
        <w:rPr>
          <w:rFonts w:ascii="Arial" w:hAnsi="Arial" w:cs="Arial"/>
          <w:sz w:val="22"/>
          <w:szCs w:val="22"/>
        </w:rPr>
        <w:t>їх</w:t>
      </w:r>
      <w:r w:rsidRPr="00CC3651">
        <w:rPr>
          <w:rFonts w:ascii="Arial" w:eastAsia="Arial" w:hAnsi="Arial" w:cs="Arial"/>
          <w:sz w:val="22"/>
          <w:szCs w:val="22"/>
        </w:rPr>
        <w:t xml:space="preserve"> </w:t>
      </w:r>
      <w:r w:rsidRPr="00CC3651">
        <w:rPr>
          <w:rFonts w:ascii="Arial" w:hAnsi="Arial" w:cs="Arial"/>
          <w:sz w:val="22"/>
          <w:szCs w:val="22"/>
        </w:rPr>
        <w:t>вплив</w:t>
      </w:r>
      <w:r w:rsidRPr="00CC3651">
        <w:rPr>
          <w:rFonts w:ascii="Arial" w:eastAsia="Arial" w:hAnsi="Arial" w:cs="Arial"/>
          <w:sz w:val="22"/>
          <w:szCs w:val="22"/>
        </w:rPr>
        <w:t xml:space="preserve"> </w:t>
      </w:r>
      <w:r w:rsidRPr="00CC3651">
        <w:rPr>
          <w:rFonts w:ascii="Arial" w:hAnsi="Arial" w:cs="Arial"/>
          <w:sz w:val="22"/>
          <w:szCs w:val="22"/>
        </w:rPr>
        <w:t>на</w:t>
      </w:r>
      <w:r w:rsidRPr="00CC3651">
        <w:rPr>
          <w:rFonts w:ascii="Arial" w:eastAsia="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язань</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і</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пізніше</w:t>
      </w:r>
      <w:r w:rsidRPr="00CC3651">
        <w:rPr>
          <w:rFonts w:ascii="Arial" w:eastAsia="Arial" w:hAnsi="Arial" w:cs="Arial"/>
          <w:sz w:val="22"/>
          <w:szCs w:val="22"/>
        </w:rPr>
        <w:t xml:space="preserve"> </w:t>
      </w:r>
      <w:r w:rsidRPr="00CC3651">
        <w:rPr>
          <w:rFonts w:ascii="Arial" w:hAnsi="Arial" w:cs="Arial"/>
          <w:sz w:val="22"/>
          <w:szCs w:val="22"/>
        </w:rPr>
        <w:t>5-ти</w:t>
      </w:r>
      <w:r w:rsidRPr="00CC3651">
        <w:rPr>
          <w:rFonts w:ascii="Arial" w:eastAsia="Arial" w:hAnsi="Arial" w:cs="Arial"/>
          <w:sz w:val="22"/>
          <w:szCs w:val="22"/>
        </w:rPr>
        <w:t xml:space="preserve"> </w:t>
      </w:r>
      <w:r w:rsidRPr="00CC3651">
        <w:rPr>
          <w:rFonts w:ascii="Arial" w:hAnsi="Arial" w:cs="Arial"/>
          <w:sz w:val="22"/>
          <w:szCs w:val="22"/>
        </w:rPr>
        <w:t>денного</w:t>
      </w:r>
      <w:r w:rsidRPr="00CC3651">
        <w:rPr>
          <w:rFonts w:ascii="Arial" w:eastAsia="Arial" w:hAnsi="Arial" w:cs="Arial"/>
          <w:sz w:val="22"/>
          <w:szCs w:val="22"/>
        </w:rPr>
        <w:t xml:space="preserve"> </w:t>
      </w:r>
      <w:r w:rsidRPr="00CC3651">
        <w:rPr>
          <w:rFonts w:ascii="Arial" w:hAnsi="Arial" w:cs="Arial"/>
          <w:sz w:val="22"/>
          <w:szCs w:val="22"/>
        </w:rPr>
        <w:t>терміну</w:t>
      </w:r>
      <w:r w:rsidRPr="00CC3651">
        <w:rPr>
          <w:rFonts w:ascii="Arial" w:eastAsia="Arial" w:hAnsi="Arial" w:cs="Arial"/>
          <w:sz w:val="22"/>
          <w:szCs w:val="22"/>
        </w:rPr>
        <w:t xml:space="preserve"> </w:t>
      </w:r>
      <w:r w:rsidRPr="00CC3651">
        <w:rPr>
          <w:rFonts w:ascii="Arial" w:hAnsi="Arial" w:cs="Arial"/>
          <w:sz w:val="22"/>
          <w:szCs w:val="22"/>
        </w:rPr>
        <w:t>надати</w:t>
      </w:r>
      <w:r w:rsidRPr="00CC3651">
        <w:rPr>
          <w:rFonts w:ascii="Arial" w:eastAsia="Arial" w:hAnsi="Arial" w:cs="Arial"/>
          <w:sz w:val="22"/>
          <w:szCs w:val="22"/>
        </w:rPr>
        <w:t xml:space="preserve"> </w:t>
      </w:r>
      <w:r w:rsidRPr="00CC3651">
        <w:rPr>
          <w:rFonts w:ascii="Arial" w:hAnsi="Arial" w:cs="Arial"/>
          <w:sz w:val="22"/>
          <w:szCs w:val="22"/>
        </w:rPr>
        <w:t>належні</w:t>
      </w:r>
      <w:r w:rsidRPr="00CC3651">
        <w:rPr>
          <w:rFonts w:ascii="Arial" w:eastAsia="Arial" w:hAnsi="Arial" w:cs="Arial"/>
          <w:sz w:val="22"/>
          <w:szCs w:val="22"/>
        </w:rPr>
        <w:t xml:space="preserve"> </w:t>
      </w:r>
      <w:r w:rsidRPr="00CC3651">
        <w:rPr>
          <w:rFonts w:ascii="Arial" w:hAnsi="Arial" w:cs="Arial"/>
          <w:sz w:val="22"/>
          <w:szCs w:val="22"/>
        </w:rPr>
        <w:t>докази</w:t>
      </w:r>
      <w:r w:rsidRPr="00CC3651">
        <w:rPr>
          <w:rFonts w:ascii="Arial" w:eastAsia="Arial" w:hAnsi="Arial" w:cs="Arial"/>
          <w:sz w:val="22"/>
          <w:szCs w:val="22"/>
        </w:rPr>
        <w:t xml:space="preserve"> </w:t>
      </w:r>
      <w:r w:rsidRPr="00CC3651">
        <w:rPr>
          <w:rFonts w:ascii="Arial" w:hAnsi="Arial" w:cs="Arial"/>
          <w:sz w:val="22"/>
          <w:szCs w:val="22"/>
        </w:rPr>
        <w:t>існування</w:t>
      </w:r>
      <w:r w:rsidRPr="00CC3651">
        <w:rPr>
          <w:rFonts w:ascii="Arial" w:eastAsia="Arial" w:hAnsi="Arial" w:cs="Arial"/>
          <w:sz w:val="22"/>
          <w:szCs w:val="22"/>
        </w:rPr>
        <w:t xml:space="preserve"> </w:t>
      </w:r>
      <w:r w:rsidRPr="00CC3651">
        <w:rPr>
          <w:rFonts w:ascii="Arial" w:hAnsi="Arial" w:cs="Arial"/>
          <w:sz w:val="22"/>
          <w:szCs w:val="22"/>
        </w:rPr>
        <w:t>таких</w:t>
      </w:r>
      <w:r w:rsidRPr="00CC3651">
        <w:rPr>
          <w:rFonts w:ascii="Arial" w:eastAsia="Arial" w:hAnsi="Arial" w:cs="Arial"/>
          <w:sz w:val="22"/>
          <w:szCs w:val="22"/>
        </w:rPr>
        <w:t xml:space="preserve"> </w:t>
      </w:r>
      <w:r w:rsidRPr="00CC3651">
        <w:rPr>
          <w:rFonts w:ascii="Arial" w:hAnsi="Arial" w:cs="Arial"/>
          <w:sz w:val="22"/>
          <w:szCs w:val="22"/>
        </w:rPr>
        <w:t>обставин.</w:t>
      </w:r>
      <w:r w:rsidRPr="00CC3651">
        <w:rPr>
          <w:rFonts w:ascii="Arial" w:eastAsia="Arial" w:hAnsi="Arial" w:cs="Arial"/>
          <w:sz w:val="22"/>
          <w:szCs w:val="22"/>
        </w:rPr>
        <w:t xml:space="preserve"> </w:t>
      </w:r>
      <w:r w:rsidRPr="00CC3651">
        <w:rPr>
          <w:rFonts w:ascii="Arial" w:hAnsi="Arial" w:cs="Arial"/>
          <w:sz w:val="22"/>
          <w:szCs w:val="22"/>
        </w:rPr>
        <w:t>Існування</w:t>
      </w:r>
      <w:r w:rsidRPr="00CC3651">
        <w:rPr>
          <w:rFonts w:ascii="Arial" w:eastAsia="Arial" w:hAnsi="Arial" w:cs="Arial"/>
          <w:sz w:val="22"/>
          <w:szCs w:val="22"/>
        </w:rPr>
        <w:t xml:space="preserve"> </w:t>
      </w:r>
      <w:r w:rsidRPr="00CC3651">
        <w:rPr>
          <w:rFonts w:ascii="Arial" w:hAnsi="Arial" w:cs="Arial"/>
          <w:sz w:val="22"/>
          <w:szCs w:val="22"/>
        </w:rPr>
        <w:t>форс-мажорних</w:t>
      </w:r>
      <w:r w:rsidRPr="00CC3651">
        <w:rPr>
          <w:rFonts w:ascii="Arial" w:eastAsia="Arial" w:hAnsi="Arial" w:cs="Arial"/>
          <w:sz w:val="22"/>
          <w:szCs w:val="22"/>
        </w:rPr>
        <w:t xml:space="preserve"> </w:t>
      </w:r>
      <w:r w:rsidRPr="00CC3651">
        <w:rPr>
          <w:rFonts w:ascii="Arial" w:hAnsi="Arial" w:cs="Arial"/>
          <w:sz w:val="22"/>
          <w:szCs w:val="22"/>
        </w:rPr>
        <w:t>обставин</w:t>
      </w:r>
      <w:r w:rsidRPr="00CC3651">
        <w:rPr>
          <w:rFonts w:ascii="Arial" w:eastAsia="Arial" w:hAnsi="Arial" w:cs="Arial"/>
          <w:sz w:val="22"/>
          <w:szCs w:val="22"/>
        </w:rPr>
        <w:t xml:space="preserve"> </w:t>
      </w:r>
      <w:r w:rsidRPr="00CC3651">
        <w:rPr>
          <w:rFonts w:ascii="Arial" w:hAnsi="Arial" w:cs="Arial"/>
          <w:sz w:val="22"/>
          <w:szCs w:val="22"/>
        </w:rPr>
        <w:t>повинно</w:t>
      </w:r>
      <w:r w:rsidRPr="00CC3651">
        <w:rPr>
          <w:rFonts w:ascii="Arial" w:eastAsia="Arial" w:hAnsi="Arial" w:cs="Arial"/>
          <w:sz w:val="22"/>
          <w:szCs w:val="22"/>
        </w:rPr>
        <w:t xml:space="preserve"> </w:t>
      </w:r>
      <w:r w:rsidRPr="00CC3651">
        <w:rPr>
          <w:rFonts w:ascii="Arial" w:hAnsi="Arial" w:cs="Arial"/>
          <w:sz w:val="22"/>
          <w:szCs w:val="22"/>
        </w:rPr>
        <w:t>бути</w:t>
      </w:r>
      <w:r w:rsidRPr="00CC3651">
        <w:rPr>
          <w:rFonts w:ascii="Arial" w:eastAsia="Arial" w:hAnsi="Arial" w:cs="Arial"/>
          <w:sz w:val="22"/>
          <w:szCs w:val="22"/>
        </w:rPr>
        <w:t xml:space="preserve"> </w:t>
      </w:r>
      <w:r w:rsidRPr="00CC3651">
        <w:rPr>
          <w:rFonts w:ascii="Arial" w:hAnsi="Arial" w:cs="Arial"/>
          <w:sz w:val="22"/>
          <w:szCs w:val="22"/>
        </w:rPr>
        <w:t>підтверджено</w:t>
      </w:r>
      <w:r w:rsidRPr="00CC3651">
        <w:rPr>
          <w:rFonts w:ascii="Arial" w:eastAsia="Arial" w:hAnsi="Arial" w:cs="Arial"/>
          <w:sz w:val="22"/>
          <w:szCs w:val="22"/>
        </w:rPr>
        <w:t xml:space="preserve"> </w:t>
      </w:r>
      <w:r w:rsidRPr="00CC3651">
        <w:rPr>
          <w:rFonts w:ascii="Arial" w:hAnsi="Arial" w:cs="Arial"/>
          <w:sz w:val="22"/>
          <w:szCs w:val="22"/>
        </w:rPr>
        <w:t>Торгово-промисловою</w:t>
      </w:r>
      <w:r w:rsidRPr="00CC3651">
        <w:rPr>
          <w:rFonts w:ascii="Arial" w:eastAsia="Arial" w:hAnsi="Arial" w:cs="Arial"/>
          <w:sz w:val="22"/>
          <w:szCs w:val="22"/>
        </w:rPr>
        <w:t xml:space="preserve"> </w:t>
      </w:r>
      <w:r w:rsidRPr="00CC3651">
        <w:rPr>
          <w:rFonts w:ascii="Arial" w:hAnsi="Arial" w:cs="Arial"/>
          <w:sz w:val="22"/>
          <w:szCs w:val="22"/>
        </w:rPr>
        <w:t>палатою</w:t>
      </w:r>
      <w:r w:rsidRPr="00CC3651">
        <w:rPr>
          <w:rFonts w:ascii="Arial" w:eastAsia="Arial" w:hAnsi="Arial" w:cs="Arial"/>
          <w:sz w:val="22"/>
          <w:szCs w:val="22"/>
        </w:rPr>
        <w:t xml:space="preserve"> </w:t>
      </w:r>
      <w:r w:rsidRPr="00CC3651">
        <w:rPr>
          <w:rFonts w:ascii="Arial" w:hAnsi="Arial" w:cs="Arial"/>
          <w:sz w:val="22"/>
          <w:szCs w:val="22"/>
        </w:rPr>
        <w:t>України.</w:t>
      </w:r>
    </w:p>
    <w:p w14:paraId="6B991DCC" w14:textId="5B0963A1" w:rsidR="00197BA3" w:rsidRPr="00CC3651" w:rsidRDefault="00197BA3" w:rsidP="000E0AB0">
      <w:pPr>
        <w:pStyle w:val="a9"/>
        <w:numPr>
          <w:ilvl w:val="1"/>
          <w:numId w:val="7"/>
        </w:numPr>
        <w:ind w:right="-87"/>
        <w:jc w:val="both"/>
        <w:rPr>
          <w:rFonts w:ascii="Arial" w:hAnsi="Arial" w:cs="Arial"/>
          <w:sz w:val="22"/>
          <w:szCs w:val="22"/>
        </w:rPr>
      </w:pPr>
      <w:r w:rsidRPr="00CC3651">
        <w:rPr>
          <w:rFonts w:ascii="Arial" w:hAnsi="Arial" w:cs="Arial"/>
          <w:sz w:val="22"/>
          <w:szCs w:val="22"/>
        </w:rPr>
        <w:t>Неповідомлення</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несвоєчасне</w:t>
      </w:r>
      <w:r w:rsidRPr="00CC3651">
        <w:rPr>
          <w:rFonts w:ascii="Arial" w:eastAsia="Arial" w:hAnsi="Arial" w:cs="Arial"/>
          <w:sz w:val="22"/>
          <w:szCs w:val="22"/>
        </w:rPr>
        <w:t xml:space="preserve"> </w:t>
      </w:r>
      <w:r w:rsidRPr="00CC3651">
        <w:rPr>
          <w:rFonts w:ascii="Arial" w:hAnsi="Arial" w:cs="Arial"/>
          <w:sz w:val="22"/>
          <w:szCs w:val="22"/>
        </w:rPr>
        <w:t>повідомлення</w:t>
      </w:r>
      <w:r w:rsidRPr="00CC3651">
        <w:rPr>
          <w:rFonts w:ascii="Arial" w:eastAsia="Arial" w:hAnsi="Arial" w:cs="Arial"/>
          <w:sz w:val="22"/>
          <w:szCs w:val="22"/>
        </w:rPr>
        <w:t xml:space="preserve"> </w:t>
      </w:r>
      <w:r w:rsidRPr="00CC3651">
        <w:rPr>
          <w:rFonts w:ascii="Arial" w:hAnsi="Arial" w:cs="Arial"/>
          <w:sz w:val="22"/>
          <w:szCs w:val="22"/>
        </w:rPr>
        <w:t>про</w:t>
      </w:r>
      <w:r w:rsidRPr="00CC3651">
        <w:rPr>
          <w:rFonts w:ascii="Arial" w:eastAsia="Arial" w:hAnsi="Arial" w:cs="Arial"/>
          <w:sz w:val="22"/>
          <w:szCs w:val="22"/>
        </w:rPr>
        <w:t xml:space="preserve"> </w:t>
      </w:r>
      <w:r w:rsidRPr="00CC3651">
        <w:rPr>
          <w:rFonts w:ascii="Arial" w:hAnsi="Arial" w:cs="Arial"/>
          <w:sz w:val="22"/>
          <w:szCs w:val="22"/>
        </w:rPr>
        <w:t>такі</w:t>
      </w:r>
      <w:r w:rsidRPr="00CC3651">
        <w:rPr>
          <w:rFonts w:ascii="Arial" w:eastAsia="Arial" w:hAnsi="Arial" w:cs="Arial"/>
          <w:sz w:val="22"/>
          <w:szCs w:val="22"/>
        </w:rPr>
        <w:t xml:space="preserve"> </w:t>
      </w:r>
      <w:r w:rsidRPr="00CC3651">
        <w:rPr>
          <w:rFonts w:ascii="Arial" w:hAnsi="Arial" w:cs="Arial"/>
          <w:sz w:val="22"/>
          <w:szCs w:val="22"/>
        </w:rPr>
        <w:t>обставини</w:t>
      </w:r>
      <w:r w:rsidRPr="00CC3651">
        <w:rPr>
          <w:rFonts w:ascii="Arial" w:eastAsia="Arial" w:hAnsi="Arial" w:cs="Arial"/>
          <w:sz w:val="22"/>
          <w:szCs w:val="22"/>
        </w:rPr>
        <w:t xml:space="preserve"> </w:t>
      </w:r>
      <w:r w:rsidRPr="00CC3651">
        <w:rPr>
          <w:rFonts w:ascii="Arial" w:hAnsi="Arial" w:cs="Arial"/>
          <w:sz w:val="22"/>
          <w:szCs w:val="22"/>
        </w:rPr>
        <w:t>позбавляють</w:t>
      </w:r>
      <w:r w:rsidRPr="00CC3651">
        <w:rPr>
          <w:rFonts w:ascii="Arial" w:eastAsia="Arial" w:hAnsi="Arial" w:cs="Arial"/>
          <w:sz w:val="22"/>
          <w:szCs w:val="22"/>
        </w:rPr>
        <w:t xml:space="preserve"> </w:t>
      </w:r>
      <w:r w:rsidRPr="00CC3651">
        <w:rPr>
          <w:rFonts w:ascii="Arial" w:hAnsi="Arial" w:cs="Arial"/>
          <w:sz w:val="22"/>
          <w:szCs w:val="22"/>
        </w:rPr>
        <w:t>можливості</w:t>
      </w:r>
      <w:r w:rsidRPr="00CC3651">
        <w:rPr>
          <w:rFonts w:ascii="Arial" w:eastAsia="Arial" w:hAnsi="Arial" w:cs="Arial"/>
          <w:sz w:val="22"/>
          <w:szCs w:val="22"/>
        </w:rPr>
        <w:t xml:space="preserve"> </w:t>
      </w:r>
      <w:r w:rsidRPr="00CC3651">
        <w:rPr>
          <w:rFonts w:ascii="Arial" w:hAnsi="Arial" w:cs="Arial"/>
          <w:sz w:val="22"/>
          <w:szCs w:val="22"/>
        </w:rPr>
        <w:t>посилатися</w:t>
      </w:r>
      <w:r w:rsidRPr="00CC3651">
        <w:rPr>
          <w:rFonts w:ascii="Arial" w:eastAsia="Arial" w:hAnsi="Arial" w:cs="Arial"/>
          <w:sz w:val="22"/>
          <w:szCs w:val="22"/>
        </w:rPr>
        <w:t xml:space="preserve"> </w:t>
      </w:r>
      <w:r w:rsidRPr="00CC3651">
        <w:rPr>
          <w:rFonts w:ascii="Arial" w:hAnsi="Arial" w:cs="Arial"/>
          <w:sz w:val="22"/>
          <w:szCs w:val="22"/>
        </w:rPr>
        <w:t>на</w:t>
      </w:r>
      <w:r w:rsidRPr="00CC3651">
        <w:rPr>
          <w:rFonts w:ascii="Arial" w:eastAsia="Arial" w:hAnsi="Arial" w:cs="Arial"/>
          <w:sz w:val="22"/>
          <w:szCs w:val="22"/>
        </w:rPr>
        <w:t xml:space="preserve"> </w:t>
      </w:r>
      <w:r w:rsidRPr="00CC3651">
        <w:rPr>
          <w:rFonts w:ascii="Arial" w:hAnsi="Arial" w:cs="Arial"/>
          <w:sz w:val="22"/>
          <w:szCs w:val="22"/>
        </w:rPr>
        <w:t>них</w:t>
      </w:r>
      <w:r w:rsidRPr="00CC3651">
        <w:rPr>
          <w:rFonts w:ascii="Arial" w:eastAsia="Arial" w:hAnsi="Arial" w:cs="Arial"/>
          <w:sz w:val="22"/>
          <w:szCs w:val="22"/>
        </w:rPr>
        <w:t xml:space="preserve"> </w:t>
      </w:r>
      <w:r w:rsidRPr="00CC3651">
        <w:rPr>
          <w:rFonts w:ascii="Arial" w:hAnsi="Arial" w:cs="Arial"/>
          <w:sz w:val="22"/>
          <w:szCs w:val="22"/>
        </w:rPr>
        <w:t>як</w:t>
      </w:r>
      <w:r w:rsidRPr="00CC3651">
        <w:rPr>
          <w:rFonts w:ascii="Arial" w:eastAsia="Arial" w:hAnsi="Arial" w:cs="Arial"/>
          <w:sz w:val="22"/>
          <w:szCs w:val="22"/>
        </w:rPr>
        <w:t xml:space="preserve"> </w:t>
      </w:r>
      <w:r w:rsidRPr="00CC3651">
        <w:rPr>
          <w:rFonts w:ascii="Arial" w:hAnsi="Arial" w:cs="Arial"/>
          <w:sz w:val="22"/>
          <w:szCs w:val="22"/>
        </w:rPr>
        <w:t>на</w:t>
      </w:r>
      <w:r w:rsidRPr="00CC3651">
        <w:rPr>
          <w:rFonts w:ascii="Arial" w:eastAsia="Arial" w:hAnsi="Arial" w:cs="Arial"/>
          <w:sz w:val="22"/>
          <w:szCs w:val="22"/>
        </w:rPr>
        <w:t xml:space="preserve"> </w:t>
      </w:r>
      <w:r w:rsidRPr="00CC3651">
        <w:rPr>
          <w:rFonts w:ascii="Arial" w:hAnsi="Arial" w:cs="Arial"/>
          <w:sz w:val="22"/>
          <w:szCs w:val="22"/>
        </w:rPr>
        <w:t>підставу</w:t>
      </w:r>
      <w:r w:rsidRPr="00CC3651">
        <w:rPr>
          <w:rFonts w:ascii="Arial" w:eastAsia="Arial" w:hAnsi="Arial" w:cs="Arial"/>
          <w:sz w:val="22"/>
          <w:szCs w:val="22"/>
        </w:rPr>
        <w:t xml:space="preserve"> </w:t>
      </w:r>
      <w:r w:rsidRPr="00CC3651">
        <w:rPr>
          <w:rFonts w:ascii="Arial" w:hAnsi="Arial" w:cs="Arial"/>
          <w:sz w:val="22"/>
          <w:szCs w:val="22"/>
        </w:rPr>
        <w:t>для</w:t>
      </w:r>
      <w:r w:rsidRPr="00CC3651">
        <w:rPr>
          <w:rFonts w:ascii="Arial" w:eastAsia="Arial" w:hAnsi="Arial" w:cs="Arial"/>
          <w:sz w:val="22"/>
          <w:szCs w:val="22"/>
        </w:rPr>
        <w:t xml:space="preserve"> </w:t>
      </w:r>
      <w:r w:rsidRPr="00CC3651">
        <w:rPr>
          <w:rFonts w:ascii="Arial" w:hAnsi="Arial" w:cs="Arial"/>
          <w:sz w:val="22"/>
          <w:szCs w:val="22"/>
        </w:rPr>
        <w:t>звільнення</w:t>
      </w:r>
      <w:r w:rsidRPr="00CC3651">
        <w:rPr>
          <w:rFonts w:ascii="Arial" w:eastAsia="Arial" w:hAnsi="Arial" w:cs="Arial"/>
          <w:sz w:val="22"/>
          <w:szCs w:val="22"/>
        </w:rPr>
        <w:t xml:space="preserve"> </w:t>
      </w:r>
      <w:r w:rsidRPr="00CC3651">
        <w:rPr>
          <w:rFonts w:ascii="Arial" w:hAnsi="Arial" w:cs="Arial"/>
          <w:sz w:val="22"/>
          <w:szCs w:val="22"/>
        </w:rPr>
        <w:t>від</w:t>
      </w:r>
      <w:r w:rsidRPr="00CC3651">
        <w:rPr>
          <w:rFonts w:ascii="Arial" w:eastAsia="Arial" w:hAnsi="Arial" w:cs="Arial"/>
          <w:sz w:val="22"/>
          <w:szCs w:val="22"/>
        </w:rPr>
        <w:t xml:space="preserve"> </w:t>
      </w:r>
      <w:r w:rsidRPr="00CC3651">
        <w:rPr>
          <w:rFonts w:ascii="Arial" w:hAnsi="Arial" w:cs="Arial"/>
          <w:sz w:val="22"/>
          <w:szCs w:val="22"/>
        </w:rPr>
        <w:t>відповідальності.</w:t>
      </w:r>
      <w:r w:rsidRPr="00CC3651">
        <w:rPr>
          <w:rFonts w:ascii="Arial" w:eastAsia="Arial" w:hAnsi="Arial" w:cs="Arial"/>
          <w:sz w:val="22"/>
          <w:szCs w:val="22"/>
        </w:rPr>
        <w:t xml:space="preserve"> </w:t>
      </w:r>
      <w:r w:rsidRPr="00CC3651">
        <w:rPr>
          <w:rFonts w:ascii="Arial" w:hAnsi="Arial" w:cs="Arial"/>
          <w:sz w:val="22"/>
          <w:szCs w:val="22"/>
        </w:rPr>
        <w:t>Після</w:t>
      </w:r>
      <w:r w:rsidRPr="00CC3651">
        <w:rPr>
          <w:rFonts w:ascii="Arial" w:eastAsia="Arial" w:hAnsi="Arial" w:cs="Arial"/>
          <w:sz w:val="22"/>
          <w:szCs w:val="22"/>
        </w:rPr>
        <w:t xml:space="preserve"> </w:t>
      </w:r>
      <w:r w:rsidRPr="00CC3651">
        <w:rPr>
          <w:rFonts w:ascii="Arial" w:hAnsi="Arial" w:cs="Arial"/>
          <w:sz w:val="22"/>
          <w:szCs w:val="22"/>
        </w:rPr>
        <w:t>закінчення</w:t>
      </w:r>
      <w:r w:rsidRPr="00CC3651">
        <w:rPr>
          <w:rFonts w:ascii="Arial" w:eastAsia="Arial" w:hAnsi="Arial" w:cs="Arial"/>
          <w:sz w:val="22"/>
          <w:szCs w:val="22"/>
        </w:rPr>
        <w:t xml:space="preserve"> </w:t>
      </w:r>
      <w:r w:rsidRPr="00CC3651">
        <w:rPr>
          <w:rFonts w:ascii="Arial" w:hAnsi="Arial" w:cs="Arial"/>
          <w:sz w:val="22"/>
          <w:szCs w:val="22"/>
        </w:rPr>
        <w:t>строку</w:t>
      </w:r>
      <w:r w:rsidRPr="00CC3651">
        <w:rPr>
          <w:rFonts w:ascii="Arial" w:eastAsia="Arial" w:hAnsi="Arial" w:cs="Arial"/>
          <w:sz w:val="22"/>
          <w:szCs w:val="22"/>
        </w:rPr>
        <w:t xml:space="preserve"> </w:t>
      </w:r>
      <w:r w:rsidRPr="00CC3651">
        <w:rPr>
          <w:rFonts w:ascii="Arial" w:hAnsi="Arial" w:cs="Arial"/>
          <w:sz w:val="22"/>
          <w:szCs w:val="22"/>
        </w:rPr>
        <w:t>дії</w:t>
      </w:r>
      <w:r w:rsidRPr="00CC3651">
        <w:rPr>
          <w:rFonts w:ascii="Arial" w:eastAsia="Arial" w:hAnsi="Arial" w:cs="Arial"/>
          <w:sz w:val="22"/>
          <w:szCs w:val="22"/>
        </w:rPr>
        <w:t xml:space="preserve"> </w:t>
      </w:r>
      <w:r w:rsidRPr="00CC3651">
        <w:rPr>
          <w:rFonts w:ascii="Arial" w:hAnsi="Arial" w:cs="Arial"/>
          <w:sz w:val="22"/>
          <w:szCs w:val="22"/>
        </w:rPr>
        <w:t>обставин</w:t>
      </w:r>
      <w:r w:rsidRPr="00CC3651">
        <w:rPr>
          <w:rFonts w:ascii="Arial" w:eastAsia="Arial" w:hAnsi="Arial" w:cs="Arial"/>
          <w:sz w:val="22"/>
          <w:szCs w:val="22"/>
        </w:rPr>
        <w:t xml:space="preserve"> </w:t>
      </w:r>
      <w:r w:rsidRPr="00CC3651">
        <w:rPr>
          <w:rFonts w:ascii="Arial" w:hAnsi="Arial" w:cs="Arial"/>
          <w:sz w:val="22"/>
          <w:szCs w:val="22"/>
        </w:rPr>
        <w:t>непереборної</w:t>
      </w:r>
      <w:r w:rsidRPr="00CC3651">
        <w:rPr>
          <w:rFonts w:ascii="Arial" w:eastAsia="Arial" w:hAnsi="Arial" w:cs="Arial"/>
          <w:sz w:val="22"/>
          <w:szCs w:val="22"/>
        </w:rPr>
        <w:t xml:space="preserve"> </w:t>
      </w:r>
      <w:r w:rsidRPr="00CC3651">
        <w:rPr>
          <w:rFonts w:ascii="Arial" w:hAnsi="Arial" w:cs="Arial"/>
          <w:sz w:val="22"/>
          <w:szCs w:val="22"/>
        </w:rPr>
        <w:t>сили,</w:t>
      </w:r>
      <w:r w:rsidRPr="00CC3651">
        <w:rPr>
          <w:rFonts w:ascii="Arial" w:eastAsia="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color w:val="000000"/>
          <w:sz w:val="22"/>
          <w:szCs w:val="22"/>
        </w:rPr>
        <w:t>зобов</w:t>
      </w:r>
      <w:r w:rsidRPr="00CC3651">
        <w:rPr>
          <w:rFonts w:ascii="Arial" w:eastAsia="Arial" w:hAnsi="Arial" w:cs="Arial"/>
          <w:color w:val="000000"/>
          <w:sz w:val="22"/>
          <w:szCs w:val="22"/>
        </w:rPr>
        <w:t>’</w:t>
      </w:r>
      <w:r w:rsidRPr="00CC3651">
        <w:rPr>
          <w:rFonts w:ascii="Arial" w:hAnsi="Arial" w:cs="Arial"/>
          <w:color w:val="000000"/>
          <w:sz w:val="22"/>
          <w:szCs w:val="22"/>
        </w:rPr>
        <w:t>яз</w:t>
      </w:r>
      <w:r w:rsidRPr="00CC3651">
        <w:rPr>
          <w:rFonts w:ascii="Arial" w:hAnsi="Arial" w:cs="Arial"/>
          <w:sz w:val="22"/>
          <w:szCs w:val="22"/>
        </w:rPr>
        <w:t>ань</w:t>
      </w:r>
      <w:r w:rsidRPr="00CC3651">
        <w:rPr>
          <w:rFonts w:ascii="Arial" w:eastAsia="Arial" w:hAnsi="Arial" w:cs="Arial"/>
          <w:sz w:val="22"/>
          <w:szCs w:val="22"/>
        </w:rPr>
        <w:t xml:space="preserve"> </w:t>
      </w:r>
      <w:r w:rsidRPr="00CC3651">
        <w:rPr>
          <w:rFonts w:ascii="Arial" w:hAnsi="Arial" w:cs="Arial"/>
          <w:sz w:val="22"/>
          <w:szCs w:val="22"/>
        </w:rPr>
        <w:t>відновлюється.</w:t>
      </w:r>
    </w:p>
    <w:p w14:paraId="6C191E28" w14:textId="77777777" w:rsidR="00197BA3" w:rsidRPr="00CC3651" w:rsidRDefault="00197BA3">
      <w:pPr>
        <w:pStyle w:val="a9"/>
        <w:numPr>
          <w:ilvl w:val="1"/>
          <w:numId w:val="7"/>
        </w:numPr>
        <w:ind w:right="-87"/>
        <w:jc w:val="both"/>
        <w:rPr>
          <w:rFonts w:ascii="Arial" w:hAnsi="Arial" w:cs="Arial"/>
          <w:sz w:val="22"/>
          <w:szCs w:val="22"/>
        </w:rPr>
      </w:pPr>
      <w:r w:rsidRPr="00CC3651">
        <w:rPr>
          <w:rFonts w:ascii="Arial" w:eastAsia="Arial" w:hAnsi="Arial" w:cs="Arial"/>
          <w:sz w:val="22"/>
          <w:szCs w:val="22"/>
        </w:rPr>
        <w:t xml:space="preserve"> </w:t>
      </w:r>
      <w:r w:rsidRPr="00CC3651">
        <w:rPr>
          <w:rFonts w:ascii="Arial" w:hAnsi="Arial" w:cs="Arial"/>
          <w:sz w:val="22"/>
          <w:szCs w:val="22"/>
        </w:rPr>
        <w:t>Якщо</w:t>
      </w:r>
      <w:r w:rsidRPr="00CC3651">
        <w:rPr>
          <w:rFonts w:ascii="Arial" w:eastAsia="Arial" w:hAnsi="Arial" w:cs="Arial"/>
          <w:sz w:val="22"/>
          <w:szCs w:val="22"/>
        </w:rPr>
        <w:t xml:space="preserve"> </w:t>
      </w:r>
      <w:r w:rsidRPr="00CC3651">
        <w:rPr>
          <w:rFonts w:ascii="Arial" w:hAnsi="Arial" w:cs="Arial"/>
          <w:sz w:val="22"/>
          <w:szCs w:val="22"/>
        </w:rPr>
        <w:t>форс-мажорні</w:t>
      </w:r>
      <w:r w:rsidRPr="00CC3651">
        <w:rPr>
          <w:rFonts w:ascii="Arial" w:eastAsia="Arial" w:hAnsi="Arial" w:cs="Arial"/>
          <w:sz w:val="22"/>
          <w:szCs w:val="22"/>
        </w:rPr>
        <w:t xml:space="preserve"> </w:t>
      </w:r>
      <w:r w:rsidRPr="00CC3651">
        <w:rPr>
          <w:rFonts w:ascii="Arial" w:hAnsi="Arial" w:cs="Arial"/>
          <w:sz w:val="22"/>
          <w:szCs w:val="22"/>
        </w:rPr>
        <w:t>обставини</w:t>
      </w:r>
      <w:r w:rsidRPr="00CC3651">
        <w:rPr>
          <w:rFonts w:ascii="Arial" w:eastAsia="Arial" w:hAnsi="Arial" w:cs="Arial"/>
          <w:sz w:val="22"/>
          <w:szCs w:val="22"/>
        </w:rPr>
        <w:t xml:space="preserve"> </w:t>
      </w:r>
      <w:r w:rsidRPr="00CC3651">
        <w:rPr>
          <w:rFonts w:ascii="Arial" w:hAnsi="Arial" w:cs="Arial"/>
          <w:sz w:val="22"/>
          <w:szCs w:val="22"/>
        </w:rPr>
        <w:t>діють</w:t>
      </w:r>
      <w:r w:rsidRPr="00CC3651">
        <w:rPr>
          <w:rFonts w:ascii="Arial" w:eastAsia="Arial" w:hAnsi="Arial" w:cs="Arial"/>
          <w:sz w:val="22"/>
          <w:szCs w:val="22"/>
        </w:rPr>
        <w:t xml:space="preserve"> </w:t>
      </w:r>
      <w:r w:rsidRPr="00CC3651">
        <w:rPr>
          <w:rFonts w:ascii="Arial" w:hAnsi="Arial" w:cs="Arial"/>
          <w:sz w:val="22"/>
          <w:szCs w:val="22"/>
        </w:rPr>
        <w:t>протягом</w:t>
      </w:r>
      <w:r w:rsidRPr="00CC3651">
        <w:rPr>
          <w:rFonts w:ascii="Arial" w:eastAsia="Arial" w:hAnsi="Arial" w:cs="Arial"/>
          <w:sz w:val="22"/>
          <w:szCs w:val="22"/>
        </w:rPr>
        <w:t xml:space="preserve"> </w:t>
      </w:r>
      <w:r w:rsidRPr="00CC3651">
        <w:rPr>
          <w:rFonts w:ascii="Arial" w:hAnsi="Arial" w:cs="Arial"/>
          <w:sz w:val="22"/>
          <w:szCs w:val="22"/>
        </w:rPr>
        <w:t>3</w:t>
      </w:r>
      <w:r w:rsidRPr="00CC3651">
        <w:rPr>
          <w:rFonts w:ascii="Arial" w:eastAsia="Arial" w:hAnsi="Arial" w:cs="Arial"/>
          <w:sz w:val="22"/>
          <w:szCs w:val="22"/>
        </w:rPr>
        <w:t xml:space="preserve"> </w:t>
      </w:r>
      <w:r w:rsidRPr="00CC3651">
        <w:rPr>
          <w:rFonts w:ascii="Arial" w:hAnsi="Arial" w:cs="Arial"/>
          <w:sz w:val="22"/>
          <w:szCs w:val="22"/>
        </w:rPr>
        <w:t>(</w:t>
      </w:r>
      <w:r w:rsidRPr="00CC3651">
        <w:rPr>
          <w:rFonts w:ascii="Arial" w:hAnsi="Arial" w:cs="Arial"/>
          <w:i/>
          <w:sz w:val="22"/>
          <w:szCs w:val="22"/>
        </w:rPr>
        <w:t>Трьох</w:t>
      </w:r>
      <w:r w:rsidRPr="00CC3651">
        <w:rPr>
          <w:rFonts w:ascii="Arial" w:hAnsi="Arial" w:cs="Arial"/>
          <w:sz w:val="22"/>
          <w:szCs w:val="22"/>
        </w:rPr>
        <w:t>)</w:t>
      </w:r>
      <w:r w:rsidRPr="00CC3651">
        <w:rPr>
          <w:rFonts w:ascii="Arial" w:eastAsia="Arial" w:hAnsi="Arial" w:cs="Arial"/>
          <w:sz w:val="22"/>
          <w:szCs w:val="22"/>
        </w:rPr>
        <w:t xml:space="preserve"> </w:t>
      </w:r>
      <w:r w:rsidRPr="00CC3651">
        <w:rPr>
          <w:rFonts w:ascii="Arial" w:hAnsi="Arial" w:cs="Arial"/>
          <w:sz w:val="22"/>
          <w:szCs w:val="22"/>
        </w:rPr>
        <w:t>місяців</w:t>
      </w:r>
      <w:r w:rsidRPr="00CC3651">
        <w:rPr>
          <w:rFonts w:ascii="Arial" w:eastAsia="Arial" w:hAnsi="Arial" w:cs="Arial"/>
          <w:sz w:val="22"/>
          <w:szCs w:val="22"/>
        </w:rPr>
        <w:t xml:space="preserve"> </w:t>
      </w:r>
      <w:r w:rsidRPr="00CC3651">
        <w:rPr>
          <w:rFonts w:ascii="Arial" w:hAnsi="Arial" w:cs="Arial"/>
          <w:sz w:val="22"/>
          <w:szCs w:val="22"/>
        </w:rPr>
        <w:t>поспіль</w:t>
      </w:r>
      <w:r w:rsidRPr="00CC3651">
        <w:rPr>
          <w:rFonts w:ascii="Arial" w:eastAsia="Arial" w:hAnsi="Arial" w:cs="Arial"/>
          <w:sz w:val="22"/>
          <w:szCs w:val="22"/>
        </w:rPr>
        <w:t xml:space="preserve"> </w:t>
      </w:r>
      <w:r w:rsidRPr="00CC3651">
        <w:rPr>
          <w:rFonts w:ascii="Arial" w:hAnsi="Arial" w:cs="Arial"/>
          <w:sz w:val="22"/>
          <w:szCs w:val="22"/>
        </w:rPr>
        <w:t>і</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виявляють</w:t>
      </w:r>
      <w:r w:rsidRPr="00CC3651">
        <w:rPr>
          <w:rFonts w:ascii="Arial" w:eastAsia="Arial" w:hAnsi="Arial" w:cs="Arial"/>
          <w:sz w:val="22"/>
          <w:szCs w:val="22"/>
        </w:rPr>
        <w:t xml:space="preserve"> </w:t>
      </w:r>
      <w:r w:rsidRPr="00CC3651">
        <w:rPr>
          <w:rFonts w:ascii="Arial" w:hAnsi="Arial" w:cs="Arial"/>
          <w:sz w:val="22"/>
          <w:szCs w:val="22"/>
        </w:rPr>
        <w:t>ознак</w:t>
      </w:r>
      <w:r w:rsidRPr="00CC3651">
        <w:rPr>
          <w:rFonts w:ascii="Arial" w:eastAsia="Arial" w:hAnsi="Arial" w:cs="Arial"/>
          <w:sz w:val="22"/>
          <w:szCs w:val="22"/>
        </w:rPr>
        <w:t xml:space="preserve"> </w:t>
      </w:r>
      <w:r w:rsidRPr="00CC3651">
        <w:rPr>
          <w:rFonts w:ascii="Arial" w:hAnsi="Arial" w:cs="Arial"/>
          <w:sz w:val="22"/>
          <w:szCs w:val="22"/>
        </w:rPr>
        <w:t>припинення,</w:t>
      </w:r>
      <w:r w:rsidRPr="00CC3651">
        <w:rPr>
          <w:rFonts w:ascii="Arial" w:eastAsia="Arial" w:hAnsi="Arial" w:cs="Arial"/>
          <w:sz w:val="22"/>
          <w:szCs w:val="22"/>
        </w:rPr>
        <w:t xml:space="preserve"> </w:t>
      </w:r>
      <w:r w:rsidRPr="00CC3651">
        <w:rPr>
          <w:rFonts w:ascii="Arial" w:hAnsi="Arial" w:cs="Arial"/>
          <w:sz w:val="22"/>
          <w:szCs w:val="22"/>
        </w:rPr>
        <w:t>цей</w:t>
      </w:r>
      <w:r w:rsidRPr="00CC3651">
        <w:rPr>
          <w:rFonts w:ascii="Arial" w:eastAsia="Arial" w:hAnsi="Arial" w:cs="Arial"/>
          <w:sz w:val="22"/>
          <w:szCs w:val="22"/>
        </w:rPr>
        <w:t xml:space="preserve"> </w:t>
      </w:r>
      <w:r w:rsidRPr="00CC3651">
        <w:rPr>
          <w:rFonts w:ascii="Arial" w:hAnsi="Arial" w:cs="Arial"/>
          <w:sz w:val="22"/>
          <w:szCs w:val="22"/>
        </w:rPr>
        <w:t>Договір</w:t>
      </w:r>
      <w:r w:rsidRPr="00CC3651">
        <w:rPr>
          <w:rFonts w:ascii="Arial" w:eastAsia="Arial" w:hAnsi="Arial" w:cs="Arial"/>
          <w:sz w:val="22"/>
          <w:szCs w:val="22"/>
        </w:rPr>
        <w:t xml:space="preserve"> </w:t>
      </w:r>
      <w:r w:rsidRPr="00CC3651">
        <w:rPr>
          <w:rFonts w:ascii="Arial" w:hAnsi="Arial" w:cs="Arial"/>
          <w:sz w:val="22"/>
          <w:szCs w:val="22"/>
        </w:rPr>
        <w:t>може</w:t>
      </w:r>
      <w:r w:rsidRPr="00CC3651">
        <w:rPr>
          <w:rFonts w:ascii="Arial" w:eastAsia="Arial" w:hAnsi="Arial" w:cs="Arial"/>
          <w:sz w:val="22"/>
          <w:szCs w:val="22"/>
        </w:rPr>
        <w:t xml:space="preserve"> </w:t>
      </w:r>
      <w:r w:rsidRPr="00CC3651">
        <w:rPr>
          <w:rFonts w:ascii="Arial" w:hAnsi="Arial" w:cs="Arial"/>
          <w:sz w:val="22"/>
          <w:szCs w:val="22"/>
        </w:rPr>
        <w:t>бути</w:t>
      </w:r>
      <w:r w:rsidRPr="00CC3651">
        <w:rPr>
          <w:rFonts w:ascii="Arial" w:eastAsia="Arial" w:hAnsi="Arial" w:cs="Arial"/>
          <w:sz w:val="22"/>
          <w:szCs w:val="22"/>
        </w:rPr>
        <w:t xml:space="preserve"> </w:t>
      </w:r>
      <w:r w:rsidRPr="00CC3651">
        <w:rPr>
          <w:rFonts w:ascii="Arial" w:hAnsi="Arial" w:cs="Arial"/>
          <w:sz w:val="22"/>
          <w:szCs w:val="22"/>
        </w:rPr>
        <w:t>розірваний</w:t>
      </w:r>
      <w:r w:rsidRPr="00CC3651">
        <w:rPr>
          <w:rFonts w:ascii="Arial" w:eastAsia="Arial" w:hAnsi="Arial" w:cs="Arial"/>
          <w:sz w:val="22"/>
          <w:szCs w:val="22"/>
        </w:rPr>
        <w:t xml:space="preserve"> </w:t>
      </w:r>
      <w:r w:rsidRPr="00CC3651">
        <w:rPr>
          <w:rFonts w:ascii="Arial" w:hAnsi="Arial" w:cs="Arial"/>
          <w:sz w:val="22"/>
          <w:szCs w:val="22"/>
        </w:rPr>
        <w:t>на</w:t>
      </w:r>
      <w:r w:rsidRPr="00CC3651">
        <w:rPr>
          <w:rFonts w:ascii="Arial" w:eastAsia="Arial" w:hAnsi="Arial" w:cs="Arial"/>
          <w:sz w:val="22"/>
          <w:szCs w:val="22"/>
        </w:rPr>
        <w:t xml:space="preserve"> </w:t>
      </w:r>
      <w:r w:rsidRPr="00CC3651">
        <w:rPr>
          <w:rFonts w:ascii="Arial" w:hAnsi="Arial" w:cs="Arial"/>
          <w:sz w:val="22"/>
          <w:szCs w:val="22"/>
        </w:rPr>
        <w:t>майбутнє</w:t>
      </w:r>
      <w:r w:rsidRPr="00CC3651">
        <w:rPr>
          <w:rFonts w:ascii="Arial" w:eastAsia="Arial" w:hAnsi="Arial" w:cs="Arial"/>
          <w:sz w:val="22"/>
          <w:szCs w:val="22"/>
        </w:rPr>
        <w:t xml:space="preserve"> </w:t>
      </w:r>
      <w:r w:rsidRPr="00CC3651">
        <w:rPr>
          <w:rFonts w:ascii="Arial" w:hAnsi="Arial" w:cs="Arial"/>
          <w:sz w:val="22"/>
          <w:szCs w:val="22"/>
        </w:rPr>
        <w:t>Покупцем</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Продавцем</w:t>
      </w:r>
      <w:r w:rsidRPr="00CC3651">
        <w:rPr>
          <w:rFonts w:ascii="Arial" w:eastAsia="Arial" w:hAnsi="Arial" w:cs="Arial"/>
          <w:sz w:val="22"/>
          <w:szCs w:val="22"/>
        </w:rPr>
        <w:t xml:space="preserve"> </w:t>
      </w:r>
      <w:r w:rsidRPr="00CC3651">
        <w:rPr>
          <w:rFonts w:ascii="Arial" w:hAnsi="Arial" w:cs="Arial"/>
          <w:sz w:val="22"/>
          <w:szCs w:val="22"/>
        </w:rPr>
        <w:t>шляхом</w:t>
      </w:r>
      <w:r w:rsidRPr="00CC3651">
        <w:rPr>
          <w:rFonts w:ascii="Arial" w:eastAsia="Arial" w:hAnsi="Arial" w:cs="Arial"/>
          <w:sz w:val="22"/>
          <w:szCs w:val="22"/>
        </w:rPr>
        <w:t xml:space="preserve"> </w:t>
      </w:r>
      <w:r w:rsidRPr="00CC3651">
        <w:rPr>
          <w:rFonts w:ascii="Arial" w:hAnsi="Arial" w:cs="Arial"/>
          <w:sz w:val="22"/>
          <w:szCs w:val="22"/>
        </w:rPr>
        <w:t>направлення</w:t>
      </w:r>
      <w:r w:rsidRPr="00CC3651">
        <w:rPr>
          <w:rFonts w:ascii="Arial" w:eastAsia="Arial" w:hAnsi="Arial" w:cs="Arial"/>
          <w:sz w:val="22"/>
          <w:szCs w:val="22"/>
        </w:rPr>
        <w:t xml:space="preserve"> </w:t>
      </w:r>
      <w:r w:rsidRPr="00CC3651">
        <w:rPr>
          <w:rFonts w:ascii="Arial" w:hAnsi="Arial" w:cs="Arial"/>
          <w:sz w:val="22"/>
          <w:szCs w:val="22"/>
        </w:rPr>
        <w:t>письмового</w:t>
      </w:r>
      <w:r w:rsidRPr="00CC3651">
        <w:rPr>
          <w:rFonts w:ascii="Arial" w:eastAsia="Arial" w:hAnsi="Arial" w:cs="Arial"/>
          <w:sz w:val="22"/>
          <w:szCs w:val="22"/>
        </w:rPr>
        <w:t xml:space="preserve"> </w:t>
      </w:r>
      <w:r w:rsidRPr="00CC3651">
        <w:rPr>
          <w:rFonts w:ascii="Arial" w:hAnsi="Arial" w:cs="Arial"/>
          <w:sz w:val="22"/>
          <w:szCs w:val="22"/>
        </w:rPr>
        <w:t>повідомлення</w:t>
      </w:r>
      <w:r w:rsidRPr="00CC3651">
        <w:rPr>
          <w:rFonts w:ascii="Arial" w:eastAsia="Arial" w:hAnsi="Arial" w:cs="Arial"/>
          <w:sz w:val="22"/>
          <w:szCs w:val="22"/>
        </w:rPr>
        <w:t xml:space="preserve"> </w:t>
      </w:r>
      <w:r w:rsidRPr="00CC3651">
        <w:rPr>
          <w:rFonts w:ascii="Arial" w:hAnsi="Arial" w:cs="Arial"/>
          <w:sz w:val="22"/>
          <w:szCs w:val="22"/>
        </w:rPr>
        <w:t>про</w:t>
      </w:r>
      <w:r w:rsidRPr="00CC3651">
        <w:rPr>
          <w:rFonts w:ascii="Arial" w:eastAsia="Arial" w:hAnsi="Arial" w:cs="Arial"/>
          <w:sz w:val="22"/>
          <w:szCs w:val="22"/>
        </w:rPr>
        <w:t xml:space="preserve"> </w:t>
      </w:r>
      <w:r w:rsidRPr="00CC3651">
        <w:rPr>
          <w:rFonts w:ascii="Arial" w:hAnsi="Arial" w:cs="Arial"/>
          <w:sz w:val="22"/>
          <w:szCs w:val="22"/>
        </w:rPr>
        <w:t>це</w:t>
      </w:r>
      <w:r w:rsidRPr="00CC3651">
        <w:rPr>
          <w:rFonts w:ascii="Arial" w:eastAsia="Arial" w:hAnsi="Arial" w:cs="Arial"/>
          <w:sz w:val="22"/>
          <w:szCs w:val="22"/>
        </w:rPr>
        <w:t xml:space="preserve"> </w:t>
      </w:r>
      <w:r w:rsidRPr="00CC3651">
        <w:rPr>
          <w:rFonts w:ascii="Arial" w:hAnsi="Arial" w:cs="Arial"/>
          <w:sz w:val="22"/>
          <w:szCs w:val="22"/>
        </w:rPr>
        <w:t>іншій</w:t>
      </w:r>
      <w:r w:rsidRPr="00CC3651">
        <w:rPr>
          <w:rFonts w:ascii="Arial" w:eastAsia="Arial" w:hAnsi="Arial" w:cs="Arial"/>
          <w:sz w:val="22"/>
          <w:szCs w:val="22"/>
        </w:rPr>
        <w:t xml:space="preserve"> </w:t>
      </w:r>
      <w:r w:rsidRPr="00CC3651">
        <w:rPr>
          <w:rFonts w:ascii="Arial" w:hAnsi="Arial" w:cs="Arial"/>
          <w:sz w:val="22"/>
          <w:szCs w:val="22"/>
        </w:rPr>
        <w:t>Стороні</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пізніше</w:t>
      </w:r>
      <w:r w:rsidRPr="00CC3651">
        <w:rPr>
          <w:rFonts w:ascii="Arial" w:eastAsia="Arial" w:hAnsi="Arial" w:cs="Arial"/>
          <w:sz w:val="22"/>
          <w:szCs w:val="22"/>
        </w:rPr>
        <w:t xml:space="preserve"> </w:t>
      </w:r>
      <w:r w:rsidRPr="00CC3651">
        <w:rPr>
          <w:rFonts w:ascii="Arial" w:hAnsi="Arial" w:cs="Arial"/>
          <w:sz w:val="22"/>
          <w:szCs w:val="22"/>
        </w:rPr>
        <w:t>як</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15</w:t>
      </w:r>
      <w:r w:rsidRPr="00CC3651">
        <w:rPr>
          <w:rFonts w:ascii="Arial" w:eastAsia="Arial" w:hAnsi="Arial" w:cs="Arial"/>
          <w:sz w:val="22"/>
          <w:szCs w:val="22"/>
        </w:rPr>
        <w:t xml:space="preserve"> </w:t>
      </w:r>
      <w:r w:rsidRPr="00CC3651">
        <w:rPr>
          <w:rFonts w:ascii="Arial" w:hAnsi="Arial" w:cs="Arial"/>
          <w:sz w:val="22"/>
          <w:szCs w:val="22"/>
        </w:rPr>
        <w:t>(</w:t>
      </w:r>
      <w:r w:rsidRPr="00CC3651">
        <w:rPr>
          <w:rFonts w:ascii="Arial" w:hAnsi="Arial" w:cs="Arial"/>
          <w:i/>
          <w:sz w:val="22"/>
          <w:szCs w:val="22"/>
        </w:rPr>
        <w:t>П</w:t>
      </w:r>
      <w:r w:rsidRPr="00CC3651">
        <w:rPr>
          <w:rFonts w:ascii="Arial" w:eastAsia="Arial" w:hAnsi="Arial" w:cs="Arial"/>
          <w:i/>
          <w:sz w:val="22"/>
          <w:szCs w:val="22"/>
        </w:rPr>
        <w:t>’</w:t>
      </w:r>
      <w:r w:rsidRPr="00CC3651">
        <w:rPr>
          <w:rFonts w:ascii="Arial" w:hAnsi="Arial" w:cs="Arial"/>
          <w:i/>
          <w:sz w:val="22"/>
          <w:szCs w:val="22"/>
        </w:rPr>
        <w:t>ятнадцять</w:t>
      </w:r>
      <w:r w:rsidRPr="00CC3651">
        <w:rPr>
          <w:rFonts w:ascii="Arial" w:hAnsi="Arial" w:cs="Arial"/>
          <w:sz w:val="22"/>
          <w:szCs w:val="22"/>
        </w:rPr>
        <w:t>)</w:t>
      </w:r>
      <w:r w:rsidRPr="00CC3651">
        <w:rPr>
          <w:rFonts w:ascii="Arial" w:eastAsia="Arial" w:hAnsi="Arial" w:cs="Arial"/>
          <w:sz w:val="22"/>
          <w:szCs w:val="22"/>
        </w:rPr>
        <w:t xml:space="preserve"> </w:t>
      </w:r>
      <w:r w:rsidRPr="00CC3651">
        <w:rPr>
          <w:rFonts w:ascii="Arial" w:hAnsi="Arial" w:cs="Arial"/>
          <w:sz w:val="22"/>
          <w:szCs w:val="22"/>
        </w:rPr>
        <w:t>календарних</w:t>
      </w:r>
      <w:r w:rsidRPr="00CC3651">
        <w:rPr>
          <w:rFonts w:ascii="Arial" w:eastAsia="Arial" w:hAnsi="Arial" w:cs="Arial"/>
          <w:sz w:val="22"/>
          <w:szCs w:val="22"/>
        </w:rPr>
        <w:t xml:space="preserve"> </w:t>
      </w:r>
      <w:r w:rsidRPr="00CC3651">
        <w:rPr>
          <w:rFonts w:ascii="Arial" w:hAnsi="Arial" w:cs="Arial"/>
          <w:sz w:val="22"/>
          <w:szCs w:val="22"/>
        </w:rPr>
        <w:t>днів</w:t>
      </w:r>
      <w:r w:rsidRPr="00CC3651">
        <w:rPr>
          <w:rFonts w:ascii="Arial" w:eastAsia="Arial" w:hAnsi="Arial" w:cs="Arial"/>
          <w:sz w:val="22"/>
          <w:szCs w:val="22"/>
        </w:rPr>
        <w:t xml:space="preserve"> </w:t>
      </w:r>
      <w:r w:rsidRPr="00CC3651">
        <w:rPr>
          <w:rFonts w:ascii="Arial" w:hAnsi="Arial" w:cs="Arial"/>
          <w:sz w:val="22"/>
          <w:szCs w:val="22"/>
        </w:rPr>
        <w:t>до</w:t>
      </w:r>
      <w:r w:rsidRPr="00CC3651">
        <w:rPr>
          <w:rFonts w:ascii="Arial" w:eastAsia="Arial" w:hAnsi="Arial" w:cs="Arial"/>
          <w:sz w:val="22"/>
          <w:szCs w:val="22"/>
        </w:rPr>
        <w:t xml:space="preserve"> </w:t>
      </w:r>
      <w:r w:rsidRPr="00CC3651">
        <w:rPr>
          <w:rFonts w:ascii="Arial" w:hAnsi="Arial" w:cs="Arial"/>
          <w:sz w:val="22"/>
          <w:szCs w:val="22"/>
        </w:rPr>
        <w:t>розірвання.</w:t>
      </w:r>
    </w:p>
    <w:p w14:paraId="3E8E75A1" w14:textId="60A83845" w:rsidR="00D16AD9" w:rsidRPr="00CC3651" w:rsidRDefault="00D16AD9" w:rsidP="0049202D">
      <w:pPr>
        <w:ind w:right="-87"/>
        <w:rPr>
          <w:rFonts w:ascii="Arial" w:hAnsi="Arial" w:cs="Arial"/>
          <w:b/>
          <w:sz w:val="22"/>
          <w:szCs w:val="22"/>
          <w:lang w:val="uk-UA"/>
        </w:rPr>
      </w:pPr>
    </w:p>
    <w:p w14:paraId="7A437D1F" w14:textId="77777777" w:rsidR="00197BA3" w:rsidRPr="00CC3651" w:rsidRDefault="00197BA3">
      <w:pPr>
        <w:numPr>
          <w:ilvl w:val="0"/>
          <w:numId w:val="7"/>
        </w:numPr>
        <w:ind w:right="-87"/>
        <w:jc w:val="center"/>
        <w:rPr>
          <w:rFonts w:ascii="Arial" w:hAnsi="Arial" w:cs="Arial"/>
          <w:b/>
          <w:sz w:val="22"/>
          <w:szCs w:val="22"/>
          <w:lang w:val="uk-UA"/>
        </w:rPr>
      </w:pPr>
      <w:r w:rsidRPr="00CC3651">
        <w:rPr>
          <w:rFonts w:ascii="Arial" w:hAnsi="Arial" w:cs="Arial"/>
          <w:b/>
          <w:sz w:val="22"/>
          <w:szCs w:val="22"/>
          <w:lang w:val="uk-UA"/>
        </w:rPr>
        <w:t>ВІДПОВІДАЛЬНІСТЬ</w:t>
      </w:r>
    </w:p>
    <w:p w14:paraId="0A241416" w14:textId="77777777" w:rsidR="00197BA3" w:rsidRPr="00CC3651" w:rsidRDefault="00197BA3">
      <w:pPr>
        <w:ind w:right="-87"/>
        <w:jc w:val="center"/>
        <w:rPr>
          <w:rFonts w:ascii="Arial" w:hAnsi="Arial" w:cs="Arial"/>
          <w:b/>
          <w:sz w:val="22"/>
          <w:szCs w:val="22"/>
          <w:lang w:val="uk-UA"/>
        </w:rPr>
      </w:pPr>
    </w:p>
    <w:p w14:paraId="2523535B" w14:textId="77777777" w:rsidR="00197BA3" w:rsidRPr="00CC3651" w:rsidRDefault="00197BA3">
      <w:pPr>
        <w:pStyle w:val="a9"/>
        <w:numPr>
          <w:ilvl w:val="1"/>
          <w:numId w:val="7"/>
        </w:numPr>
        <w:ind w:right="-87"/>
        <w:jc w:val="both"/>
        <w:rPr>
          <w:rFonts w:ascii="Arial" w:hAnsi="Arial" w:cs="Arial"/>
          <w:sz w:val="22"/>
          <w:szCs w:val="22"/>
        </w:rPr>
      </w:pPr>
      <w:r w:rsidRPr="00CC3651">
        <w:rPr>
          <w:rFonts w:ascii="Arial" w:hAnsi="Arial" w:cs="Arial"/>
          <w:sz w:val="22"/>
          <w:szCs w:val="22"/>
        </w:rPr>
        <w:t>У</w:t>
      </w:r>
      <w:r w:rsidRPr="00CC3651">
        <w:rPr>
          <w:rFonts w:ascii="Arial" w:eastAsia="Arial" w:hAnsi="Arial" w:cs="Arial"/>
          <w:sz w:val="22"/>
          <w:szCs w:val="22"/>
        </w:rPr>
        <w:t xml:space="preserve"> </w:t>
      </w:r>
      <w:r w:rsidRPr="00CC3651">
        <w:rPr>
          <w:rFonts w:ascii="Arial" w:hAnsi="Arial" w:cs="Arial"/>
          <w:sz w:val="22"/>
          <w:szCs w:val="22"/>
        </w:rPr>
        <w:t>випадку</w:t>
      </w:r>
      <w:r w:rsidRPr="00CC3651">
        <w:rPr>
          <w:rFonts w:ascii="Arial" w:eastAsia="Arial" w:hAnsi="Arial" w:cs="Arial"/>
          <w:sz w:val="22"/>
          <w:szCs w:val="22"/>
        </w:rPr>
        <w:t xml:space="preserve"> </w:t>
      </w:r>
      <w:r w:rsidRPr="00CC3651">
        <w:rPr>
          <w:rFonts w:ascii="Arial" w:hAnsi="Arial" w:cs="Arial"/>
          <w:sz w:val="22"/>
          <w:szCs w:val="22"/>
        </w:rPr>
        <w:t>порушення</w:t>
      </w:r>
      <w:r w:rsidRPr="00CC3651">
        <w:rPr>
          <w:rFonts w:ascii="Arial" w:eastAsia="Arial" w:hAnsi="Arial" w:cs="Arial"/>
          <w:sz w:val="22"/>
          <w:szCs w:val="22"/>
        </w:rPr>
        <w:t xml:space="preserve"> </w:t>
      </w:r>
      <w:r w:rsidRPr="00CC3651">
        <w:rPr>
          <w:rFonts w:ascii="Arial" w:hAnsi="Arial" w:cs="Arial"/>
          <w:sz w:val="22"/>
          <w:szCs w:val="22"/>
        </w:rPr>
        <w:t>своїх</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язань</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Сторони</w:t>
      </w:r>
      <w:r w:rsidRPr="00CC3651">
        <w:rPr>
          <w:rFonts w:ascii="Arial" w:eastAsia="Arial" w:hAnsi="Arial" w:cs="Arial"/>
          <w:sz w:val="22"/>
          <w:szCs w:val="22"/>
        </w:rPr>
        <w:t xml:space="preserve"> </w:t>
      </w:r>
      <w:r w:rsidRPr="00CC3651">
        <w:rPr>
          <w:rFonts w:ascii="Arial" w:hAnsi="Arial" w:cs="Arial"/>
          <w:sz w:val="22"/>
          <w:szCs w:val="22"/>
        </w:rPr>
        <w:t>несуть</w:t>
      </w:r>
      <w:r w:rsidRPr="00CC3651">
        <w:rPr>
          <w:rFonts w:ascii="Arial" w:eastAsia="Arial" w:hAnsi="Arial" w:cs="Arial"/>
          <w:sz w:val="22"/>
          <w:szCs w:val="22"/>
        </w:rPr>
        <w:t xml:space="preserve"> </w:t>
      </w:r>
      <w:r w:rsidRPr="00CC3651">
        <w:rPr>
          <w:rFonts w:ascii="Arial" w:hAnsi="Arial" w:cs="Arial"/>
          <w:sz w:val="22"/>
          <w:szCs w:val="22"/>
        </w:rPr>
        <w:t>відповідальність,</w:t>
      </w:r>
      <w:r w:rsidRPr="00CC3651">
        <w:rPr>
          <w:rFonts w:ascii="Arial" w:eastAsia="Arial" w:hAnsi="Arial" w:cs="Arial"/>
          <w:sz w:val="22"/>
          <w:szCs w:val="22"/>
        </w:rPr>
        <w:t xml:space="preserve"> </w:t>
      </w:r>
      <w:r w:rsidRPr="00CC3651">
        <w:rPr>
          <w:rFonts w:ascii="Arial" w:hAnsi="Arial" w:cs="Arial"/>
          <w:sz w:val="22"/>
          <w:szCs w:val="22"/>
        </w:rPr>
        <w:t>визначену</w:t>
      </w:r>
      <w:r w:rsidRPr="00CC3651">
        <w:rPr>
          <w:rFonts w:ascii="Arial" w:eastAsia="Arial" w:hAnsi="Arial" w:cs="Arial"/>
          <w:sz w:val="22"/>
          <w:szCs w:val="22"/>
        </w:rPr>
        <w:t xml:space="preserve"> </w:t>
      </w:r>
      <w:r w:rsidRPr="00CC3651">
        <w:rPr>
          <w:rFonts w:ascii="Arial" w:hAnsi="Arial" w:cs="Arial"/>
          <w:sz w:val="22"/>
          <w:szCs w:val="22"/>
        </w:rPr>
        <w:t>цим</w:t>
      </w:r>
      <w:r w:rsidRPr="00CC3651">
        <w:rPr>
          <w:rFonts w:ascii="Arial" w:eastAsia="Arial" w:hAnsi="Arial" w:cs="Arial"/>
          <w:sz w:val="22"/>
          <w:szCs w:val="22"/>
        </w:rPr>
        <w:t xml:space="preserve"> </w:t>
      </w:r>
      <w:r w:rsidRPr="00CC3651">
        <w:rPr>
          <w:rFonts w:ascii="Arial" w:hAnsi="Arial" w:cs="Arial"/>
          <w:sz w:val="22"/>
          <w:szCs w:val="22"/>
        </w:rPr>
        <w:t>Договором</w:t>
      </w:r>
      <w:r w:rsidRPr="00CC3651">
        <w:rPr>
          <w:rFonts w:ascii="Arial" w:eastAsia="Arial" w:hAnsi="Arial" w:cs="Arial"/>
          <w:sz w:val="22"/>
          <w:szCs w:val="22"/>
        </w:rPr>
        <w:t xml:space="preserve"> </w:t>
      </w:r>
      <w:r w:rsidRPr="00CC3651">
        <w:rPr>
          <w:rFonts w:ascii="Arial" w:hAnsi="Arial" w:cs="Arial"/>
          <w:sz w:val="22"/>
          <w:szCs w:val="22"/>
        </w:rPr>
        <w:t>та</w:t>
      </w:r>
      <w:r w:rsidRPr="00CC3651">
        <w:rPr>
          <w:rFonts w:ascii="Arial" w:eastAsia="Arial" w:hAnsi="Arial" w:cs="Arial"/>
          <w:sz w:val="22"/>
          <w:szCs w:val="22"/>
        </w:rPr>
        <w:t xml:space="preserve"> </w:t>
      </w:r>
      <w:r w:rsidRPr="00CC3651">
        <w:rPr>
          <w:rFonts w:ascii="Arial" w:hAnsi="Arial" w:cs="Arial"/>
          <w:sz w:val="22"/>
          <w:szCs w:val="22"/>
        </w:rPr>
        <w:t>відповідним</w:t>
      </w:r>
      <w:r w:rsidRPr="00CC3651">
        <w:rPr>
          <w:rFonts w:ascii="Arial" w:eastAsia="Arial" w:hAnsi="Arial" w:cs="Arial"/>
          <w:sz w:val="22"/>
          <w:szCs w:val="22"/>
        </w:rPr>
        <w:t xml:space="preserve"> </w:t>
      </w:r>
      <w:r w:rsidRPr="00CC3651">
        <w:rPr>
          <w:rFonts w:ascii="Arial" w:hAnsi="Arial" w:cs="Arial"/>
          <w:sz w:val="22"/>
          <w:szCs w:val="22"/>
        </w:rPr>
        <w:t>чинним</w:t>
      </w:r>
      <w:r w:rsidRPr="00CC3651">
        <w:rPr>
          <w:rFonts w:ascii="Arial" w:eastAsia="Arial" w:hAnsi="Arial" w:cs="Arial"/>
          <w:sz w:val="22"/>
          <w:szCs w:val="22"/>
        </w:rPr>
        <w:t xml:space="preserve"> </w:t>
      </w:r>
      <w:r w:rsidRPr="00CC3651">
        <w:rPr>
          <w:rFonts w:ascii="Arial" w:hAnsi="Arial" w:cs="Arial"/>
          <w:sz w:val="22"/>
          <w:szCs w:val="22"/>
        </w:rPr>
        <w:t>законодавством</w:t>
      </w:r>
      <w:r w:rsidRPr="00CC3651">
        <w:rPr>
          <w:rFonts w:ascii="Arial" w:eastAsia="Arial" w:hAnsi="Arial" w:cs="Arial"/>
          <w:sz w:val="22"/>
          <w:szCs w:val="22"/>
        </w:rPr>
        <w:t xml:space="preserve"> </w:t>
      </w:r>
      <w:r w:rsidRPr="00CC3651">
        <w:rPr>
          <w:rFonts w:ascii="Arial" w:hAnsi="Arial" w:cs="Arial"/>
          <w:sz w:val="22"/>
          <w:szCs w:val="22"/>
        </w:rPr>
        <w:t>України.</w:t>
      </w:r>
      <w:r w:rsidRPr="00CC3651">
        <w:rPr>
          <w:rFonts w:ascii="Arial" w:eastAsia="Arial" w:hAnsi="Arial" w:cs="Arial"/>
          <w:sz w:val="22"/>
          <w:szCs w:val="22"/>
        </w:rPr>
        <w:t xml:space="preserve"> </w:t>
      </w:r>
      <w:r w:rsidRPr="00CC3651">
        <w:rPr>
          <w:rFonts w:ascii="Arial" w:hAnsi="Arial" w:cs="Arial"/>
          <w:sz w:val="22"/>
          <w:szCs w:val="22"/>
        </w:rPr>
        <w:t>Порушенням</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язання</w:t>
      </w:r>
      <w:r w:rsidRPr="00CC3651">
        <w:rPr>
          <w:rFonts w:ascii="Arial" w:eastAsia="Arial" w:hAnsi="Arial" w:cs="Arial"/>
          <w:sz w:val="22"/>
          <w:szCs w:val="22"/>
        </w:rPr>
        <w:t xml:space="preserve"> </w:t>
      </w:r>
      <w:r w:rsidRPr="00CC3651">
        <w:rPr>
          <w:rFonts w:ascii="Arial" w:hAnsi="Arial" w:cs="Arial"/>
          <w:sz w:val="22"/>
          <w:szCs w:val="22"/>
        </w:rPr>
        <w:t>є</w:t>
      </w:r>
      <w:r w:rsidRPr="00CC3651">
        <w:rPr>
          <w:rFonts w:ascii="Arial" w:eastAsia="Arial" w:hAnsi="Arial" w:cs="Arial"/>
          <w:sz w:val="22"/>
          <w:szCs w:val="22"/>
        </w:rPr>
        <w:t xml:space="preserve"> </w:t>
      </w:r>
      <w:r w:rsidRPr="00CC3651">
        <w:rPr>
          <w:rFonts w:ascii="Arial" w:hAnsi="Arial" w:cs="Arial"/>
          <w:sz w:val="22"/>
          <w:szCs w:val="22"/>
        </w:rPr>
        <w:t>його</w:t>
      </w:r>
      <w:r w:rsidRPr="00CC3651">
        <w:rPr>
          <w:rFonts w:ascii="Arial" w:eastAsia="Arial" w:hAnsi="Arial" w:cs="Arial"/>
          <w:sz w:val="22"/>
          <w:szCs w:val="22"/>
        </w:rPr>
        <w:t xml:space="preserve"> </w:t>
      </w:r>
      <w:r w:rsidRPr="00CC3651">
        <w:rPr>
          <w:rFonts w:ascii="Arial" w:hAnsi="Arial" w:cs="Arial"/>
          <w:sz w:val="22"/>
          <w:szCs w:val="22"/>
        </w:rPr>
        <w:t>невиконання</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неналежне</w:t>
      </w:r>
      <w:r w:rsidRPr="00CC3651">
        <w:rPr>
          <w:rFonts w:ascii="Arial" w:eastAsia="Arial" w:hAnsi="Arial" w:cs="Arial"/>
          <w:sz w:val="22"/>
          <w:szCs w:val="22"/>
        </w:rPr>
        <w:t xml:space="preserve"> </w:t>
      </w:r>
      <w:r w:rsidRPr="00CC3651">
        <w:rPr>
          <w:rFonts w:ascii="Arial" w:hAnsi="Arial" w:cs="Arial"/>
          <w:sz w:val="22"/>
          <w:szCs w:val="22"/>
        </w:rPr>
        <w:t>виконання,</w:t>
      </w:r>
      <w:r w:rsidR="00C7246B" w:rsidRPr="00CC3651">
        <w:rPr>
          <w:rFonts w:ascii="Arial" w:eastAsia="Arial" w:hAnsi="Arial" w:cs="Arial"/>
          <w:sz w:val="22"/>
          <w:szCs w:val="22"/>
        </w:rPr>
        <w:t xml:space="preserve"> т</w:t>
      </w:r>
      <w:r w:rsidRPr="00CC3651">
        <w:rPr>
          <w:rFonts w:ascii="Arial" w:hAnsi="Arial" w:cs="Arial"/>
          <w:sz w:val="22"/>
          <w:szCs w:val="22"/>
        </w:rPr>
        <w:t>обто</w:t>
      </w:r>
      <w:r w:rsidR="00C7246B" w:rsidRPr="00CC3651">
        <w:rPr>
          <w:rFonts w:ascii="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sz w:val="22"/>
          <w:szCs w:val="22"/>
        </w:rPr>
        <w:t>з</w:t>
      </w:r>
      <w:r w:rsidRPr="00CC3651">
        <w:rPr>
          <w:rFonts w:ascii="Arial" w:eastAsia="Arial" w:hAnsi="Arial" w:cs="Arial"/>
          <w:sz w:val="22"/>
          <w:szCs w:val="22"/>
        </w:rPr>
        <w:t xml:space="preserve"> </w:t>
      </w:r>
      <w:r w:rsidRPr="00CC3651">
        <w:rPr>
          <w:rFonts w:ascii="Arial" w:hAnsi="Arial" w:cs="Arial"/>
          <w:sz w:val="22"/>
          <w:szCs w:val="22"/>
        </w:rPr>
        <w:t>порушенням</w:t>
      </w:r>
      <w:r w:rsidRPr="00CC3651">
        <w:rPr>
          <w:rFonts w:ascii="Arial" w:eastAsia="Arial" w:hAnsi="Arial" w:cs="Arial"/>
          <w:sz w:val="22"/>
          <w:szCs w:val="22"/>
        </w:rPr>
        <w:t xml:space="preserve"> </w:t>
      </w:r>
      <w:r w:rsidRPr="00CC3651">
        <w:rPr>
          <w:rFonts w:ascii="Arial" w:hAnsi="Arial" w:cs="Arial"/>
          <w:sz w:val="22"/>
          <w:szCs w:val="22"/>
        </w:rPr>
        <w:t>умов,</w:t>
      </w:r>
      <w:r w:rsidRPr="00CC3651">
        <w:rPr>
          <w:rFonts w:ascii="Arial" w:eastAsia="Arial" w:hAnsi="Arial" w:cs="Arial"/>
          <w:sz w:val="22"/>
          <w:szCs w:val="22"/>
        </w:rPr>
        <w:t xml:space="preserve"> </w:t>
      </w:r>
      <w:r w:rsidRPr="00CC3651">
        <w:rPr>
          <w:rFonts w:ascii="Arial" w:hAnsi="Arial" w:cs="Arial"/>
          <w:sz w:val="22"/>
          <w:szCs w:val="22"/>
        </w:rPr>
        <w:t>визначених</w:t>
      </w:r>
      <w:r w:rsidRPr="00CC3651">
        <w:rPr>
          <w:rFonts w:ascii="Arial" w:eastAsia="Arial" w:hAnsi="Arial" w:cs="Arial"/>
          <w:sz w:val="22"/>
          <w:szCs w:val="22"/>
        </w:rPr>
        <w:t xml:space="preserve"> </w:t>
      </w:r>
      <w:r w:rsidRPr="00CC3651">
        <w:rPr>
          <w:rFonts w:ascii="Arial" w:hAnsi="Arial" w:cs="Arial"/>
          <w:sz w:val="22"/>
          <w:szCs w:val="22"/>
        </w:rPr>
        <w:t>змістом</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язання.</w:t>
      </w:r>
    </w:p>
    <w:p w14:paraId="574188D9" w14:textId="57A13795" w:rsidR="00197BA3" w:rsidRPr="00CC3651" w:rsidRDefault="00197BA3">
      <w:pPr>
        <w:pStyle w:val="a9"/>
        <w:numPr>
          <w:ilvl w:val="1"/>
          <w:numId w:val="7"/>
        </w:numPr>
        <w:ind w:right="-87"/>
        <w:jc w:val="both"/>
        <w:rPr>
          <w:rFonts w:ascii="Arial" w:hAnsi="Arial" w:cs="Arial"/>
          <w:sz w:val="22"/>
          <w:szCs w:val="22"/>
        </w:rPr>
      </w:pP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порушення</w:t>
      </w:r>
      <w:r w:rsidRPr="00CC3651">
        <w:rPr>
          <w:rFonts w:ascii="Arial" w:eastAsia="Arial" w:hAnsi="Arial" w:cs="Arial"/>
          <w:sz w:val="22"/>
          <w:szCs w:val="22"/>
        </w:rPr>
        <w:t xml:space="preserve"> </w:t>
      </w:r>
      <w:r w:rsidRPr="00CC3651">
        <w:rPr>
          <w:rFonts w:ascii="Arial" w:hAnsi="Arial" w:cs="Arial"/>
          <w:sz w:val="22"/>
          <w:szCs w:val="22"/>
        </w:rPr>
        <w:t>термінів</w:t>
      </w:r>
      <w:r w:rsidRPr="00CC3651">
        <w:rPr>
          <w:rFonts w:ascii="Arial" w:eastAsia="Arial" w:hAnsi="Arial" w:cs="Arial"/>
          <w:sz w:val="22"/>
          <w:szCs w:val="22"/>
        </w:rPr>
        <w:t xml:space="preserve"> </w:t>
      </w:r>
      <w:r w:rsidRPr="00CC3651">
        <w:rPr>
          <w:rFonts w:ascii="Arial" w:hAnsi="Arial" w:cs="Arial"/>
          <w:sz w:val="22"/>
          <w:szCs w:val="22"/>
        </w:rPr>
        <w:t>оплати</w:t>
      </w:r>
      <w:r w:rsidRPr="00CC3651">
        <w:rPr>
          <w:rFonts w:ascii="Arial" w:eastAsia="Arial" w:hAnsi="Arial" w:cs="Arial"/>
          <w:sz w:val="22"/>
          <w:szCs w:val="22"/>
        </w:rPr>
        <w:t xml:space="preserve"> </w:t>
      </w:r>
      <w:r w:rsidRPr="00CC3651">
        <w:rPr>
          <w:rFonts w:ascii="Arial" w:hAnsi="Arial" w:cs="Arial"/>
          <w:sz w:val="22"/>
          <w:szCs w:val="22"/>
        </w:rPr>
        <w:t>Товару</w:t>
      </w:r>
      <w:r w:rsidRPr="00CC3651">
        <w:rPr>
          <w:rFonts w:ascii="Arial" w:eastAsia="Arial" w:hAnsi="Arial" w:cs="Arial"/>
          <w:sz w:val="22"/>
          <w:szCs w:val="22"/>
        </w:rPr>
        <w:t xml:space="preserve"> </w:t>
      </w:r>
      <w:r w:rsidRPr="00CC3651">
        <w:rPr>
          <w:rFonts w:ascii="Arial" w:hAnsi="Arial" w:cs="Arial"/>
          <w:sz w:val="22"/>
          <w:szCs w:val="22"/>
        </w:rPr>
        <w:t>Покупець</w:t>
      </w:r>
      <w:r w:rsidRPr="00CC3651">
        <w:rPr>
          <w:rFonts w:ascii="Arial" w:eastAsia="Arial" w:hAnsi="Arial" w:cs="Arial"/>
          <w:sz w:val="22"/>
          <w:szCs w:val="22"/>
        </w:rPr>
        <w:t xml:space="preserve"> </w:t>
      </w:r>
      <w:r w:rsidRPr="00CC3651">
        <w:rPr>
          <w:rFonts w:ascii="Arial" w:hAnsi="Arial" w:cs="Arial"/>
          <w:sz w:val="22"/>
          <w:szCs w:val="22"/>
        </w:rPr>
        <w:t>виплачує</w:t>
      </w:r>
      <w:r w:rsidRPr="00CC3651">
        <w:rPr>
          <w:rFonts w:ascii="Arial" w:eastAsia="Arial" w:hAnsi="Arial" w:cs="Arial"/>
          <w:sz w:val="22"/>
          <w:szCs w:val="22"/>
        </w:rPr>
        <w:t xml:space="preserve"> </w:t>
      </w:r>
      <w:r w:rsidRPr="00CC3651">
        <w:rPr>
          <w:rFonts w:ascii="Arial" w:hAnsi="Arial" w:cs="Arial"/>
          <w:sz w:val="22"/>
          <w:szCs w:val="22"/>
        </w:rPr>
        <w:t>Продавцю</w:t>
      </w:r>
      <w:r w:rsidRPr="00CC3651">
        <w:rPr>
          <w:rFonts w:ascii="Arial" w:eastAsia="Arial" w:hAnsi="Arial" w:cs="Arial"/>
          <w:sz w:val="22"/>
          <w:szCs w:val="22"/>
        </w:rPr>
        <w:t xml:space="preserve"> </w:t>
      </w:r>
      <w:r w:rsidRPr="00CC3651">
        <w:rPr>
          <w:rFonts w:ascii="Arial" w:hAnsi="Arial" w:cs="Arial"/>
          <w:sz w:val="22"/>
          <w:szCs w:val="22"/>
        </w:rPr>
        <w:t>пеню</w:t>
      </w:r>
      <w:r w:rsidRPr="00CC3651">
        <w:rPr>
          <w:rFonts w:ascii="Arial" w:eastAsia="Arial" w:hAnsi="Arial" w:cs="Arial"/>
          <w:sz w:val="22"/>
          <w:szCs w:val="22"/>
        </w:rPr>
        <w:t xml:space="preserve"> </w:t>
      </w:r>
      <w:r w:rsidRPr="00CC3651">
        <w:rPr>
          <w:rFonts w:ascii="Arial" w:hAnsi="Arial" w:cs="Arial"/>
          <w:sz w:val="22"/>
          <w:szCs w:val="22"/>
        </w:rPr>
        <w:t>у</w:t>
      </w:r>
      <w:r w:rsidRPr="00CC3651">
        <w:rPr>
          <w:rFonts w:ascii="Arial" w:eastAsia="Arial" w:hAnsi="Arial" w:cs="Arial"/>
          <w:sz w:val="22"/>
          <w:szCs w:val="22"/>
        </w:rPr>
        <w:t xml:space="preserve"> </w:t>
      </w:r>
      <w:r w:rsidRPr="00CC3651">
        <w:rPr>
          <w:rFonts w:ascii="Arial" w:hAnsi="Arial" w:cs="Arial"/>
          <w:sz w:val="22"/>
          <w:szCs w:val="22"/>
        </w:rPr>
        <w:t>розмірі</w:t>
      </w:r>
      <w:r w:rsidRPr="00CC3651">
        <w:rPr>
          <w:rFonts w:ascii="Arial" w:eastAsia="Arial" w:hAnsi="Arial" w:cs="Arial"/>
          <w:sz w:val="22"/>
          <w:szCs w:val="22"/>
        </w:rPr>
        <w:t xml:space="preserve"> </w:t>
      </w:r>
      <w:r w:rsidRPr="00CC3651">
        <w:rPr>
          <w:rFonts w:ascii="Arial" w:hAnsi="Arial" w:cs="Arial"/>
          <w:sz w:val="22"/>
          <w:szCs w:val="22"/>
        </w:rPr>
        <w:t>подвійної</w:t>
      </w:r>
      <w:r w:rsidRPr="00CC3651">
        <w:rPr>
          <w:rFonts w:ascii="Arial" w:eastAsia="Arial" w:hAnsi="Arial" w:cs="Arial"/>
          <w:sz w:val="22"/>
          <w:szCs w:val="22"/>
        </w:rPr>
        <w:t xml:space="preserve"> </w:t>
      </w:r>
      <w:r w:rsidRPr="00CC3651">
        <w:rPr>
          <w:rFonts w:ascii="Arial" w:hAnsi="Arial" w:cs="Arial"/>
          <w:sz w:val="22"/>
          <w:szCs w:val="22"/>
        </w:rPr>
        <w:t>облікової</w:t>
      </w:r>
      <w:r w:rsidRPr="00CC3651">
        <w:rPr>
          <w:rFonts w:ascii="Arial" w:eastAsia="Arial" w:hAnsi="Arial" w:cs="Arial"/>
          <w:sz w:val="22"/>
          <w:szCs w:val="22"/>
        </w:rPr>
        <w:t xml:space="preserve"> </w:t>
      </w:r>
      <w:r w:rsidRPr="00CC3651">
        <w:rPr>
          <w:rFonts w:ascii="Arial" w:hAnsi="Arial" w:cs="Arial"/>
          <w:sz w:val="22"/>
          <w:szCs w:val="22"/>
        </w:rPr>
        <w:t>ставки</w:t>
      </w:r>
      <w:r w:rsidRPr="00CC3651">
        <w:rPr>
          <w:rFonts w:ascii="Arial" w:eastAsia="Arial" w:hAnsi="Arial" w:cs="Arial"/>
          <w:sz w:val="22"/>
          <w:szCs w:val="22"/>
        </w:rPr>
        <w:t xml:space="preserve"> </w:t>
      </w:r>
      <w:r w:rsidRPr="00CC3651">
        <w:rPr>
          <w:rFonts w:ascii="Arial" w:hAnsi="Arial" w:cs="Arial"/>
          <w:sz w:val="22"/>
          <w:szCs w:val="22"/>
        </w:rPr>
        <w:t>НБУ</w:t>
      </w:r>
      <w:r w:rsidRPr="00CC3651">
        <w:rPr>
          <w:rFonts w:ascii="Arial" w:eastAsia="Arial" w:hAnsi="Arial" w:cs="Arial"/>
          <w:sz w:val="22"/>
          <w:szCs w:val="22"/>
        </w:rPr>
        <w:t xml:space="preserve"> </w:t>
      </w:r>
      <w:r w:rsidRPr="00CC3651">
        <w:rPr>
          <w:rFonts w:ascii="Arial" w:hAnsi="Arial" w:cs="Arial"/>
          <w:sz w:val="22"/>
          <w:szCs w:val="22"/>
        </w:rPr>
        <w:t>від</w:t>
      </w:r>
      <w:r w:rsidRPr="00CC3651">
        <w:rPr>
          <w:rFonts w:ascii="Arial" w:eastAsia="Arial" w:hAnsi="Arial" w:cs="Arial"/>
          <w:sz w:val="22"/>
          <w:szCs w:val="22"/>
        </w:rPr>
        <w:t xml:space="preserve"> </w:t>
      </w:r>
      <w:r w:rsidRPr="00CC3651">
        <w:rPr>
          <w:rFonts w:ascii="Arial" w:hAnsi="Arial" w:cs="Arial"/>
          <w:sz w:val="22"/>
          <w:szCs w:val="22"/>
        </w:rPr>
        <w:t>суми</w:t>
      </w:r>
      <w:r w:rsidRPr="00CC3651">
        <w:rPr>
          <w:rFonts w:ascii="Arial" w:eastAsia="Arial" w:hAnsi="Arial" w:cs="Arial"/>
          <w:sz w:val="22"/>
          <w:szCs w:val="22"/>
        </w:rPr>
        <w:t xml:space="preserve"> </w:t>
      </w:r>
      <w:r w:rsidRPr="00CC3651">
        <w:rPr>
          <w:rFonts w:ascii="Arial" w:hAnsi="Arial" w:cs="Arial"/>
          <w:sz w:val="22"/>
          <w:szCs w:val="22"/>
        </w:rPr>
        <w:t>заборгованості</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кожний</w:t>
      </w:r>
      <w:r w:rsidRPr="00CC3651">
        <w:rPr>
          <w:rFonts w:ascii="Arial" w:eastAsia="Arial" w:hAnsi="Arial" w:cs="Arial"/>
          <w:sz w:val="22"/>
          <w:szCs w:val="22"/>
        </w:rPr>
        <w:t xml:space="preserve"> </w:t>
      </w:r>
      <w:r w:rsidRPr="00CC3651">
        <w:rPr>
          <w:rFonts w:ascii="Arial" w:hAnsi="Arial" w:cs="Arial"/>
          <w:sz w:val="22"/>
          <w:szCs w:val="22"/>
        </w:rPr>
        <w:t>день</w:t>
      </w:r>
      <w:r w:rsidRPr="00CC3651">
        <w:rPr>
          <w:rFonts w:ascii="Arial" w:eastAsia="Arial" w:hAnsi="Arial" w:cs="Arial"/>
          <w:sz w:val="22"/>
          <w:szCs w:val="22"/>
        </w:rPr>
        <w:t xml:space="preserve"> </w:t>
      </w:r>
      <w:r w:rsidRPr="00CC3651">
        <w:rPr>
          <w:rFonts w:ascii="Arial" w:hAnsi="Arial" w:cs="Arial"/>
          <w:sz w:val="22"/>
          <w:szCs w:val="22"/>
        </w:rPr>
        <w:t>прострочення.</w:t>
      </w:r>
    </w:p>
    <w:p w14:paraId="082BCEEB" w14:textId="5EDE3B53" w:rsidR="00197BA3" w:rsidRPr="00CC3651" w:rsidRDefault="00197BA3">
      <w:pPr>
        <w:pStyle w:val="a9"/>
        <w:numPr>
          <w:ilvl w:val="1"/>
          <w:numId w:val="7"/>
        </w:numPr>
        <w:ind w:right="-87"/>
        <w:jc w:val="both"/>
        <w:rPr>
          <w:rFonts w:ascii="Arial" w:hAnsi="Arial" w:cs="Arial"/>
          <w:sz w:val="22"/>
          <w:szCs w:val="22"/>
        </w:rPr>
      </w:pPr>
      <w:r w:rsidRPr="00CC3651">
        <w:rPr>
          <w:rFonts w:ascii="Arial" w:hAnsi="Arial" w:cs="Arial"/>
          <w:sz w:val="22"/>
          <w:szCs w:val="22"/>
        </w:rPr>
        <w:t>У</w:t>
      </w:r>
      <w:r w:rsidRPr="00CC3651">
        <w:rPr>
          <w:rFonts w:ascii="Arial" w:eastAsia="Arial" w:hAnsi="Arial" w:cs="Arial"/>
          <w:sz w:val="22"/>
          <w:szCs w:val="22"/>
        </w:rPr>
        <w:t xml:space="preserve"> </w:t>
      </w:r>
      <w:r w:rsidRPr="00CC3651">
        <w:rPr>
          <w:rFonts w:ascii="Arial" w:hAnsi="Arial" w:cs="Arial"/>
          <w:sz w:val="22"/>
          <w:szCs w:val="22"/>
        </w:rPr>
        <w:t>разі</w:t>
      </w:r>
      <w:r w:rsidRPr="00CC3651">
        <w:rPr>
          <w:rFonts w:ascii="Arial" w:eastAsia="Arial" w:hAnsi="Arial" w:cs="Arial"/>
          <w:sz w:val="22"/>
          <w:szCs w:val="22"/>
        </w:rPr>
        <w:t xml:space="preserve"> </w:t>
      </w:r>
      <w:r w:rsidRPr="00CC3651">
        <w:rPr>
          <w:rFonts w:ascii="Arial" w:hAnsi="Arial" w:cs="Arial"/>
          <w:sz w:val="22"/>
          <w:szCs w:val="22"/>
        </w:rPr>
        <w:t>несвоєчасної</w:t>
      </w:r>
      <w:r w:rsidRPr="00CC3651">
        <w:rPr>
          <w:rFonts w:ascii="Arial" w:eastAsia="Arial" w:hAnsi="Arial" w:cs="Arial"/>
          <w:sz w:val="22"/>
          <w:szCs w:val="22"/>
        </w:rPr>
        <w:t xml:space="preserve"> </w:t>
      </w:r>
      <w:r w:rsidRPr="00CC3651">
        <w:rPr>
          <w:rFonts w:ascii="Arial" w:hAnsi="Arial" w:cs="Arial"/>
          <w:sz w:val="22"/>
          <w:szCs w:val="22"/>
        </w:rPr>
        <w:t>поставки</w:t>
      </w:r>
      <w:r w:rsidRPr="00CC3651">
        <w:rPr>
          <w:rFonts w:ascii="Arial" w:eastAsia="Arial" w:hAnsi="Arial" w:cs="Arial"/>
          <w:sz w:val="22"/>
          <w:szCs w:val="22"/>
        </w:rPr>
        <w:t xml:space="preserve"> </w:t>
      </w:r>
      <w:r w:rsidRPr="00CC3651">
        <w:rPr>
          <w:rFonts w:ascii="Arial" w:hAnsi="Arial" w:cs="Arial"/>
          <w:sz w:val="22"/>
          <w:szCs w:val="22"/>
        </w:rPr>
        <w:t>або</w:t>
      </w:r>
      <w:r w:rsidRPr="00CC3651">
        <w:rPr>
          <w:rFonts w:ascii="Arial" w:eastAsia="Arial" w:hAnsi="Arial" w:cs="Arial"/>
          <w:sz w:val="22"/>
          <w:szCs w:val="22"/>
        </w:rPr>
        <w:t xml:space="preserve"> </w:t>
      </w:r>
      <w:r w:rsidRPr="00CC3651">
        <w:rPr>
          <w:rFonts w:ascii="Arial" w:hAnsi="Arial" w:cs="Arial"/>
          <w:sz w:val="22"/>
          <w:szCs w:val="22"/>
        </w:rPr>
        <w:t>недопоставки</w:t>
      </w:r>
      <w:r w:rsidRPr="00CC3651">
        <w:rPr>
          <w:rFonts w:ascii="Arial" w:eastAsia="Arial" w:hAnsi="Arial" w:cs="Arial"/>
          <w:sz w:val="22"/>
          <w:szCs w:val="22"/>
        </w:rPr>
        <w:t xml:space="preserve"> </w:t>
      </w:r>
      <w:r w:rsidRPr="00CC3651">
        <w:rPr>
          <w:rFonts w:ascii="Arial" w:hAnsi="Arial" w:cs="Arial"/>
          <w:sz w:val="22"/>
          <w:szCs w:val="22"/>
        </w:rPr>
        <w:t>Товару</w:t>
      </w:r>
      <w:r w:rsidRPr="00CC3651">
        <w:rPr>
          <w:rFonts w:ascii="Arial" w:eastAsia="Arial" w:hAnsi="Arial" w:cs="Arial"/>
          <w:sz w:val="22"/>
          <w:szCs w:val="22"/>
        </w:rPr>
        <w:t xml:space="preserve"> </w:t>
      </w:r>
      <w:r w:rsidRPr="00CC3651">
        <w:rPr>
          <w:rFonts w:ascii="Arial" w:hAnsi="Arial" w:cs="Arial"/>
          <w:sz w:val="22"/>
          <w:szCs w:val="22"/>
        </w:rPr>
        <w:t>Продавець</w:t>
      </w:r>
      <w:r w:rsidRPr="00CC3651">
        <w:rPr>
          <w:rFonts w:ascii="Arial" w:eastAsia="Arial" w:hAnsi="Arial" w:cs="Arial"/>
          <w:sz w:val="22"/>
          <w:szCs w:val="22"/>
        </w:rPr>
        <w:t xml:space="preserve"> </w:t>
      </w:r>
      <w:r w:rsidRPr="00CC3651">
        <w:rPr>
          <w:rFonts w:ascii="Arial" w:hAnsi="Arial" w:cs="Arial"/>
          <w:sz w:val="22"/>
          <w:szCs w:val="22"/>
        </w:rPr>
        <w:t>сплачує</w:t>
      </w:r>
      <w:r w:rsidRPr="00CC3651">
        <w:rPr>
          <w:rFonts w:ascii="Arial" w:eastAsia="Arial" w:hAnsi="Arial" w:cs="Arial"/>
          <w:sz w:val="22"/>
          <w:szCs w:val="22"/>
        </w:rPr>
        <w:t xml:space="preserve"> </w:t>
      </w:r>
      <w:r w:rsidRPr="00CC3651">
        <w:rPr>
          <w:rFonts w:ascii="Arial" w:hAnsi="Arial" w:cs="Arial"/>
          <w:sz w:val="22"/>
          <w:szCs w:val="22"/>
        </w:rPr>
        <w:t>Покупцю</w:t>
      </w:r>
      <w:r w:rsidRPr="00CC3651">
        <w:rPr>
          <w:rFonts w:ascii="Arial" w:eastAsia="Arial" w:hAnsi="Arial" w:cs="Arial"/>
          <w:sz w:val="22"/>
          <w:szCs w:val="22"/>
        </w:rPr>
        <w:t xml:space="preserve"> </w:t>
      </w:r>
      <w:r w:rsidRPr="00CC3651">
        <w:rPr>
          <w:rFonts w:ascii="Arial" w:hAnsi="Arial" w:cs="Arial"/>
          <w:sz w:val="22"/>
          <w:szCs w:val="22"/>
        </w:rPr>
        <w:t>пеню</w:t>
      </w:r>
      <w:r w:rsidRPr="00CC3651">
        <w:rPr>
          <w:rFonts w:ascii="Arial" w:eastAsia="Arial" w:hAnsi="Arial" w:cs="Arial"/>
          <w:sz w:val="22"/>
          <w:szCs w:val="22"/>
        </w:rPr>
        <w:t xml:space="preserve"> </w:t>
      </w:r>
      <w:r w:rsidRPr="00CC3651">
        <w:rPr>
          <w:rFonts w:ascii="Arial" w:hAnsi="Arial" w:cs="Arial"/>
          <w:sz w:val="22"/>
          <w:szCs w:val="22"/>
        </w:rPr>
        <w:t>у</w:t>
      </w:r>
      <w:r w:rsidRPr="00CC3651">
        <w:rPr>
          <w:rFonts w:ascii="Arial" w:eastAsia="Arial" w:hAnsi="Arial" w:cs="Arial"/>
          <w:sz w:val="22"/>
          <w:szCs w:val="22"/>
        </w:rPr>
        <w:t xml:space="preserve"> </w:t>
      </w:r>
      <w:r w:rsidRPr="00CC3651">
        <w:rPr>
          <w:rFonts w:ascii="Arial" w:hAnsi="Arial" w:cs="Arial"/>
          <w:sz w:val="22"/>
          <w:szCs w:val="22"/>
        </w:rPr>
        <w:t>розмірі</w:t>
      </w:r>
      <w:r w:rsidRPr="00CC3651">
        <w:rPr>
          <w:rFonts w:ascii="Arial" w:eastAsia="Arial" w:hAnsi="Arial" w:cs="Arial"/>
          <w:sz w:val="22"/>
          <w:szCs w:val="22"/>
        </w:rPr>
        <w:t xml:space="preserve"> </w:t>
      </w:r>
      <w:r w:rsidRPr="00CC3651">
        <w:rPr>
          <w:rFonts w:ascii="Arial" w:hAnsi="Arial" w:cs="Arial"/>
          <w:sz w:val="22"/>
          <w:szCs w:val="22"/>
        </w:rPr>
        <w:t>подвійної</w:t>
      </w:r>
      <w:r w:rsidRPr="00CC3651">
        <w:rPr>
          <w:rFonts w:ascii="Arial" w:eastAsia="Arial" w:hAnsi="Arial" w:cs="Arial"/>
          <w:sz w:val="22"/>
          <w:szCs w:val="22"/>
        </w:rPr>
        <w:t xml:space="preserve"> </w:t>
      </w:r>
      <w:r w:rsidRPr="00CC3651">
        <w:rPr>
          <w:rFonts w:ascii="Arial" w:hAnsi="Arial" w:cs="Arial"/>
          <w:sz w:val="22"/>
          <w:szCs w:val="22"/>
        </w:rPr>
        <w:t>облікової</w:t>
      </w:r>
      <w:r w:rsidRPr="00CC3651">
        <w:rPr>
          <w:rFonts w:ascii="Arial" w:eastAsia="Arial" w:hAnsi="Arial" w:cs="Arial"/>
          <w:sz w:val="22"/>
          <w:szCs w:val="22"/>
        </w:rPr>
        <w:t xml:space="preserve"> </w:t>
      </w:r>
      <w:r w:rsidRPr="00CC3651">
        <w:rPr>
          <w:rFonts w:ascii="Arial" w:hAnsi="Arial" w:cs="Arial"/>
          <w:sz w:val="22"/>
          <w:szCs w:val="22"/>
        </w:rPr>
        <w:t>ставки</w:t>
      </w:r>
      <w:r w:rsidRPr="00CC3651">
        <w:rPr>
          <w:rFonts w:ascii="Arial" w:eastAsia="Arial" w:hAnsi="Arial" w:cs="Arial"/>
          <w:sz w:val="22"/>
          <w:szCs w:val="22"/>
        </w:rPr>
        <w:t xml:space="preserve"> </w:t>
      </w:r>
      <w:r w:rsidRPr="00CC3651">
        <w:rPr>
          <w:rFonts w:ascii="Arial" w:hAnsi="Arial" w:cs="Arial"/>
          <w:sz w:val="22"/>
          <w:szCs w:val="22"/>
        </w:rPr>
        <w:t>НБУ</w:t>
      </w:r>
      <w:r w:rsidRPr="00CC3651">
        <w:rPr>
          <w:rFonts w:ascii="Arial" w:eastAsia="Arial" w:hAnsi="Arial" w:cs="Arial"/>
          <w:sz w:val="22"/>
          <w:szCs w:val="22"/>
        </w:rPr>
        <w:t xml:space="preserve"> </w:t>
      </w:r>
      <w:r w:rsidRPr="00CC3651">
        <w:rPr>
          <w:rFonts w:ascii="Arial" w:hAnsi="Arial" w:cs="Arial"/>
          <w:sz w:val="22"/>
          <w:szCs w:val="22"/>
        </w:rPr>
        <w:t>від</w:t>
      </w:r>
      <w:r w:rsidRPr="00CC3651">
        <w:rPr>
          <w:rFonts w:ascii="Arial" w:eastAsia="Arial" w:hAnsi="Arial" w:cs="Arial"/>
          <w:sz w:val="22"/>
          <w:szCs w:val="22"/>
        </w:rPr>
        <w:t xml:space="preserve"> </w:t>
      </w:r>
      <w:r w:rsidRPr="00CC3651">
        <w:rPr>
          <w:rFonts w:ascii="Arial" w:hAnsi="Arial" w:cs="Arial"/>
          <w:sz w:val="22"/>
          <w:szCs w:val="22"/>
        </w:rPr>
        <w:t>суми</w:t>
      </w:r>
      <w:r w:rsidRPr="00CC3651">
        <w:rPr>
          <w:rFonts w:ascii="Arial" w:eastAsia="Arial" w:hAnsi="Arial" w:cs="Arial"/>
          <w:sz w:val="22"/>
          <w:szCs w:val="22"/>
        </w:rPr>
        <w:t xml:space="preserve"> </w:t>
      </w:r>
      <w:r w:rsidRPr="00CC3651">
        <w:rPr>
          <w:rFonts w:ascii="Arial" w:hAnsi="Arial" w:cs="Arial"/>
          <w:sz w:val="22"/>
          <w:szCs w:val="22"/>
        </w:rPr>
        <w:t>заборгованості</w:t>
      </w:r>
      <w:r w:rsidRPr="00CC3651">
        <w:rPr>
          <w:rFonts w:ascii="Arial" w:eastAsia="Arial" w:hAnsi="Arial" w:cs="Arial"/>
          <w:sz w:val="22"/>
          <w:szCs w:val="22"/>
        </w:rPr>
        <w:t xml:space="preserve"> </w:t>
      </w:r>
      <w:r w:rsidRPr="00CC3651">
        <w:rPr>
          <w:rFonts w:ascii="Arial" w:hAnsi="Arial" w:cs="Arial"/>
          <w:sz w:val="22"/>
          <w:szCs w:val="22"/>
        </w:rPr>
        <w:t>за</w:t>
      </w:r>
      <w:r w:rsidRPr="00CC3651">
        <w:rPr>
          <w:rFonts w:ascii="Arial" w:eastAsia="Arial" w:hAnsi="Arial" w:cs="Arial"/>
          <w:sz w:val="22"/>
          <w:szCs w:val="22"/>
        </w:rPr>
        <w:t xml:space="preserve"> </w:t>
      </w:r>
      <w:r w:rsidRPr="00CC3651">
        <w:rPr>
          <w:rFonts w:ascii="Arial" w:hAnsi="Arial" w:cs="Arial"/>
          <w:sz w:val="22"/>
          <w:szCs w:val="22"/>
        </w:rPr>
        <w:t>кожний</w:t>
      </w:r>
      <w:r w:rsidRPr="00CC3651">
        <w:rPr>
          <w:rFonts w:ascii="Arial" w:eastAsia="Arial" w:hAnsi="Arial" w:cs="Arial"/>
          <w:sz w:val="22"/>
          <w:szCs w:val="22"/>
        </w:rPr>
        <w:t xml:space="preserve"> </w:t>
      </w:r>
      <w:r w:rsidRPr="00CC3651">
        <w:rPr>
          <w:rFonts w:ascii="Arial" w:hAnsi="Arial" w:cs="Arial"/>
          <w:sz w:val="22"/>
          <w:szCs w:val="22"/>
        </w:rPr>
        <w:t>день</w:t>
      </w:r>
      <w:r w:rsidRPr="00CC3651">
        <w:rPr>
          <w:rFonts w:ascii="Arial" w:eastAsia="Arial" w:hAnsi="Arial" w:cs="Arial"/>
          <w:sz w:val="22"/>
          <w:szCs w:val="22"/>
        </w:rPr>
        <w:t xml:space="preserve"> </w:t>
      </w:r>
      <w:r w:rsidRPr="00CC3651">
        <w:rPr>
          <w:rFonts w:ascii="Arial" w:hAnsi="Arial" w:cs="Arial"/>
          <w:sz w:val="22"/>
          <w:szCs w:val="22"/>
        </w:rPr>
        <w:t>прострочення.</w:t>
      </w:r>
    </w:p>
    <w:p w14:paraId="13ADB7EF" w14:textId="77777777" w:rsidR="00197BA3" w:rsidRDefault="00197BA3">
      <w:pPr>
        <w:pStyle w:val="a9"/>
        <w:numPr>
          <w:ilvl w:val="1"/>
          <w:numId w:val="7"/>
        </w:numPr>
        <w:ind w:right="-87"/>
        <w:jc w:val="both"/>
        <w:rPr>
          <w:rFonts w:ascii="Arial" w:hAnsi="Arial" w:cs="Arial"/>
          <w:sz w:val="22"/>
          <w:szCs w:val="22"/>
        </w:rPr>
      </w:pPr>
      <w:r w:rsidRPr="00CC3651">
        <w:rPr>
          <w:rFonts w:ascii="Arial" w:hAnsi="Arial" w:cs="Arial"/>
          <w:sz w:val="22"/>
          <w:szCs w:val="22"/>
        </w:rPr>
        <w:t>Сплата</w:t>
      </w:r>
      <w:r w:rsidRPr="00CC3651">
        <w:rPr>
          <w:rFonts w:ascii="Arial" w:eastAsia="Arial" w:hAnsi="Arial" w:cs="Arial"/>
          <w:sz w:val="22"/>
          <w:szCs w:val="22"/>
        </w:rPr>
        <w:t xml:space="preserve"> </w:t>
      </w:r>
      <w:r w:rsidRPr="00CC3651">
        <w:rPr>
          <w:rFonts w:ascii="Arial" w:hAnsi="Arial" w:cs="Arial"/>
          <w:sz w:val="22"/>
          <w:szCs w:val="22"/>
        </w:rPr>
        <w:t>штрафних</w:t>
      </w:r>
      <w:r w:rsidRPr="00CC3651">
        <w:rPr>
          <w:rFonts w:ascii="Arial" w:eastAsia="Arial" w:hAnsi="Arial" w:cs="Arial"/>
          <w:sz w:val="22"/>
          <w:szCs w:val="22"/>
        </w:rPr>
        <w:t xml:space="preserve"> </w:t>
      </w:r>
      <w:r w:rsidRPr="00CC3651">
        <w:rPr>
          <w:rFonts w:ascii="Arial" w:hAnsi="Arial" w:cs="Arial"/>
          <w:sz w:val="22"/>
          <w:szCs w:val="22"/>
        </w:rPr>
        <w:t>санкцій</w:t>
      </w:r>
      <w:r w:rsidRPr="00CC3651">
        <w:rPr>
          <w:rFonts w:ascii="Arial" w:eastAsia="Arial" w:hAnsi="Arial" w:cs="Arial"/>
          <w:sz w:val="22"/>
          <w:szCs w:val="22"/>
        </w:rPr>
        <w:t xml:space="preserve"> </w:t>
      </w:r>
      <w:r w:rsidRPr="00CC3651">
        <w:rPr>
          <w:rFonts w:ascii="Arial" w:hAnsi="Arial" w:cs="Arial"/>
          <w:sz w:val="22"/>
          <w:szCs w:val="22"/>
        </w:rPr>
        <w:t>не</w:t>
      </w:r>
      <w:r w:rsidRPr="00CC3651">
        <w:rPr>
          <w:rFonts w:ascii="Arial" w:eastAsia="Arial" w:hAnsi="Arial" w:cs="Arial"/>
          <w:sz w:val="22"/>
          <w:szCs w:val="22"/>
        </w:rPr>
        <w:t xml:space="preserve"> </w:t>
      </w:r>
      <w:r w:rsidRPr="00CC3651">
        <w:rPr>
          <w:rFonts w:ascii="Arial" w:hAnsi="Arial" w:cs="Arial"/>
          <w:sz w:val="22"/>
          <w:szCs w:val="22"/>
        </w:rPr>
        <w:t>звільняє</w:t>
      </w:r>
      <w:r w:rsidRPr="00CC3651">
        <w:rPr>
          <w:rFonts w:ascii="Arial" w:eastAsia="Arial" w:hAnsi="Arial" w:cs="Arial"/>
          <w:sz w:val="22"/>
          <w:szCs w:val="22"/>
        </w:rPr>
        <w:t xml:space="preserve"> </w:t>
      </w:r>
      <w:r w:rsidRPr="00CC3651">
        <w:rPr>
          <w:rFonts w:ascii="Arial" w:hAnsi="Arial" w:cs="Arial"/>
          <w:sz w:val="22"/>
          <w:szCs w:val="22"/>
        </w:rPr>
        <w:t>жодну</w:t>
      </w:r>
      <w:r w:rsidRPr="00CC3651">
        <w:rPr>
          <w:rFonts w:ascii="Arial" w:eastAsia="Arial" w:hAnsi="Arial" w:cs="Arial"/>
          <w:sz w:val="22"/>
          <w:szCs w:val="22"/>
        </w:rPr>
        <w:t xml:space="preserve"> </w:t>
      </w:r>
      <w:r w:rsidRPr="00CC3651">
        <w:rPr>
          <w:rFonts w:ascii="Arial" w:hAnsi="Arial" w:cs="Arial"/>
          <w:sz w:val="22"/>
          <w:szCs w:val="22"/>
        </w:rPr>
        <w:t>із</w:t>
      </w:r>
      <w:r w:rsidRPr="00CC3651">
        <w:rPr>
          <w:rFonts w:ascii="Arial" w:eastAsia="Arial" w:hAnsi="Arial" w:cs="Arial"/>
          <w:sz w:val="22"/>
          <w:szCs w:val="22"/>
        </w:rPr>
        <w:t xml:space="preserve"> </w:t>
      </w:r>
      <w:r w:rsidRPr="00CC3651">
        <w:rPr>
          <w:rFonts w:ascii="Arial" w:hAnsi="Arial" w:cs="Arial"/>
          <w:sz w:val="22"/>
          <w:szCs w:val="22"/>
        </w:rPr>
        <w:t>Сторін</w:t>
      </w:r>
      <w:r w:rsidRPr="00CC3651">
        <w:rPr>
          <w:rFonts w:ascii="Arial" w:eastAsia="Arial" w:hAnsi="Arial" w:cs="Arial"/>
          <w:sz w:val="22"/>
          <w:szCs w:val="22"/>
        </w:rPr>
        <w:t xml:space="preserve"> </w:t>
      </w:r>
      <w:r w:rsidRPr="00CC3651">
        <w:rPr>
          <w:rFonts w:ascii="Arial" w:hAnsi="Arial" w:cs="Arial"/>
          <w:sz w:val="22"/>
          <w:szCs w:val="22"/>
        </w:rPr>
        <w:t>від</w:t>
      </w:r>
      <w:r w:rsidRPr="00CC3651">
        <w:rPr>
          <w:rFonts w:ascii="Arial" w:eastAsia="Arial" w:hAnsi="Arial" w:cs="Arial"/>
          <w:sz w:val="22"/>
          <w:szCs w:val="22"/>
        </w:rPr>
        <w:t xml:space="preserve"> </w:t>
      </w:r>
      <w:r w:rsidRPr="00CC3651">
        <w:rPr>
          <w:rFonts w:ascii="Arial" w:hAnsi="Arial" w:cs="Arial"/>
          <w:sz w:val="22"/>
          <w:szCs w:val="22"/>
        </w:rPr>
        <w:t>виконання</w:t>
      </w:r>
      <w:r w:rsidRPr="00CC3651">
        <w:rPr>
          <w:rFonts w:ascii="Arial" w:eastAsia="Arial" w:hAnsi="Arial" w:cs="Arial"/>
          <w:sz w:val="22"/>
          <w:szCs w:val="22"/>
        </w:rPr>
        <w:t xml:space="preserve"> </w:t>
      </w:r>
      <w:r w:rsidRPr="00CC3651">
        <w:rPr>
          <w:rFonts w:ascii="Arial" w:hAnsi="Arial" w:cs="Arial"/>
          <w:sz w:val="22"/>
          <w:szCs w:val="22"/>
        </w:rPr>
        <w:t>своїх</w:t>
      </w:r>
      <w:r w:rsidRPr="00CC3651">
        <w:rPr>
          <w:rFonts w:ascii="Arial" w:eastAsia="Arial" w:hAnsi="Arial" w:cs="Arial"/>
          <w:sz w:val="22"/>
          <w:szCs w:val="22"/>
        </w:rPr>
        <w:t xml:space="preserve"> </w:t>
      </w:r>
      <w:r w:rsidRPr="00CC3651">
        <w:rPr>
          <w:rFonts w:ascii="Arial" w:hAnsi="Arial" w:cs="Arial"/>
          <w:sz w:val="22"/>
          <w:szCs w:val="22"/>
        </w:rPr>
        <w:t>зобов</w:t>
      </w:r>
      <w:r w:rsidRPr="00CC3651">
        <w:rPr>
          <w:rFonts w:ascii="Arial" w:eastAsia="Arial" w:hAnsi="Arial" w:cs="Arial"/>
          <w:sz w:val="22"/>
          <w:szCs w:val="22"/>
        </w:rPr>
        <w:t>’</w:t>
      </w:r>
      <w:r w:rsidRPr="00CC3651">
        <w:rPr>
          <w:rFonts w:ascii="Arial" w:hAnsi="Arial" w:cs="Arial"/>
          <w:sz w:val="22"/>
          <w:szCs w:val="22"/>
        </w:rPr>
        <w:t>язань</w:t>
      </w:r>
      <w:r w:rsidRPr="00CC3651">
        <w:rPr>
          <w:rFonts w:ascii="Arial" w:eastAsia="Arial" w:hAnsi="Arial" w:cs="Arial"/>
          <w:sz w:val="22"/>
          <w:szCs w:val="22"/>
        </w:rPr>
        <w:t xml:space="preserve"> </w:t>
      </w:r>
      <w:r w:rsidRPr="00CC3651">
        <w:rPr>
          <w:rFonts w:ascii="Arial" w:hAnsi="Arial" w:cs="Arial"/>
          <w:sz w:val="22"/>
          <w:szCs w:val="22"/>
        </w:rPr>
        <w:t>по</w:t>
      </w:r>
      <w:r w:rsidRPr="00CC3651">
        <w:rPr>
          <w:rFonts w:ascii="Arial" w:eastAsia="Arial" w:hAnsi="Arial" w:cs="Arial"/>
          <w:sz w:val="22"/>
          <w:szCs w:val="22"/>
        </w:rPr>
        <w:t xml:space="preserve"> </w:t>
      </w:r>
      <w:r w:rsidRPr="00CC3651">
        <w:rPr>
          <w:rFonts w:ascii="Arial" w:hAnsi="Arial" w:cs="Arial"/>
          <w:sz w:val="22"/>
          <w:szCs w:val="22"/>
        </w:rPr>
        <w:t>цьому</w:t>
      </w:r>
      <w:r w:rsidRPr="00CC3651">
        <w:rPr>
          <w:rFonts w:ascii="Arial" w:eastAsia="Arial" w:hAnsi="Arial" w:cs="Arial"/>
          <w:sz w:val="22"/>
          <w:szCs w:val="22"/>
        </w:rPr>
        <w:t xml:space="preserve"> </w:t>
      </w:r>
      <w:r w:rsidRPr="00CC3651">
        <w:rPr>
          <w:rFonts w:ascii="Arial" w:hAnsi="Arial" w:cs="Arial"/>
          <w:sz w:val="22"/>
          <w:szCs w:val="22"/>
        </w:rPr>
        <w:t>Договору.</w:t>
      </w:r>
    </w:p>
    <w:p w14:paraId="4F1FF102" w14:textId="6218AA38" w:rsidR="00001919" w:rsidRPr="00001919" w:rsidRDefault="00001919" w:rsidP="00001919">
      <w:pPr>
        <w:pStyle w:val="a9"/>
        <w:numPr>
          <w:ilvl w:val="1"/>
          <w:numId w:val="7"/>
        </w:numPr>
        <w:ind w:right="-87"/>
        <w:jc w:val="both"/>
        <w:rPr>
          <w:rFonts w:ascii="Arial" w:hAnsi="Arial" w:cs="Arial"/>
          <w:sz w:val="22"/>
          <w:szCs w:val="22"/>
        </w:rPr>
      </w:pPr>
      <w:bookmarkStart w:id="2" w:name="_Hlk232498540"/>
      <w:r w:rsidRPr="00821348">
        <w:rPr>
          <w:rFonts w:ascii="Arial" w:hAnsi="Arial" w:cs="Arial"/>
          <w:sz w:val="22"/>
          <w:szCs w:val="22"/>
        </w:rPr>
        <w:t>Усі спори, що пов'язані із цим Договором, його укладанням або такі, що виникають в процесі виконання умов цього Договору, вирішуються шляхом переговорів між представниками Сторін. Якщо спір неможливо вирішити шляхом переговорів протягом 30 (</w:t>
      </w:r>
      <w:r w:rsidRPr="00821348">
        <w:rPr>
          <w:rFonts w:ascii="Arial" w:hAnsi="Arial" w:cs="Arial"/>
          <w:i/>
          <w:sz w:val="22"/>
          <w:szCs w:val="22"/>
        </w:rPr>
        <w:t>Тридцяти</w:t>
      </w:r>
      <w:r w:rsidRPr="00821348">
        <w:rPr>
          <w:rFonts w:ascii="Arial" w:hAnsi="Arial" w:cs="Arial"/>
          <w:sz w:val="22"/>
          <w:szCs w:val="22"/>
        </w:rPr>
        <w:t xml:space="preserve">) днів з </w:t>
      </w:r>
      <w:r w:rsidRPr="00821348">
        <w:rPr>
          <w:rFonts w:ascii="Arial" w:hAnsi="Arial" w:cs="Arial"/>
          <w:sz w:val="22"/>
          <w:szCs w:val="22"/>
        </w:rPr>
        <w:lastRenderedPageBreak/>
        <w:t>моменту його виникнення, він вирішується в судовому порядку за встановленою підвідомчістю та підсудністю такого спору згідно законодавства України.</w:t>
      </w:r>
      <w:bookmarkEnd w:id="2"/>
    </w:p>
    <w:p w14:paraId="0A7605E6" w14:textId="77777777" w:rsidR="00197BA3" w:rsidRPr="00CC3651" w:rsidRDefault="00197BA3">
      <w:pPr>
        <w:ind w:right="-87"/>
        <w:rPr>
          <w:rFonts w:ascii="Arial" w:hAnsi="Arial" w:cs="Arial"/>
          <w:b/>
          <w:sz w:val="22"/>
          <w:szCs w:val="22"/>
          <w:lang w:val="uk-UA"/>
        </w:rPr>
      </w:pPr>
    </w:p>
    <w:p w14:paraId="0D9D3FB6" w14:textId="77777777" w:rsidR="00197BA3" w:rsidRPr="00CC3651" w:rsidRDefault="00197BA3">
      <w:pPr>
        <w:widowControl w:val="0"/>
        <w:numPr>
          <w:ilvl w:val="0"/>
          <w:numId w:val="7"/>
        </w:numPr>
        <w:ind w:right="-87"/>
        <w:jc w:val="center"/>
        <w:rPr>
          <w:rFonts w:ascii="Arial" w:hAnsi="Arial" w:cs="Arial"/>
          <w:b/>
          <w:color w:val="000000"/>
          <w:sz w:val="22"/>
          <w:szCs w:val="22"/>
          <w:lang w:val="uk-UA"/>
        </w:rPr>
      </w:pPr>
      <w:r w:rsidRPr="00CC3651">
        <w:rPr>
          <w:rFonts w:ascii="Arial" w:hAnsi="Arial" w:cs="Arial"/>
          <w:b/>
          <w:color w:val="000000"/>
          <w:sz w:val="22"/>
          <w:szCs w:val="22"/>
          <w:lang w:val="uk-UA"/>
        </w:rPr>
        <w:t>СТРОК</w:t>
      </w:r>
      <w:r w:rsidRPr="00CC3651">
        <w:rPr>
          <w:rFonts w:ascii="Arial" w:eastAsia="Arial" w:hAnsi="Arial" w:cs="Arial"/>
          <w:b/>
          <w:color w:val="000000"/>
          <w:sz w:val="22"/>
          <w:szCs w:val="22"/>
          <w:lang w:val="uk-UA"/>
        </w:rPr>
        <w:t xml:space="preserve"> </w:t>
      </w:r>
      <w:r w:rsidRPr="00CC3651">
        <w:rPr>
          <w:rFonts w:ascii="Arial" w:hAnsi="Arial" w:cs="Arial"/>
          <w:b/>
          <w:color w:val="000000"/>
          <w:sz w:val="22"/>
          <w:szCs w:val="22"/>
          <w:lang w:val="uk-UA"/>
        </w:rPr>
        <w:t>ДІЇ</w:t>
      </w:r>
      <w:r w:rsidRPr="00CC3651">
        <w:rPr>
          <w:rFonts w:ascii="Arial" w:eastAsia="Arial" w:hAnsi="Arial" w:cs="Arial"/>
          <w:b/>
          <w:color w:val="000000"/>
          <w:sz w:val="22"/>
          <w:szCs w:val="22"/>
          <w:lang w:val="uk-UA"/>
        </w:rPr>
        <w:t xml:space="preserve"> </w:t>
      </w:r>
      <w:r w:rsidRPr="00CC3651">
        <w:rPr>
          <w:rFonts w:ascii="Arial" w:hAnsi="Arial" w:cs="Arial"/>
          <w:b/>
          <w:color w:val="000000"/>
          <w:sz w:val="22"/>
          <w:szCs w:val="22"/>
          <w:lang w:val="uk-UA"/>
        </w:rPr>
        <w:t>ДОГОВОРУ</w:t>
      </w:r>
      <w:r w:rsidRPr="00CC3651">
        <w:rPr>
          <w:rFonts w:ascii="Arial" w:eastAsia="Arial" w:hAnsi="Arial" w:cs="Arial"/>
          <w:b/>
          <w:color w:val="000000"/>
          <w:sz w:val="22"/>
          <w:szCs w:val="22"/>
          <w:lang w:val="uk-UA"/>
        </w:rPr>
        <w:t xml:space="preserve"> </w:t>
      </w:r>
      <w:r w:rsidRPr="00CC3651">
        <w:rPr>
          <w:rFonts w:ascii="Arial" w:hAnsi="Arial" w:cs="Arial"/>
          <w:b/>
          <w:color w:val="000000"/>
          <w:sz w:val="22"/>
          <w:szCs w:val="22"/>
          <w:lang w:val="uk-UA"/>
        </w:rPr>
        <w:t>ТА</w:t>
      </w:r>
      <w:r w:rsidRPr="00CC3651">
        <w:rPr>
          <w:rFonts w:ascii="Arial" w:eastAsia="Arial" w:hAnsi="Arial" w:cs="Arial"/>
          <w:b/>
          <w:color w:val="000000"/>
          <w:sz w:val="22"/>
          <w:szCs w:val="22"/>
          <w:lang w:val="uk-UA"/>
        </w:rPr>
        <w:t xml:space="preserve"> </w:t>
      </w:r>
      <w:r w:rsidRPr="00CC3651">
        <w:rPr>
          <w:rFonts w:ascii="Arial" w:hAnsi="Arial" w:cs="Arial"/>
          <w:b/>
          <w:color w:val="000000"/>
          <w:sz w:val="22"/>
          <w:szCs w:val="22"/>
          <w:lang w:val="uk-UA"/>
        </w:rPr>
        <w:t>ІНШІ</w:t>
      </w:r>
      <w:r w:rsidRPr="00CC3651">
        <w:rPr>
          <w:rFonts w:ascii="Arial" w:eastAsia="Arial" w:hAnsi="Arial" w:cs="Arial"/>
          <w:b/>
          <w:color w:val="000000"/>
          <w:sz w:val="22"/>
          <w:szCs w:val="22"/>
          <w:lang w:val="uk-UA"/>
        </w:rPr>
        <w:t xml:space="preserve"> </w:t>
      </w:r>
      <w:r w:rsidRPr="00CC3651">
        <w:rPr>
          <w:rFonts w:ascii="Arial" w:hAnsi="Arial" w:cs="Arial"/>
          <w:b/>
          <w:color w:val="000000"/>
          <w:sz w:val="22"/>
          <w:szCs w:val="22"/>
          <w:lang w:val="uk-UA"/>
        </w:rPr>
        <w:t>УМОВИ</w:t>
      </w:r>
    </w:p>
    <w:p w14:paraId="64A1F205" w14:textId="77777777" w:rsidR="00197BA3" w:rsidRPr="00CC3651" w:rsidRDefault="00197BA3">
      <w:pPr>
        <w:widowControl w:val="0"/>
        <w:ind w:right="-87"/>
        <w:jc w:val="center"/>
        <w:rPr>
          <w:rFonts w:ascii="Arial" w:hAnsi="Arial" w:cs="Arial"/>
          <w:b/>
          <w:color w:val="000000"/>
          <w:sz w:val="22"/>
          <w:szCs w:val="22"/>
          <w:lang w:val="uk-UA"/>
        </w:rPr>
      </w:pPr>
    </w:p>
    <w:p w14:paraId="33CE9FE8" w14:textId="016D3F8B" w:rsidR="00197BA3" w:rsidRPr="00CC3651" w:rsidRDefault="00197BA3">
      <w:pPr>
        <w:widowControl w:val="0"/>
        <w:numPr>
          <w:ilvl w:val="1"/>
          <w:numId w:val="7"/>
        </w:numPr>
        <w:ind w:right="-87"/>
        <w:jc w:val="both"/>
        <w:rPr>
          <w:rFonts w:ascii="Arial" w:hAnsi="Arial" w:cs="Arial"/>
          <w:color w:val="000000"/>
          <w:sz w:val="22"/>
          <w:szCs w:val="22"/>
          <w:lang w:val="uk-UA"/>
        </w:rPr>
      </w:pPr>
      <w:r w:rsidRPr="00CC3651">
        <w:rPr>
          <w:rFonts w:ascii="Arial" w:hAnsi="Arial" w:cs="Arial"/>
          <w:color w:val="000000"/>
          <w:sz w:val="22"/>
          <w:szCs w:val="22"/>
          <w:lang w:val="uk-UA"/>
        </w:rPr>
        <w:t>Цей</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Договір</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набуває</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чинності</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моменту</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його</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підписання</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і</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діє</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до</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повного</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виконання</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зобов</w:t>
      </w:r>
      <w:r w:rsidRPr="00CC3651">
        <w:rPr>
          <w:rFonts w:ascii="Arial" w:eastAsia="Arial" w:hAnsi="Arial" w:cs="Arial"/>
          <w:color w:val="000000"/>
          <w:sz w:val="22"/>
          <w:szCs w:val="22"/>
          <w:lang w:val="uk-UA"/>
        </w:rPr>
        <w:t>’</w:t>
      </w:r>
      <w:r w:rsidRPr="00CC3651">
        <w:rPr>
          <w:rFonts w:ascii="Arial" w:hAnsi="Arial" w:cs="Arial"/>
          <w:color w:val="000000"/>
          <w:sz w:val="22"/>
          <w:szCs w:val="22"/>
          <w:lang w:val="uk-UA"/>
        </w:rPr>
        <w:t>язань</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за</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даним</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Договором.</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Дія</w:t>
      </w:r>
      <w:r w:rsidRPr="00CC3651">
        <w:rPr>
          <w:rFonts w:ascii="Arial" w:eastAsia="Arial" w:hAnsi="Arial" w:cs="Arial"/>
          <w:color w:val="000000"/>
          <w:sz w:val="22"/>
          <w:szCs w:val="22"/>
          <w:lang w:val="uk-UA"/>
        </w:rPr>
        <w:t xml:space="preserve"> </w:t>
      </w:r>
      <w:r w:rsidR="00453CBE" w:rsidRPr="00CC3651">
        <w:rPr>
          <w:rFonts w:ascii="Arial" w:eastAsia="Arial" w:hAnsi="Arial" w:cs="Arial"/>
          <w:color w:val="000000"/>
          <w:sz w:val="22"/>
          <w:szCs w:val="22"/>
          <w:lang w:val="uk-UA"/>
        </w:rPr>
        <w:t xml:space="preserve">цього </w:t>
      </w:r>
      <w:r w:rsidR="00453CBE" w:rsidRPr="00CC3651">
        <w:rPr>
          <w:rFonts w:ascii="Arial" w:hAnsi="Arial" w:cs="Arial"/>
          <w:color w:val="000000"/>
          <w:sz w:val="22"/>
          <w:szCs w:val="22"/>
          <w:lang w:val="uk-UA"/>
        </w:rPr>
        <w:t>Д</w:t>
      </w:r>
      <w:r w:rsidRPr="00CC3651">
        <w:rPr>
          <w:rFonts w:ascii="Arial" w:hAnsi="Arial" w:cs="Arial"/>
          <w:color w:val="000000"/>
          <w:sz w:val="22"/>
          <w:szCs w:val="22"/>
          <w:lang w:val="uk-UA"/>
        </w:rPr>
        <w:t>оговору</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може</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бути</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продовжена</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за</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згодою</w:t>
      </w:r>
      <w:r w:rsidRPr="00CC3651">
        <w:rPr>
          <w:rFonts w:ascii="Arial" w:eastAsia="Arial" w:hAnsi="Arial" w:cs="Arial"/>
          <w:color w:val="000000"/>
          <w:sz w:val="22"/>
          <w:szCs w:val="22"/>
          <w:lang w:val="uk-UA"/>
        </w:rPr>
        <w:t xml:space="preserve"> </w:t>
      </w:r>
      <w:r w:rsidR="00453CBE" w:rsidRPr="00CC3651">
        <w:rPr>
          <w:rFonts w:ascii="Arial" w:hAnsi="Arial" w:cs="Arial"/>
          <w:color w:val="000000"/>
          <w:sz w:val="22"/>
          <w:szCs w:val="22"/>
          <w:lang w:val="uk-UA"/>
        </w:rPr>
        <w:t>С</w:t>
      </w:r>
      <w:r w:rsidRPr="00CC3651">
        <w:rPr>
          <w:rFonts w:ascii="Arial" w:hAnsi="Arial" w:cs="Arial"/>
          <w:color w:val="000000"/>
          <w:sz w:val="22"/>
          <w:szCs w:val="22"/>
          <w:lang w:val="uk-UA"/>
        </w:rPr>
        <w:t>торін.</w:t>
      </w:r>
    </w:p>
    <w:p w14:paraId="18D944F3" w14:textId="77777777" w:rsidR="00B24955" w:rsidRPr="00CC3651" w:rsidRDefault="00B24955" w:rsidP="00B24955">
      <w:pPr>
        <w:numPr>
          <w:ilvl w:val="1"/>
          <w:numId w:val="7"/>
        </w:numPr>
        <w:ind w:right="-142"/>
        <w:jc w:val="both"/>
        <w:rPr>
          <w:rFonts w:ascii="Arial" w:hAnsi="Arial" w:cs="Arial"/>
          <w:sz w:val="22"/>
          <w:szCs w:val="22"/>
          <w:lang w:val="uk-UA"/>
        </w:rPr>
      </w:pPr>
      <w:r w:rsidRPr="00CC3651">
        <w:rPr>
          <w:rFonts w:ascii="Arial" w:hAnsi="Arial" w:cs="Arial"/>
          <w:sz w:val="22"/>
          <w:szCs w:val="22"/>
          <w:lang w:val="uk-UA"/>
        </w:rPr>
        <w:t>Припинення</w:t>
      </w:r>
      <w:r w:rsidRPr="00CC3651">
        <w:rPr>
          <w:rFonts w:ascii="Arial" w:eastAsia="Arial" w:hAnsi="Arial" w:cs="Arial"/>
          <w:sz w:val="22"/>
          <w:szCs w:val="22"/>
          <w:lang w:val="uk-UA"/>
        </w:rPr>
        <w:t xml:space="preserve"> </w:t>
      </w:r>
      <w:r w:rsidRPr="00CC3651">
        <w:rPr>
          <w:rFonts w:ascii="Arial" w:hAnsi="Arial" w:cs="Arial"/>
          <w:sz w:val="22"/>
          <w:szCs w:val="22"/>
          <w:lang w:val="uk-UA"/>
        </w:rPr>
        <w:t>дії</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звільняє</w:t>
      </w:r>
      <w:r w:rsidRPr="00CC3651">
        <w:rPr>
          <w:rFonts w:ascii="Arial" w:eastAsia="Arial" w:hAnsi="Arial" w:cs="Arial"/>
          <w:sz w:val="22"/>
          <w:szCs w:val="22"/>
          <w:lang w:val="uk-UA"/>
        </w:rPr>
        <w:t xml:space="preserve"> </w:t>
      </w:r>
      <w:r w:rsidRPr="00CC3651">
        <w:rPr>
          <w:rFonts w:ascii="Arial" w:hAnsi="Arial" w:cs="Arial"/>
          <w:sz w:val="22"/>
          <w:szCs w:val="22"/>
          <w:lang w:val="uk-UA"/>
        </w:rPr>
        <w:t>Сторони</w:t>
      </w:r>
      <w:r w:rsidRPr="00CC3651">
        <w:rPr>
          <w:rFonts w:ascii="Arial" w:eastAsia="Arial" w:hAnsi="Arial" w:cs="Arial"/>
          <w:sz w:val="22"/>
          <w:szCs w:val="22"/>
          <w:lang w:val="uk-UA"/>
        </w:rPr>
        <w:t xml:space="preserve"> </w:t>
      </w:r>
      <w:r w:rsidRPr="00CC3651">
        <w:rPr>
          <w:rFonts w:ascii="Arial" w:hAnsi="Arial" w:cs="Arial"/>
          <w:sz w:val="22"/>
          <w:szCs w:val="22"/>
          <w:lang w:val="uk-UA"/>
        </w:rPr>
        <w:t>від</w:t>
      </w:r>
      <w:r w:rsidRPr="00CC3651">
        <w:rPr>
          <w:rFonts w:ascii="Arial" w:eastAsia="Arial" w:hAnsi="Arial" w:cs="Arial"/>
          <w:sz w:val="22"/>
          <w:szCs w:val="22"/>
          <w:lang w:val="uk-UA"/>
        </w:rPr>
        <w:t xml:space="preserve"> </w:t>
      </w:r>
      <w:r w:rsidRPr="00CC3651">
        <w:rPr>
          <w:rFonts w:ascii="Arial" w:hAnsi="Arial" w:cs="Arial"/>
          <w:sz w:val="22"/>
          <w:szCs w:val="22"/>
          <w:lang w:val="uk-UA"/>
        </w:rPr>
        <w:t>виконання</w:t>
      </w:r>
      <w:r w:rsidRPr="00CC3651">
        <w:rPr>
          <w:rFonts w:ascii="Arial" w:eastAsia="Arial" w:hAnsi="Arial" w:cs="Arial"/>
          <w:sz w:val="22"/>
          <w:szCs w:val="22"/>
          <w:lang w:val="uk-UA"/>
        </w:rPr>
        <w:t xml:space="preserve"> </w:t>
      </w:r>
      <w:r w:rsidRPr="00CC3651">
        <w:rPr>
          <w:rFonts w:ascii="Arial" w:hAnsi="Arial" w:cs="Arial"/>
          <w:sz w:val="22"/>
          <w:szCs w:val="22"/>
          <w:lang w:val="uk-UA"/>
        </w:rPr>
        <w:t>взятих</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себе</w:t>
      </w:r>
      <w:r w:rsidRPr="00CC3651">
        <w:rPr>
          <w:rFonts w:ascii="Arial" w:eastAsia="Arial" w:hAnsi="Arial" w:cs="Arial"/>
          <w:sz w:val="22"/>
          <w:szCs w:val="22"/>
          <w:lang w:val="uk-UA"/>
        </w:rPr>
        <w:t xml:space="preserve"> </w:t>
      </w:r>
      <w:r w:rsidRPr="00CC3651">
        <w:rPr>
          <w:rFonts w:ascii="Arial" w:hAnsi="Arial" w:cs="Arial"/>
          <w:sz w:val="22"/>
          <w:szCs w:val="22"/>
          <w:lang w:val="uk-UA"/>
        </w:rPr>
        <w:t>зобов</w:t>
      </w:r>
      <w:r w:rsidRPr="00CC3651">
        <w:rPr>
          <w:rFonts w:ascii="Arial" w:eastAsia="Arial" w:hAnsi="Arial" w:cs="Arial"/>
          <w:sz w:val="22"/>
          <w:szCs w:val="22"/>
          <w:lang w:val="uk-UA"/>
        </w:rPr>
        <w:t>’</w:t>
      </w:r>
      <w:r w:rsidRPr="00CC3651">
        <w:rPr>
          <w:rFonts w:ascii="Arial" w:hAnsi="Arial" w:cs="Arial"/>
          <w:sz w:val="22"/>
          <w:szCs w:val="22"/>
          <w:lang w:val="uk-UA"/>
        </w:rPr>
        <w:t>язань</w:t>
      </w:r>
      <w:r w:rsidRPr="00CC3651">
        <w:rPr>
          <w:rFonts w:ascii="Arial" w:eastAsia="Arial" w:hAnsi="Arial" w:cs="Arial"/>
          <w:sz w:val="22"/>
          <w:szCs w:val="22"/>
          <w:lang w:val="uk-UA"/>
        </w:rPr>
        <w:t xml:space="preserve"> </w:t>
      </w:r>
      <w:r w:rsidRPr="00CC3651">
        <w:rPr>
          <w:rFonts w:ascii="Arial" w:hAnsi="Arial" w:cs="Arial"/>
          <w:sz w:val="22"/>
          <w:szCs w:val="22"/>
          <w:lang w:val="uk-UA"/>
        </w:rPr>
        <w:t>під</w:t>
      </w:r>
      <w:r w:rsidRPr="00CC3651">
        <w:rPr>
          <w:rFonts w:ascii="Arial" w:eastAsia="Arial" w:hAnsi="Arial" w:cs="Arial"/>
          <w:sz w:val="22"/>
          <w:szCs w:val="22"/>
          <w:lang w:val="uk-UA"/>
        </w:rPr>
        <w:t xml:space="preserve"> </w:t>
      </w:r>
      <w:r w:rsidRPr="00CC3651">
        <w:rPr>
          <w:rFonts w:ascii="Arial" w:hAnsi="Arial" w:cs="Arial"/>
          <w:sz w:val="22"/>
          <w:szCs w:val="22"/>
          <w:lang w:val="uk-UA"/>
        </w:rPr>
        <w:t>час</w:t>
      </w:r>
      <w:r w:rsidRPr="00CC3651">
        <w:rPr>
          <w:rFonts w:ascii="Arial" w:eastAsia="Arial" w:hAnsi="Arial" w:cs="Arial"/>
          <w:sz w:val="22"/>
          <w:szCs w:val="22"/>
          <w:lang w:val="uk-UA"/>
        </w:rPr>
        <w:t xml:space="preserve"> </w:t>
      </w:r>
      <w:r w:rsidRPr="00CC3651">
        <w:rPr>
          <w:rFonts w:ascii="Arial" w:hAnsi="Arial" w:cs="Arial"/>
          <w:sz w:val="22"/>
          <w:szCs w:val="22"/>
          <w:lang w:val="uk-UA"/>
        </w:rPr>
        <w:t>дії</w:t>
      </w:r>
      <w:r w:rsidRPr="00CC3651">
        <w:rPr>
          <w:rFonts w:ascii="Arial" w:eastAsia="Arial" w:hAnsi="Arial" w:cs="Arial"/>
          <w:sz w:val="22"/>
          <w:szCs w:val="22"/>
          <w:lang w:val="uk-UA"/>
        </w:rPr>
        <w:t xml:space="preserve"> </w:t>
      </w:r>
      <w:r w:rsidRPr="00CC3651">
        <w:rPr>
          <w:rFonts w:ascii="Arial" w:hAnsi="Arial" w:cs="Arial"/>
          <w:sz w:val="22"/>
          <w:szCs w:val="22"/>
          <w:lang w:val="uk-UA"/>
        </w:rPr>
        <w:t>Даного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не</w:t>
      </w:r>
      <w:r w:rsidRPr="00CC3651">
        <w:rPr>
          <w:rFonts w:ascii="Arial" w:eastAsia="Arial" w:hAnsi="Arial" w:cs="Arial"/>
          <w:sz w:val="22"/>
          <w:szCs w:val="22"/>
          <w:lang w:val="uk-UA"/>
        </w:rPr>
        <w:t xml:space="preserve"> </w:t>
      </w:r>
      <w:r w:rsidRPr="00CC3651">
        <w:rPr>
          <w:rFonts w:ascii="Arial" w:hAnsi="Arial" w:cs="Arial"/>
          <w:sz w:val="22"/>
          <w:szCs w:val="22"/>
          <w:lang w:val="uk-UA"/>
        </w:rPr>
        <w:t>виконаних</w:t>
      </w:r>
      <w:r w:rsidRPr="00CC3651">
        <w:rPr>
          <w:rFonts w:ascii="Arial" w:eastAsia="Arial" w:hAnsi="Arial" w:cs="Arial"/>
          <w:sz w:val="22"/>
          <w:szCs w:val="22"/>
          <w:lang w:val="uk-UA"/>
        </w:rPr>
        <w:t xml:space="preserve"> </w:t>
      </w:r>
      <w:r w:rsidRPr="00CC3651">
        <w:rPr>
          <w:rFonts w:ascii="Arial" w:hAnsi="Arial" w:cs="Arial"/>
          <w:sz w:val="22"/>
          <w:szCs w:val="22"/>
          <w:lang w:val="uk-UA"/>
        </w:rPr>
        <w:t>на</w:t>
      </w:r>
      <w:r w:rsidRPr="00CC3651">
        <w:rPr>
          <w:rFonts w:ascii="Arial" w:eastAsia="Arial" w:hAnsi="Arial" w:cs="Arial"/>
          <w:sz w:val="22"/>
          <w:szCs w:val="22"/>
          <w:lang w:val="uk-UA"/>
        </w:rPr>
        <w:t xml:space="preserve"> </w:t>
      </w:r>
      <w:r w:rsidRPr="00CC3651">
        <w:rPr>
          <w:rFonts w:ascii="Arial" w:hAnsi="Arial" w:cs="Arial"/>
          <w:sz w:val="22"/>
          <w:szCs w:val="22"/>
          <w:lang w:val="uk-UA"/>
        </w:rPr>
        <w:t>момент</w:t>
      </w:r>
      <w:r w:rsidRPr="00CC3651">
        <w:rPr>
          <w:rFonts w:ascii="Arial" w:eastAsia="Arial" w:hAnsi="Arial" w:cs="Arial"/>
          <w:sz w:val="22"/>
          <w:szCs w:val="22"/>
          <w:lang w:val="uk-UA"/>
        </w:rPr>
        <w:t xml:space="preserve"> </w:t>
      </w:r>
      <w:r w:rsidRPr="00CC3651">
        <w:rPr>
          <w:rFonts w:ascii="Arial" w:hAnsi="Arial" w:cs="Arial"/>
          <w:sz w:val="22"/>
          <w:szCs w:val="22"/>
          <w:lang w:val="uk-UA"/>
        </w:rPr>
        <w:t>його</w:t>
      </w:r>
      <w:r w:rsidRPr="00CC3651">
        <w:rPr>
          <w:rFonts w:ascii="Arial" w:eastAsia="Arial" w:hAnsi="Arial" w:cs="Arial"/>
          <w:sz w:val="22"/>
          <w:szCs w:val="22"/>
          <w:lang w:val="uk-UA"/>
        </w:rPr>
        <w:t xml:space="preserve"> </w:t>
      </w:r>
      <w:r w:rsidRPr="00CC3651">
        <w:rPr>
          <w:rFonts w:ascii="Arial" w:hAnsi="Arial" w:cs="Arial"/>
          <w:sz w:val="22"/>
          <w:szCs w:val="22"/>
          <w:lang w:val="uk-UA"/>
        </w:rPr>
        <w:t>припинення</w:t>
      </w:r>
      <w:r w:rsidRPr="00CC3651">
        <w:rPr>
          <w:rFonts w:ascii="Arial" w:eastAsia="Arial" w:hAnsi="Arial" w:cs="Arial"/>
          <w:sz w:val="22"/>
          <w:szCs w:val="22"/>
          <w:lang w:val="uk-UA"/>
        </w:rPr>
        <w:t xml:space="preserve"> </w:t>
      </w:r>
      <w:r w:rsidRPr="00CC3651">
        <w:rPr>
          <w:rFonts w:ascii="Arial" w:hAnsi="Arial" w:cs="Arial"/>
          <w:sz w:val="22"/>
          <w:szCs w:val="22"/>
          <w:lang w:val="uk-UA"/>
        </w:rPr>
        <w:t>згідно</w:t>
      </w:r>
      <w:r w:rsidRPr="00CC3651">
        <w:rPr>
          <w:rFonts w:ascii="Arial" w:eastAsia="Arial" w:hAnsi="Arial" w:cs="Arial"/>
          <w:sz w:val="22"/>
          <w:szCs w:val="22"/>
          <w:lang w:val="uk-UA"/>
        </w:rPr>
        <w:t xml:space="preserve"> </w:t>
      </w:r>
      <w:r w:rsidRPr="00CC3651">
        <w:rPr>
          <w:rFonts w:ascii="Arial" w:hAnsi="Arial" w:cs="Arial"/>
          <w:sz w:val="22"/>
          <w:szCs w:val="22"/>
          <w:lang w:val="uk-UA"/>
        </w:rPr>
        <w:t>п.</w:t>
      </w:r>
      <w:r w:rsidRPr="00CC3651">
        <w:rPr>
          <w:rFonts w:ascii="Arial" w:eastAsia="Arial" w:hAnsi="Arial" w:cs="Arial"/>
          <w:sz w:val="22"/>
          <w:szCs w:val="22"/>
          <w:lang w:val="uk-UA"/>
        </w:rPr>
        <w:t xml:space="preserve"> </w:t>
      </w:r>
      <w:r w:rsidRPr="00CC3651">
        <w:rPr>
          <w:rFonts w:ascii="Arial" w:hAnsi="Arial" w:cs="Arial"/>
          <w:sz w:val="22"/>
          <w:szCs w:val="22"/>
          <w:lang w:val="uk-UA"/>
        </w:rPr>
        <w:t>8.1.</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p>
    <w:p w14:paraId="6236E48F" w14:textId="77777777" w:rsidR="00197BA3" w:rsidRPr="00CC3651" w:rsidRDefault="00197BA3">
      <w:pPr>
        <w:widowControl w:val="0"/>
        <w:numPr>
          <w:ilvl w:val="1"/>
          <w:numId w:val="7"/>
        </w:numPr>
        <w:ind w:right="-87"/>
        <w:jc w:val="both"/>
        <w:rPr>
          <w:rFonts w:ascii="Arial" w:hAnsi="Arial" w:cs="Arial"/>
          <w:sz w:val="22"/>
          <w:szCs w:val="22"/>
          <w:lang w:val="uk-UA"/>
        </w:rPr>
      </w:pPr>
      <w:r w:rsidRPr="00CC3651">
        <w:rPr>
          <w:rFonts w:ascii="Arial" w:hAnsi="Arial" w:cs="Arial"/>
          <w:sz w:val="22"/>
          <w:szCs w:val="22"/>
          <w:lang w:val="uk-UA"/>
        </w:rPr>
        <w:t>Після</w:t>
      </w:r>
      <w:r w:rsidRPr="00CC3651">
        <w:rPr>
          <w:rFonts w:ascii="Arial" w:eastAsia="Arial" w:hAnsi="Arial" w:cs="Arial"/>
          <w:sz w:val="22"/>
          <w:szCs w:val="22"/>
          <w:lang w:val="uk-UA"/>
        </w:rPr>
        <w:t xml:space="preserve"> </w:t>
      </w:r>
      <w:r w:rsidRPr="00CC3651">
        <w:rPr>
          <w:rFonts w:ascii="Arial" w:hAnsi="Arial" w:cs="Arial"/>
          <w:sz w:val="22"/>
          <w:szCs w:val="22"/>
          <w:lang w:val="uk-UA"/>
        </w:rPr>
        <w:t>підписання</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всі</w:t>
      </w:r>
      <w:r w:rsidRPr="00CC3651">
        <w:rPr>
          <w:rFonts w:ascii="Arial" w:eastAsia="Arial" w:hAnsi="Arial" w:cs="Arial"/>
          <w:sz w:val="22"/>
          <w:szCs w:val="22"/>
          <w:lang w:val="uk-UA"/>
        </w:rPr>
        <w:t xml:space="preserve"> </w:t>
      </w:r>
      <w:r w:rsidRPr="00CC3651">
        <w:rPr>
          <w:rFonts w:ascii="Arial" w:hAnsi="Arial" w:cs="Arial"/>
          <w:sz w:val="22"/>
          <w:szCs w:val="22"/>
          <w:lang w:val="uk-UA"/>
        </w:rPr>
        <w:t>попередні</w:t>
      </w:r>
      <w:r w:rsidRPr="00CC3651">
        <w:rPr>
          <w:rFonts w:ascii="Arial" w:eastAsia="Arial" w:hAnsi="Arial" w:cs="Arial"/>
          <w:sz w:val="22"/>
          <w:szCs w:val="22"/>
          <w:lang w:val="uk-UA"/>
        </w:rPr>
        <w:t xml:space="preserve"> </w:t>
      </w:r>
      <w:r w:rsidRPr="00CC3651">
        <w:rPr>
          <w:rFonts w:ascii="Arial" w:hAnsi="Arial" w:cs="Arial"/>
          <w:sz w:val="22"/>
          <w:szCs w:val="22"/>
          <w:lang w:val="uk-UA"/>
        </w:rPr>
        <w:t>переговори</w:t>
      </w:r>
      <w:r w:rsidRPr="00CC3651">
        <w:rPr>
          <w:rFonts w:ascii="Arial" w:eastAsia="Arial" w:hAnsi="Arial" w:cs="Arial"/>
          <w:sz w:val="22"/>
          <w:szCs w:val="22"/>
          <w:lang w:val="uk-UA"/>
        </w:rPr>
        <w:t xml:space="preserve"> </w:t>
      </w:r>
      <w:r w:rsidRPr="00CC3651">
        <w:rPr>
          <w:rFonts w:ascii="Arial" w:hAnsi="Arial" w:cs="Arial"/>
          <w:sz w:val="22"/>
          <w:szCs w:val="22"/>
          <w:lang w:val="uk-UA"/>
        </w:rPr>
        <w:t>за</w:t>
      </w:r>
      <w:r w:rsidRPr="00CC3651">
        <w:rPr>
          <w:rFonts w:ascii="Arial" w:eastAsia="Arial" w:hAnsi="Arial" w:cs="Arial"/>
          <w:sz w:val="22"/>
          <w:szCs w:val="22"/>
          <w:lang w:val="uk-UA"/>
        </w:rPr>
        <w:t xml:space="preserve"> </w:t>
      </w:r>
      <w:r w:rsidRPr="00CC3651">
        <w:rPr>
          <w:rFonts w:ascii="Arial" w:hAnsi="Arial" w:cs="Arial"/>
          <w:sz w:val="22"/>
          <w:szCs w:val="22"/>
          <w:lang w:val="uk-UA"/>
        </w:rPr>
        <w:t>ним,</w:t>
      </w:r>
      <w:r w:rsidRPr="00CC3651">
        <w:rPr>
          <w:rFonts w:ascii="Arial" w:eastAsia="Arial" w:hAnsi="Arial" w:cs="Arial"/>
          <w:sz w:val="22"/>
          <w:szCs w:val="22"/>
          <w:lang w:val="uk-UA"/>
        </w:rPr>
        <w:t xml:space="preserve"> </w:t>
      </w:r>
      <w:r w:rsidRPr="00CC3651">
        <w:rPr>
          <w:rFonts w:ascii="Arial" w:hAnsi="Arial" w:cs="Arial"/>
          <w:sz w:val="22"/>
          <w:szCs w:val="22"/>
          <w:lang w:val="uk-UA"/>
        </w:rPr>
        <w:t>листування,</w:t>
      </w:r>
      <w:r w:rsidRPr="00CC3651">
        <w:rPr>
          <w:rFonts w:ascii="Arial" w:eastAsia="Arial" w:hAnsi="Arial" w:cs="Arial"/>
          <w:sz w:val="22"/>
          <w:szCs w:val="22"/>
          <w:lang w:val="uk-UA"/>
        </w:rPr>
        <w:t xml:space="preserve"> </w:t>
      </w:r>
      <w:r w:rsidRPr="00CC3651">
        <w:rPr>
          <w:rFonts w:ascii="Arial" w:hAnsi="Arial" w:cs="Arial"/>
          <w:sz w:val="22"/>
          <w:szCs w:val="22"/>
          <w:lang w:val="uk-UA"/>
        </w:rPr>
        <w:t>попередні</w:t>
      </w:r>
      <w:r w:rsidRPr="00CC3651">
        <w:rPr>
          <w:rFonts w:ascii="Arial" w:eastAsia="Arial" w:hAnsi="Arial" w:cs="Arial"/>
          <w:sz w:val="22"/>
          <w:szCs w:val="22"/>
          <w:lang w:val="uk-UA"/>
        </w:rPr>
        <w:t xml:space="preserve"> </w:t>
      </w:r>
      <w:r w:rsidRPr="00CC3651">
        <w:rPr>
          <w:rFonts w:ascii="Arial" w:hAnsi="Arial" w:cs="Arial"/>
          <w:sz w:val="22"/>
          <w:szCs w:val="22"/>
          <w:lang w:val="uk-UA"/>
        </w:rPr>
        <w:t>угоди</w:t>
      </w:r>
      <w:r w:rsidRPr="00CC3651">
        <w:rPr>
          <w:rFonts w:ascii="Arial" w:eastAsia="Arial" w:hAnsi="Arial" w:cs="Arial"/>
          <w:sz w:val="22"/>
          <w:szCs w:val="22"/>
          <w:lang w:val="uk-UA"/>
        </w:rPr>
        <w:t xml:space="preserve"> </w:t>
      </w:r>
      <w:r w:rsidRPr="00CC3651">
        <w:rPr>
          <w:rFonts w:ascii="Arial" w:hAnsi="Arial" w:cs="Arial"/>
          <w:sz w:val="22"/>
          <w:szCs w:val="22"/>
          <w:lang w:val="uk-UA"/>
        </w:rPr>
        <w:t>та</w:t>
      </w:r>
      <w:r w:rsidRPr="00CC3651">
        <w:rPr>
          <w:rFonts w:ascii="Arial" w:eastAsia="Arial" w:hAnsi="Arial" w:cs="Arial"/>
          <w:sz w:val="22"/>
          <w:szCs w:val="22"/>
          <w:lang w:val="uk-UA"/>
        </w:rPr>
        <w:t xml:space="preserve"> </w:t>
      </w:r>
      <w:r w:rsidRPr="00CC3651">
        <w:rPr>
          <w:rFonts w:ascii="Arial" w:hAnsi="Arial" w:cs="Arial"/>
          <w:sz w:val="22"/>
          <w:szCs w:val="22"/>
          <w:lang w:val="uk-UA"/>
        </w:rPr>
        <w:t>протоколи</w:t>
      </w:r>
      <w:r w:rsidRPr="00CC3651">
        <w:rPr>
          <w:rFonts w:ascii="Arial" w:eastAsia="Arial" w:hAnsi="Arial" w:cs="Arial"/>
          <w:sz w:val="22"/>
          <w:szCs w:val="22"/>
          <w:lang w:val="uk-UA"/>
        </w:rPr>
        <w:t xml:space="preserve"> </w:t>
      </w:r>
      <w:r w:rsidRPr="00CC3651">
        <w:rPr>
          <w:rFonts w:ascii="Arial" w:hAnsi="Arial" w:cs="Arial"/>
          <w:sz w:val="22"/>
          <w:szCs w:val="22"/>
          <w:lang w:val="uk-UA"/>
        </w:rPr>
        <w:t>про</w:t>
      </w:r>
      <w:r w:rsidRPr="00CC3651">
        <w:rPr>
          <w:rFonts w:ascii="Arial" w:eastAsia="Arial" w:hAnsi="Arial" w:cs="Arial"/>
          <w:sz w:val="22"/>
          <w:szCs w:val="22"/>
          <w:lang w:val="uk-UA"/>
        </w:rPr>
        <w:t xml:space="preserve"> </w:t>
      </w:r>
      <w:r w:rsidRPr="00CC3651">
        <w:rPr>
          <w:rFonts w:ascii="Arial" w:hAnsi="Arial" w:cs="Arial"/>
          <w:sz w:val="22"/>
          <w:szCs w:val="22"/>
          <w:lang w:val="uk-UA"/>
        </w:rPr>
        <w:t>наміри</w:t>
      </w:r>
      <w:r w:rsidRPr="00CC3651">
        <w:rPr>
          <w:rFonts w:ascii="Arial" w:eastAsia="Arial" w:hAnsi="Arial" w:cs="Arial"/>
          <w:sz w:val="22"/>
          <w:szCs w:val="22"/>
          <w:lang w:val="uk-UA"/>
        </w:rPr>
        <w:t xml:space="preserve"> </w:t>
      </w:r>
      <w:r w:rsidRPr="00CC3651">
        <w:rPr>
          <w:rFonts w:ascii="Arial" w:hAnsi="Arial" w:cs="Arial"/>
          <w:sz w:val="22"/>
          <w:szCs w:val="22"/>
          <w:lang w:val="uk-UA"/>
        </w:rPr>
        <w:t>з</w:t>
      </w:r>
      <w:r w:rsidRPr="00CC3651">
        <w:rPr>
          <w:rFonts w:ascii="Arial" w:eastAsia="Arial" w:hAnsi="Arial" w:cs="Arial"/>
          <w:sz w:val="22"/>
          <w:szCs w:val="22"/>
          <w:lang w:val="uk-UA"/>
        </w:rPr>
        <w:t xml:space="preserve"> </w:t>
      </w:r>
      <w:r w:rsidRPr="00CC3651">
        <w:rPr>
          <w:rFonts w:ascii="Arial" w:hAnsi="Arial" w:cs="Arial"/>
          <w:sz w:val="22"/>
          <w:szCs w:val="22"/>
          <w:lang w:val="uk-UA"/>
        </w:rPr>
        <w:t>питань,</w:t>
      </w:r>
      <w:r w:rsidRPr="00CC3651">
        <w:rPr>
          <w:rFonts w:ascii="Arial" w:eastAsia="Arial" w:hAnsi="Arial" w:cs="Arial"/>
          <w:sz w:val="22"/>
          <w:szCs w:val="22"/>
          <w:lang w:val="uk-UA"/>
        </w:rPr>
        <w:t xml:space="preserve"> </w:t>
      </w:r>
      <w:r w:rsidRPr="00CC3651">
        <w:rPr>
          <w:rFonts w:ascii="Arial" w:hAnsi="Arial" w:cs="Arial"/>
          <w:sz w:val="22"/>
          <w:szCs w:val="22"/>
          <w:lang w:val="uk-UA"/>
        </w:rPr>
        <w:t>що</w:t>
      </w:r>
      <w:r w:rsidRPr="00CC3651">
        <w:rPr>
          <w:rFonts w:ascii="Arial" w:eastAsia="Arial" w:hAnsi="Arial" w:cs="Arial"/>
          <w:sz w:val="22"/>
          <w:szCs w:val="22"/>
          <w:lang w:val="uk-UA"/>
        </w:rPr>
        <w:t xml:space="preserve"> </w:t>
      </w:r>
      <w:r w:rsidRPr="00CC3651">
        <w:rPr>
          <w:rFonts w:ascii="Arial" w:hAnsi="Arial" w:cs="Arial"/>
          <w:sz w:val="22"/>
          <w:szCs w:val="22"/>
          <w:lang w:val="uk-UA"/>
        </w:rPr>
        <w:t>так</w:t>
      </w:r>
      <w:r w:rsidRPr="00CC3651">
        <w:rPr>
          <w:rFonts w:ascii="Arial" w:eastAsia="Arial" w:hAnsi="Arial" w:cs="Arial"/>
          <w:sz w:val="22"/>
          <w:szCs w:val="22"/>
          <w:lang w:val="uk-UA"/>
        </w:rPr>
        <w:t xml:space="preserve"> </w:t>
      </w:r>
      <w:r w:rsidRPr="00CC3651">
        <w:rPr>
          <w:rFonts w:ascii="Arial" w:hAnsi="Arial" w:cs="Arial"/>
          <w:sz w:val="22"/>
          <w:szCs w:val="22"/>
          <w:lang w:val="uk-UA"/>
        </w:rPr>
        <w:t>чи</w:t>
      </w:r>
      <w:r w:rsidRPr="00CC3651">
        <w:rPr>
          <w:rFonts w:ascii="Arial" w:eastAsia="Arial" w:hAnsi="Arial" w:cs="Arial"/>
          <w:sz w:val="22"/>
          <w:szCs w:val="22"/>
          <w:lang w:val="uk-UA"/>
        </w:rPr>
        <w:t xml:space="preserve"> </w:t>
      </w:r>
      <w:r w:rsidRPr="00CC3651">
        <w:rPr>
          <w:rFonts w:ascii="Arial" w:hAnsi="Arial" w:cs="Arial"/>
          <w:sz w:val="22"/>
          <w:szCs w:val="22"/>
          <w:lang w:val="uk-UA"/>
        </w:rPr>
        <w:t>інакше</w:t>
      </w:r>
      <w:r w:rsidRPr="00CC3651">
        <w:rPr>
          <w:rFonts w:ascii="Arial" w:eastAsia="Arial" w:hAnsi="Arial" w:cs="Arial"/>
          <w:sz w:val="22"/>
          <w:szCs w:val="22"/>
          <w:lang w:val="uk-UA"/>
        </w:rPr>
        <w:t xml:space="preserve"> </w:t>
      </w:r>
      <w:r w:rsidRPr="00CC3651">
        <w:rPr>
          <w:rFonts w:ascii="Arial" w:hAnsi="Arial" w:cs="Arial"/>
          <w:sz w:val="22"/>
          <w:szCs w:val="22"/>
          <w:lang w:val="uk-UA"/>
        </w:rPr>
        <w:t>стосуються</w:t>
      </w:r>
      <w:r w:rsidRPr="00CC3651">
        <w:rPr>
          <w:rFonts w:ascii="Arial" w:eastAsia="Arial" w:hAnsi="Arial" w:cs="Arial"/>
          <w:sz w:val="22"/>
          <w:szCs w:val="22"/>
          <w:lang w:val="uk-UA"/>
        </w:rPr>
        <w:t xml:space="preserve"> </w:t>
      </w:r>
      <w:r w:rsidRPr="00CC3651">
        <w:rPr>
          <w:rFonts w:ascii="Arial" w:hAnsi="Arial" w:cs="Arial"/>
          <w:sz w:val="22"/>
          <w:szCs w:val="22"/>
          <w:lang w:val="uk-UA"/>
        </w:rPr>
        <w:t>цього</w:t>
      </w:r>
      <w:r w:rsidRPr="00CC3651">
        <w:rPr>
          <w:rFonts w:ascii="Arial" w:eastAsia="Arial" w:hAnsi="Arial" w:cs="Arial"/>
          <w:sz w:val="22"/>
          <w:szCs w:val="22"/>
          <w:lang w:val="uk-UA"/>
        </w:rPr>
        <w:t xml:space="preserve"> </w:t>
      </w:r>
      <w:r w:rsidRPr="00CC3651">
        <w:rPr>
          <w:rFonts w:ascii="Arial" w:hAnsi="Arial" w:cs="Arial"/>
          <w:sz w:val="22"/>
          <w:szCs w:val="22"/>
          <w:lang w:val="uk-UA"/>
        </w:rPr>
        <w:t>Договору,</w:t>
      </w:r>
      <w:r w:rsidRPr="00CC3651">
        <w:rPr>
          <w:rFonts w:ascii="Arial" w:eastAsia="Arial" w:hAnsi="Arial" w:cs="Arial"/>
          <w:sz w:val="22"/>
          <w:szCs w:val="22"/>
          <w:lang w:val="uk-UA"/>
        </w:rPr>
        <w:t xml:space="preserve"> </w:t>
      </w:r>
      <w:r w:rsidRPr="00CC3651">
        <w:rPr>
          <w:rFonts w:ascii="Arial" w:hAnsi="Arial" w:cs="Arial"/>
          <w:sz w:val="22"/>
          <w:szCs w:val="22"/>
          <w:lang w:val="uk-UA"/>
        </w:rPr>
        <w:t>втрачають</w:t>
      </w:r>
      <w:r w:rsidRPr="00CC3651">
        <w:rPr>
          <w:rFonts w:ascii="Arial" w:eastAsia="Arial" w:hAnsi="Arial" w:cs="Arial"/>
          <w:sz w:val="22"/>
          <w:szCs w:val="22"/>
          <w:lang w:val="uk-UA"/>
        </w:rPr>
        <w:t xml:space="preserve"> </w:t>
      </w:r>
      <w:r w:rsidRPr="00CC3651">
        <w:rPr>
          <w:rFonts w:ascii="Arial" w:hAnsi="Arial" w:cs="Arial"/>
          <w:sz w:val="22"/>
          <w:szCs w:val="22"/>
          <w:lang w:val="uk-UA"/>
        </w:rPr>
        <w:t>юридичну</w:t>
      </w:r>
      <w:r w:rsidRPr="00CC3651">
        <w:rPr>
          <w:rFonts w:ascii="Arial" w:eastAsia="Arial" w:hAnsi="Arial" w:cs="Arial"/>
          <w:sz w:val="22"/>
          <w:szCs w:val="22"/>
          <w:lang w:val="uk-UA"/>
        </w:rPr>
        <w:t xml:space="preserve"> </w:t>
      </w:r>
      <w:r w:rsidRPr="00CC3651">
        <w:rPr>
          <w:rFonts w:ascii="Arial" w:hAnsi="Arial" w:cs="Arial"/>
          <w:sz w:val="22"/>
          <w:szCs w:val="22"/>
          <w:lang w:val="uk-UA"/>
        </w:rPr>
        <w:t>силу.</w:t>
      </w:r>
    </w:p>
    <w:p w14:paraId="6EEB2A52" w14:textId="77777777"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color w:val="000000"/>
          <w:sz w:val="22"/>
          <w:szCs w:val="22"/>
          <w:lang w:val="uk-UA"/>
        </w:rPr>
        <w:t>Зміни</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в</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цей</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Договір</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можуть</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бути</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внесені</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за</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взаємною</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згодою</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Сторін,</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що</w:t>
      </w:r>
      <w:r w:rsidRPr="00CC3651">
        <w:rPr>
          <w:rFonts w:ascii="Arial" w:eastAsia="Arial" w:hAnsi="Arial" w:cs="Arial"/>
          <w:color w:val="000000"/>
          <w:sz w:val="22"/>
          <w:szCs w:val="22"/>
          <w:lang w:val="uk-UA"/>
        </w:rPr>
        <w:t xml:space="preserve"> </w:t>
      </w:r>
      <w:r w:rsidRPr="00CC3651">
        <w:rPr>
          <w:rFonts w:ascii="Arial" w:hAnsi="Arial" w:cs="Arial"/>
          <w:color w:val="000000"/>
          <w:sz w:val="22"/>
          <w:szCs w:val="22"/>
          <w:lang w:val="uk-UA"/>
        </w:rPr>
        <w:t>оформляється</w:t>
      </w:r>
      <w:r w:rsidRPr="00CC3651">
        <w:rPr>
          <w:rFonts w:ascii="Arial" w:eastAsia="Arial" w:hAnsi="Arial" w:cs="Arial"/>
          <w:color w:val="000000"/>
          <w:sz w:val="22"/>
          <w:szCs w:val="22"/>
          <w:lang w:val="uk-UA"/>
        </w:rPr>
        <w:t xml:space="preserve"> </w:t>
      </w:r>
      <w:r w:rsidRPr="00CC3651">
        <w:rPr>
          <w:rFonts w:ascii="Arial" w:hAnsi="Arial" w:cs="Arial"/>
          <w:sz w:val="22"/>
          <w:szCs w:val="22"/>
          <w:lang w:val="uk-UA" w:eastAsia="en-US"/>
        </w:rPr>
        <w:t>додатковою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угодою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цього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Договору.</w:t>
      </w:r>
    </w:p>
    <w:p w14:paraId="4EC38CF7" w14:textId="77777777" w:rsidR="00197BA3" w:rsidRPr="00CC3651" w:rsidRDefault="00197BA3">
      <w:pPr>
        <w:widowControl w:val="0"/>
        <w:numPr>
          <w:ilvl w:val="1"/>
          <w:numId w:val="7"/>
        </w:numPr>
        <w:ind w:right="-87"/>
        <w:jc w:val="both"/>
        <w:rPr>
          <w:rFonts w:ascii="Arial" w:eastAsia="Arial" w:hAnsi="Arial" w:cs="Arial"/>
          <w:sz w:val="22"/>
          <w:szCs w:val="22"/>
          <w:lang w:val="uk-UA" w:eastAsia="en-US"/>
        </w:rPr>
      </w:pPr>
      <w:r w:rsidRPr="00CC3651">
        <w:rPr>
          <w:rFonts w:ascii="Arial" w:hAnsi="Arial" w:cs="Arial"/>
          <w:sz w:val="22"/>
          <w:szCs w:val="22"/>
          <w:lang w:val="uk-UA" w:eastAsia="en-US"/>
        </w:rPr>
        <w:t>Зміни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доповнення,</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додаткові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угоди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додатки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цього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Договору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є</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його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невід</w:t>
      </w:r>
      <w:r w:rsidRPr="00CC3651">
        <w:rPr>
          <w:rFonts w:ascii="Arial" w:eastAsia="Arial" w:hAnsi="Arial" w:cs="Arial"/>
          <w:sz w:val="22"/>
          <w:szCs w:val="22"/>
          <w:lang w:val="uk-UA" w:eastAsia="en-US"/>
        </w:rPr>
        <w:t>’</w:t>
      </w:r>
      <w:r w:rsidRPr="00CC3651">
        <w:rPr>
          <w:rFonts w:ascii="Arial" w:hAnsi="Arial" w:cs="Arial"/>
          <w:sz w:val="22"/>
          <w:szCs w:val="22"/>
          <w:lang w:val="uk-UA" w:eastAsia="en-US"/>
        </w:rPr>
        <w:t>ємною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частиною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мають</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юридичну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силу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разі,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якщо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вони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викладені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письмовій</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формі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підписані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уповноваженими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те</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представниками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Сторін.</w:t>
      </w:r>
      <w:r w:rsidRPr="00CC3651">
        <w:rPr>
          <w:rFonts w:ascii="Arial" w:eastAsia="Arial" w:hAnsi="Arial" w:cs="Arial"/>
          <w:sz w:val="22"/>
          <w:szCs w:val="22"/>
          <w:lang w:val="uk-UA" w:eastAsia="en-US"/>
        </w:rPr>
        <w:t xml:space="preserve"> </w:t>
      </w:r>
    </w:p>
    <w:p w14:paraId="3F03BF44" w14:textId="77777777"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sz w:val="22"/>
          <w:szCs w:val="22"/>
          <w:lang w:val="uk-UA" w:eastAsia="en-US"/>
        </w:rPr>
        <w:t>Усі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правовідносини,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що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виникають</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зв</w:t>
      </w:r>
      <w:r w:rsidRPr="00CC3651">
        <w:rPr>
          <w:rFonts w:ascii="Arial" w:eastAsia="Arial" w:hAnsi="Arial" w:cs="Arial"/>
          <w:sz w:val="22"/>
          <w:szCs w:val="22"/>
          <w:lang w:val="uk-UA" w:eastAsia="en-US"/>
        </w:rPr>
        <w:t>’</w:t>
      </w:r>
      <w:r w:rsidRPr="00CC3651">
        <w:rPr>
          <w:rFonts w:ascii="Arial" w:hAnsi="Arial" w:cs="Arial"/>
          <w:sz w:val="22"/>
          <w:szCs w:val="22"/>
          <w:lang w:val="uk-UA" w:eastAsia="en-US"/>
        </w:rPr>
        <w:t>язку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виконанням</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умов</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цього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Договору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не</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врегульовані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ним,</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регламентуються</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нормами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чинного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законодавства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України.</w:t>
      </w:r>
    </w:p>
    <w:p w14:paraId="0DCD5DE3" w14:textId="77777777"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sz w:val="22"/>
          <w:szCs w:val="22"/>
          <w:lang w:val="uk-UA" w:eastAsia="en-US"/>
        </w:rPr>
        <w:t>Договір,</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його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зміст,</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також</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усі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доповнення</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нього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є</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конфіденційними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документами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не</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підлягають</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розголошенню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Сторонами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без</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згоди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іншої</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Сторони.</w:t>
      </w:r>
    </w:p>
    <w:p w14:paraId="1A977A33" w14:textId="48ED26CE"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sz w:val="22"/>
          <w:szCs w:val="22"/>
          <w:lang w:val="uk-UA" w:eastAsia="en-US"/>
        </w:rPr>
        <w:t>Всі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документи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оформлені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належним</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чином,</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що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видані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підставі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цього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Договору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передані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допомогою</w:t>
      </w:r>
      <w:r w:rsidRPr="00CC3651">
        <w:rPr>
          <w:rFonts w:ascii="Arial" w:eastAsia="Arial" w:hAnsi="Arial" w:cs="Arial"/>
          <w:sz w:val="22"/>
          <w:szCs w:val="22"/>
          <w:lang w:val="uk-UA" w:eastAsia="en-US"/>
        </w:rPr>
        <w:t xml:space="preserve"> </w:t>
      </w:r>
      <w:r w:rsidR="00A90350" w:rsidRPr="00CC3651">
        <w:rPr>
          <w:rFonts w:ascii="Arial" w:hAnsi="Arial" w:cs="Arial"/>
          <w:sz w:val="22"/>
          <w:szCs w:val="22"/>
          <w:lang w:val="uk-UA" w:eastAsia="en-US"/>
        </w:rPr>
        <w:t>електронного</w:t>
      </w:r>
      <w:r w:rsidR="00A90350"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зв</w:t>
      </w:r>
      <w:r w:rsidRPr="00CC3651">
        <w:rPr>
          <w:rFonts w:ascii="Arial" w:eastAsia="Arial" w:hAnsi="Arial" w:cs="Arial"/>
          <w:sz w:val="22"/>
          <w:szCs w:val="22"/>
          <w:lang w:val="uk-UA" w:eastAsia="en-US"/>
        </w:rPr>
        <w:t>’</w:t>
      </w:r>
      <w:r w:rsidRPr="00CC3651">
        <w:rPr>
          <w:rFonts w:ascii="Arial" w:hAnsi="Arial" w:cs="Arial"/>
          <w:sz w:val="22"/>
          <w:szCs w:val="22"/>
          <w:lang w:val="uk-UA" w:eastAsia="en-US"/>
        </w:rPr>
        <w:t>язку,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мають</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однакову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юридичну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силу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оригіналами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відповідних</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документів.</w:t>
      </w:r>
    </w:p>
    <w:p w14:paraId="4037BADD" w14:textId="77777777"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sz w:val="22"/>
          <w:szCs w:val="22"/>
          <w:lang w:val="uk-UA" w:eastAsia="en-US"/>
        </w:rPr>
        <w:t>Цей</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Договір</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складений</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українською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мовою,</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2</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(Двох)</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примірниках,</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кожний</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з</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яких</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має</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однакову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юридичну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силу.</w:t>
      </w:r>
    </w:p>
    <w:p w14:paraId="35087CF0" w14:textId="3ACE900F"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sz w:val="22"/>
          <w:szCs w:val="22"/>
          <w:lang w:val="uk-UA" w:eastAsia="en-US"/>
        </w:rPr>
        <w:t>Продавець</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має</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статус</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платника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податків</w:t>
      </w:r>
      <w:r w:rsidRPr="00CC3651">
        <w:rPr>
          <w:rFonts w:ascii="Arial" w:eastAsia="Arial" w:hAnsi="Arial" w:cs="Arial"/>
          <w:sz w:val="22"/>
          <w:szCs w:val="22"/>
          <w:lang w:val="uk-UA" w:eastAsia="en-US"/>
        </w:rPr>
        <w:t xml:space="preserve"> </w:t>
      </w:r>
      <w:permStart w:id="1621709895" w:edGrp="everyone"/>
      <w:r w:rsidR="00E477FE" w:rsidRPr="00CC3651">
        <w:rPr>
          <w:rFonts w:ascii="Arial" w:hAnsi="Arial" w:cs="Arial"/>
          <w:sz w:val="22"/>
          <w:szCs w:val="22"/>
          <w:lang w:val="uk-UA" w:eastAsia="en-US"/>
        </w:rPr>
        <w:t>_______________</w:t>
      </w:r>
      <w:permEnd w:id="1621709895"/>
      <w:r w:rsidRPr="00CC3651">
        <w:rPr>
          <w:rFonts w:ascii="Arial" w:hAnsi="Arial" w:cs="Arial"/>
          <w:sz w:val="22"/>
          <w:szCs w:val="22"/>
          <w:lang w:val="uk-UA" w:eastAsia="en-US"/>
        </w:rPr>
        <w:t>.</w:t>
      </w:r>
    </w:p>
    <w:p w14:paraId="21ADD60F" w14:textId="77777777" w:rsidR="00197BA3" w:rsidRPr="00CC3651" w:rsidRDefault="00197BA3">
      <w:pPr>
        <w:widowControl w:val="0"/>
        <w:numPr>
          <w:ilvl w:val="1"/>
          <w:numId w:val="7"/>
        </w:numPr>
        <w:ind w:right="-87"/>
        <w:jc w:val="both"/>
        <w:rPr>
          <w:rFonts w:ascii="Arial" w:hAnsi="Arial" w:cs="Arial"/>
          <w:sz w:val="22"/>
          <w:szCs w:val="22"/>
          <w:lang w:val="uk-UA" w:eastAsia="en-US"/>
        </w:rPr>
      </w:pPr>
      <w:r w:rsidRPr="00CC3651">
        <w:rPr>
          <w:rFonts w:ascii="Arial" w:hAnsi="Arial" w:cs="Arial"/>
          <w:sz w:val="22"/>
          <w:szCs w:val="22"/>
          <w:lang w:val="uk-UA" w:eastAsia="en-US"/>
        </w:rPr>
        <w:t>Покупець</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внесений</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до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Реєстру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неприбуткових</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організацій</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установ</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та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відповідно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пункту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133.4</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статті</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133</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Податкового</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кодексу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України</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N</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2755-VI</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від</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«02»</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грудня</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2010</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року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не</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є</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платником</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податку</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на</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прибуток</w:t>
      </w:r>
      <w:r w:rsidRPr="00CC3651">
        <w:rPr>
          <w:rFonts w:ascii="Arial" w:eastAsia="Arial" w:hAnsi="Arial" w:cs="Arial"/>
          <w:sz w:val="22"/>
          <w:szCs w:val="22"/>
          <w:lang w:val="uk-UA" w:eastAsia="en-US"/>
        </w:rPr>
        <w:t xml:space="preserve"> </w:t>
      </w:r>
      <w:r w:rsidRPr="00CC3651">
        <w:rPr>
          <w:rFonts w:ascii="Arial" w:hAnsi="Arial" w:cs="Arial"/>
          <w:sz w:val="22"/>
          <w:szCs w:val="22"/>
          <w:lang w:val="uk-UA" w:eastAsia="en-US"/>
        </w:rPr>
        <w:t>підприємств.</w:t>
      </w:r>
    </w:p>
    <w:p w14:paraId="6143EA67" w14:textId="77777777" w:rsidR="007F342E" w:rsidRPr="00A10667" w:rsidRDefault="007F342E" w:rsidP="007F342E">
      <w:pPr>
        <w:widowControl w:val="0"/>
        <w:numPr>
          <w:ilvl w:val="1"/>
          <w:numId w:val="7"/>
        </w:numPr>
        <w:autoSpaceDE w:val="0"/>
        <w:ind w:right="-87"/>
        <w:rPr>
          <w:rFonts w:ascii="Arial" w:hAnsi="Arial" w:cs="Arial"/>
          <w:sz w:val="22"/>
          <w:szCs w:val="22"/>
          <w:lang w:val="uk-UA"/>
        </w:rPr>
      </w:pPr>
      <w:bookmarkStart w:id="3" w:name="_Hlk232498586"/>
      <w:bookmarkStart w:id="4" w:name="_Hlk232500885"/>
      <w:r w:rsidRPr="00A10667">
        <w:rPr>
          <w:rFonts w:ascii="Arial" w:hAnsi="Arial" w:cs="Arial"/>
          <w:sz w:val="22"/>
          <w:szCs w:val="22"/>
          <w:lang w:val="uk-UA" w:eastAsia="en-US"/>
        </w:rPr>
        <w:t>Підписанням</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цього</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договору</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Продавець</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підтверджує,</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що</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він</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ознайомлений</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з</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принципами</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та</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вимогами</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Глобального</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фонду</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для</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боротьби</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із</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СНІДом,</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туберкульозом</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та</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малярією</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до</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потенційних</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та</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чинних</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постачальників</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товарів</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(робіт,</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послуг)</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та</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набувачів</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грантів,</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а</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також</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їх</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представників,</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викладеними</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у</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Кодексі</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поведінки</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для</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постачальників,</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який</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знаходиться</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у</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вільному</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доступі</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на</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веб-сайті</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Глобального</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фонду</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для</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боротьби</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із</w:t>
      </w:r>
      <w:r w:rsidRPr="00A10667">
        <w:rPr>
          <w:rFonts w:ascii="Arial" w:eastAsia="Arial" w:hAnsi="Arial" w:cs="Arial"/>
          <w:sz w:val="22"/>
          <w:szCs w:val="22"/>
          <w:lang w:val="uk-UA" w:eastAsia="en-US"/>
        </w:rPr>
        <w:t xml:space="preserve"> </w:t>
      </w:r>
      <w:r w:rsidRPr="00A10667">
        <w:rPr>
          <w:rFonts w:ascii="Arial" w:hAnsi="Arial" w:cs="Arial"/>
          <w:sz w:val="22"/>
          <w:szCs w:val="22"/>
          <w:lang w:val="uk-UA" w:eastAsia="en-US"/>
        </w:rPr>
        <w:t>СНІДом</w:t>
      </w:r>
      <w:r w:rsidRPr="00A10667">
        <w:rPr>
          <w:rFonts w:ascii="Arial" w:hAnsi="Arial" w:cs="Arial"/>
          <w:sz w:val="22"/>
          <w:szCs w:val="22"/>
          <w:lang w:val="uk-UA"/>
        </w:rPr>
        <w:t>,</w:t>
      </w:r>
      <w:r w:rsidRPr="00A10667">
        <w:rPr>
          <w:rFonts w:ascii="Arial" w:eastAsia="Arial" w:hAnsi="Arial" w:cs="Arial"/>
          <w:sz w:val="22"/>
          <w:szCs w:val="22"/>
          <w:lang w:val="uk-UA"/>
        </w:rPr>
        <w:t xml:space="preserve"> </w:t>
      </w:r>
      <w:r w:rsidRPr="00A10667">
        <w:rPr>
          <w:rFonts w:ascii="Arial" w:hAnsi="Arial" w:cs="Arial"/>
          <w:sz w:val="22"/>
          <w:szCs w:val="22"/>
          <w:lang w:val="uk-UA"/>
        </w:rPr>
        <w:t>туберкульозом</w:t>
      </w:r>
      <w:r w:rsidRPr="00A10667">
        <w:rPr>
          <w:rFonts w:ascii="Arial" w:eastAsia="Arial" w:hAnsi="Arial" w:cs="Arial"/>
          <w:sz w:val="22"/>
          <w:szCs w:val="22"/>
          <w:lang w:val="uk-UA"/>
        </w:rPr>
        <w:t xml:space="preserve"> </w:t>
      </w:r>
      <w:r w:rsidRPr="00A10667">
        <w:rPr>
          <w:rFonts w:ascii="Arial" w:hAnsi="Arial" w:cs="Arial"/>
          <w:sz w:val="22"/>
          <w:szCs w:val="22"/>
          <w:lang w:val="uk-UA"/>
        </w:rPr>
        <w:t>та</w:t>
      </w:r>
      <w:r w:rsidRPr="00A10667">
        <w:rPr>
          <w:rFonts w:ascii="Arial" w:eastAsia="Arial" w:hAnsi="Arial" w:cs="Arial"/>
          <w:sz w:val="22"/>
          <w:szCs w:val="22"/>
          <w:lang w:val="uk-UA"/>
        </w:rPr>
        <w:t xml:space="preserve"> </w:t>
      </w:r>
      <w:r w:rsidRPr="00A10667">
        <w:rPr>
          <w:rFonts w:ascii="Arial" w:hAnsi="Arial" w:cs="Arial"/>
          <w:sz w:val="22"/>
          <w:szCs w:val="22"/>
          <w:lang w:val="uk-UA"/>
        </w:rPr>
        <w:t>малярією</w:t>
      </w:r>
      <w:r w:rsidRPr="00A10667">
        <w:rPr>
          <w:rFonts w:ascii="Arial" w:eastAsia="Arial" w:hAnsi="Arial" w:cs="Arial"/>
          <w:sz w:val="22"/>
          <w:szCs w:val="22"/>
          <w:lang w:val="uk-UA"/>
        </w:rPr>
        <w:t xml:space="preserve"> </w:t>
      </w:r>
      <w:r w:rsidRPr="00A10667">
        <w:rPr>
          <w:rFonts w:ascii="Arial" w:hAnsi="Arial" w:cs="Arial"/>
          <w:sz w:val="22"/>
          <w:szCs w:val="22"/>
          <w:lang w:val="uk-UA"/>
        </w:rPr>
        <w:t>(</w:t>
      </w:r>
      <w:hyperlink r:id="rId11" w:history="1">
        <w:r w:rsidRPr="00A10667">
          <w:rPr>
            <w:rStyle w:val="a3"/>
            <w:rFonts w:ascii="Arial" w:hAnsi="Arial" w:cs="Arial"/>
            <w:sz w:val="22"/>
            <w:szCs w:val="22"/>
            <w:lang w:val="uk-UA"/>
          </w:rPr>
          <w:t>https://www.theglobalfund.org/media/3275/corporate_codeofconductforsuppliers_policy_en.pdf</w:t>
        </w:r>
      </w:hyperlink>
      <w:r w:rsidRPr="00A10667">
        <w:rPr>
          <w:rStyle w:val="a3"/>
          <w:rFonts w:ascii="Arial" w:hAnsi="Arial" w:cs="Arial"/>
          <w:sz w:val="22"/>
          <w:szCs w:val="22"/>
          <w:lang w:val="uk-UA"/>
        </w:rPr>
        <w:t xml:space="preserve"> </w:t>
      </w:r>
      <w:r w:rsidRPr="00A10667">
        <w:rPr>
          <w:rFonts w:ascii="Arial" w:hAnsi="Arial" w:cs="Arial"/>
          <w:sz w:val="22"/>
          <w:szCs w:val="22"/>
          <w:lang w:val="uk-UA"/>
        </w:rPr>
        <w:t xml:space="preserve">англійською мовою та переклад за наступним посиланням </w:t>
      </w:r>
      <w:r w:rsidRPr="00A10667">
        <w:rPr>
          <w:rFonts w:ascii="Arial" w:hAnsi="Arial" w:cs="Arial"/>
          <w:sz w:val="22"/>
          <w:szCs w:val="22"/>
        </w:rPr>
        <w:t>https://aph.org.ua/wp-content/uploads/2026/03/Kodeks_povedinky_postachalnykiv_globalnogo_fondu_Ukr.pdf</w:t>
      </w:r>
      <w:r w:rsidRPr="00A10667">
        <w:rPr>
          <w:rFonts w:ascii="Arial" w:hAnsi="Arial" w:cs="Arial"/>
          <w:sz w:val="22"/>
          <w:szCs w:val="22"/>
          <w:lang w:val="uk-UA"/>
        </w:rPr>
        <w:t>)</w:t>
      </w:r>
      <w:r w:rsidRPr="00A10667">
        <w:rPr>
          <w:rFonts w:ascii="Arial" w:eastAsia="Arial" w:hAnsi="Arial" w:cs="Arial"/>
          <w:sz w:val="22"/>
          <w:szCs w:val="22"/>
          <w:lang w:val="uk-UA"/>
        </w:rPr>
        <w:t xml:space="preserve"> </w:t>
      </w:r>
      <w:r w:rsidRPr="00A10667">
        <w:rPr>
          <w:rFonts w:ascii="Arial" w:hAnsi="Arial" w:cs="Arial"/>
          <w:sz w:val="22"/>
          <w:szCs w:val="22"/>
          <w:lang w:val="uk-UA"/>
        </w:rPr>
        <w:t>і</w:t>
      </w:r>
      <w:r w:rsidRPr="00A10667">
        <w:rPr>
          <w:rFonts w:ascii="Arial" w:eastAsia="Arial" w:hAnsi="Arial" w:cs="Arial"/>
          <w:sz w:val="22"/>
          <w:szCs w:val="22"/>
          <w:lang w:val="uk-UA"/>
        </w:rPr>
        <w:t xml:space="preserve"> </w:t>
      </w:r>
      <w:r w:rsidRPr="00A10667">
        <w:rPr>
          <w:rFonts w:ascii="Arial" w:hAnsi="Arial" w:cs="Arial"/>
          <w:sz w:val="22"/>
          <w:szCs w:val="22"/>
          <w:lang w:val="uk-UA"/>
        </w:rPr>
        <w:t>зобов</w:t>
      </w:r>
      <w:r w:rsidRPr="00A10667">
        <w:rPr>
          <w:rFonts w:ascii="Arial" w:eastAsia="Arial" w:hAnsi="Arial" w:cs="Arial"/>
          <w:sz w:val="22"/>
          <w:szCs w:val="22"/>
          <w:lang w:val="uk-UA"/>
        </w:rPr>
        <w:t>’</w:t>
      </w:r>
      <w:r w:rsidRPr="00A10667">
        <w:rPr>
          <w:rFonts w:ascii="Arial" w:hAnsi="Arial" w:cs="Arial"/>
          <w:sz w:val="22"/>
          <w:szCs w:val="22"/>
          <w:lang w:val="uk-UA"/>
        </w:rPr>
        <w:t>язується</w:t>
      </w:r>
      <w:r w:rsidRPr="00A10667">
        <w:rPr>
          <w:rFonts w:ascii="Arial" w:eastAsia="Arial" w:hAnsi="Arial" w:cs="Arial"/>
          <w:sz w:val="22"/>
          <w:szCs w:val="22"/>
          <w:lang w:val="uk-UA"/>
        </w:rPr>
        <w:t xml:space="preserve"> </w:t>
      </w:r>
      <w:r w:rsidRPr="00A10667">
        <w:rPr>
          <w:rFonts w:ascii="Arial" w:hAnsi="Arial" w:cs="Arial"/>
          <w:sz w:val="22"/>
          <w:szCs w:val="22"/>
          <w:lang w:val="uk-UA"/>
        </w:rPr>
        <w:t>їх</w:t>
      </w:r>
      <w:r w:rsidRPr="00A10667">
        <w:rPr>
          <w:rFonts w:ascii="Arial" w:eastAsia="Arial" w:hAnsi="Arial" w:cs="Arial"/>
          <w:sz w:val="22"/>
          <w:szCs w:val="22"/>
          <w:lang w:val="uk-UA"/>
        </w:rPr>
        <w:t xml:space="preserve"> </w:t>
      </w:r>
      <w:r w:rsidRPr="00A10667">
        <w:rPr>
          <w:rFonts w:ascii="Arial" w:hAnsi="Arial" w:cs="Arial"/>
          <w:sz w:val="22"/>
          <w:szCs w:val="22"/>
          <w:lang w:val="uk-UA"/>
        </w:rPr>
        <w:t>дотримуватись.</w:t>
      </w:r>
    </w:p>
    <w:bookmarkEnd w:id="3"/>
    <w:p w14:paraId="05844AD0" w14:textId="77777777" w:rsidR="007F342E" w:rsidRPr="00A10667" w:rsidRDefault="007F342E" w:rsidP="007F342E">
      <w:pPr>
        <w:widowControl w:val="0"/>
        <w:numPr>
          <w:ilvl w:val="1"/>
          <w:numId w:val="7"/>
        </w:numPr>
        <w:autoSpaceDE w:val="0"/>
        <w:ind w:right="-87"/>
        <w:jc w:val="both"/>
        <w:rPr>
          <w:rFonts w:ascii="Arial" w:hAnsi="Arial" w:cs="Arial"/>
          <w:sz w:val="22"/>
          <w:szCs w:val="22"/>
          <w:lang w:val="uk-UA"/>
        </w:rPr>
      </w:pPr>
      <w:r w:rsidRPr="00A10667">
        <w:rPr>
          <w:rFonts w:ascii="Arial" w:hAnsi="Arial" w:cs="Arial"/>
          <w:sz w:val="22"/>
          <w:szCs w:val="22"/>
          <w:lang w:val="uk-UA"/>
        </w:rPr>
        <w:t>Всі документи оформлені належним чином як електронні документи, що видані на підставі цього Договору та передані за допомогою електронного зв’язку, мають для Сторін юридичну силу. Ідентичні за документарною інформацією та реквізитами електронний документ та документ на папері є оригіналами і мають однакову юридичну силу.</w:t>
      </w:r>
      <w:r w:rsidRPr="00A10667">
        <w:rPr>
          <w:rFonts w:ascii="Arial" w:hAnsi="Arial" w:cs="Arial"/>
          <w:sz w:val="22"/>
          <w:szCs w:val="22"/>
          <w:lang w:val="uk-UA" w:eastAsia="uk-UA" w:bidi="uk-UA"/>
        </w:rPr>
        <w:t xml:space="preserve"> </w:t>
      </w:r>
    </w:p>
    <w:p w14:paraId="3F36B56D" w14:textId="77777777" w:rsidR="007F342E" w:rsidRPr="00A10667" w:rsidRDefault="007F342E" w:rsidP="007F342E">
      <w:pPr>
        <w:widowControl w:val="0"/>
        <w:numPr>
          <w:ilvl w:val="1"/>
          <w:numId w:val="7"/>
        </w:numPr>
        <w:autoSpaceDE w:val="0"/>
        <w:ind w:right="-87"/>
        <w:jc w:val="both"/>
        <w:rPr>
          <w:rFonts w:ascii="Arial" w:hAnsi="Arial" w:cs="Arial"/>
          <w:sz w:val="22"/>
          <w:szCs w:val="22"/>
          <w:lang w:val="uk-UA"/>
        </w:rPr>
      </w:pPr>
      <w:r w:rsidRPr="00A10667">
        <w:rPr>
          <w:rFonts w:ascii="Arial" w:hAnsi="Arial" w:cs="Arial"/>
          <w:sz w:val="22"/>
          <w:szCs w:val="22"/>
          <w:lang w:val="uk-UA" w:eastAsia="uk-UA" w:bidi="uk-UA"/>
        </w:rPr>
        <w:t>Сторони дійшли згоди, з метою та у зв’язку із виконанням своїх зобов’язань за Договором Сторони мають право здійснювати електронний обмін документами за допомогою систем електронного документообігу та/або на електронних носіях, підписаними електронним цифровим підписом.</w:t>
      </w:r>
    </w:p>
    <w:p w14:paraId="30DAE25A" w14:textId="77777777" w:rsidR="007F342E" w:rsidRPr="00A10667" w:rsidRDefault="007F342E" w:rsidP="007F342E">
      <w:pPr>
        <w:pStyle w:val="ae"/>
        <w:numPr>
          <w:ilvl w:val="1"/>
          <w:numId w:val="7"/>
        </w:numPr>
        <w:suppressAutoHyphens w:val="0"/>
        <w:spacing w:after="200"/>
        <w:contextualSpacing/>
        <w:jc w:val="both"/>
        <w:rPr>
          <w:rFonts w:ascii="Arial" w:hAnsi="Arial" w:cs="Arial"/>
          <w:sz w:val="22"/>
          <w:szCs w:val="22"/>
          <w:lang w:val="uk-UA" w:eastAsia="uk-UA" w:bidi="uk-UA"/>
        </w:rPr>
      </w:pPr>
      <w:r w:rsidRPr="00A10667">
        <w:rPr>
          <w:rFonts w:ascii="Arial" w:hAnsi="Arial" w:cs="Arial"/>
          <w:sz w:val="22"/>
          <w:szCs w:val="22"/>
          <w:lang w:val="uk-UA" w:eastAsia="uk-UA" w:bidi="uk-UA"/>
        </w:rPr>
        <w:t>Обмін електронними документами здійснюється з дотриманням вимог законодавства про електронні документи та електронний документообіг, включаючи Закон України «Про електронні документи та електронний документообіг», Закон України «Про електронні довірчі послуги». Електронні документи з обов’язковими реквізитами, підписані шляхом накладання електронного підпису (надалі – ЕП), визнаються оригіналами електронних документів, мають повну юридичну силу та не можуть бути заперечені жодною Стороною, або визнані недійсними лише через те, що ці документи мають електронну форму. У разі складання таких документів у електронному вигляді та підписання їх з використанням ЕП, використання печатки Сторонами не є обов’язковим.</w:t>
      </w:r>
    </w:p>
    <w:p w14:paraId="582A62AC" w14:textId="77777777" w:rsidR="007F342E" w:rsidRPr="00A10667" w:rsidRDefault="007F342E" w:rsidP="007F342E">
      <w:pPr>
        <w:pStyle w:val="ae"/>
        <w:numPr>
          <w:ilvl w:val="1"/>
          <w:numId w:val="7"/>
        </w:numPr>
        <w:suppressAutoHyphens w:val="0"/>
        <w:spacing w:after="200"/>
        <w:contextualSpacing/>
        <w:jc w:val="both"/>
        <w:rPr>
          <w:rFonts w:ascii="Arial" w:hAnsi="Arial" w:cs="Arial"/>
          <w:sz w:val="22"/>
          <w:szCs w:val="22"/>
          <w:lang w:val="uk-UA" w:eastAsia="uk-UA" w:bidi="uk-UA"/>
        </w:rPr>
      </w:pPr>
      <w:bookmarkStart w:id="5" w:name="_Hlk232498649"/>
      <w:r w:rsidRPr="00A10667">
        <w:rPr>
          <w:rFonts w:ascii="Arial" w:hAnsi="Arial" w:cs="Arial"/>
          <w:sz w:val="22"/>
          <w:szCs w:val="22"/>
          <w:lang w:val="uk-UA" w:eastAsia="uk-UA" w:bidi="uk-UA"/>
        </w:rPr>
        <w:lastRenderedPageBreak/>
        <w:t>Датою підписання електронних документів є дата накладання ЕП Стороною-одержувачем на електронний документ, отриманий від Сторони-відправника. При цьому, датою оформлення первинного документа (у тому числі акту приймання-передачі наданих послуг, рахунок, видаткову накладну), що засвідчує факт та є датою виконання робіт (надання послуг), є дата складання первинного документа, яка вказана як обов'язковий реквізит такого первинного документа. Підписання Стороною електронного документу не є датою його складання. Підпис Сторони на електронному документі означає підтвердження участі Сторони в оформленні первинного документа.</w:t>
      </w:r>
    </w:p>
    <w:bookmarkEnd w:id="5"/>
    <w:p w14:paraId="6D18415D" w14:textId="77777777" w:rsidR="007F342E" w:rsidRPr="00A10667" w:rsidRDefault="007F342E" w:rsidP="007F342E">
      <w:pPr>
        <w:pStyle w:val="ae"/>
        <w:numPr>
          <w:ilvl w:val="1"/>
          <w:numId w:val="7"/>
        </w:numPr>
        <w:jc w:val="both"/>
        <w:rPr>
          <w:rFonts w:ascii="Arial" w:hAnsi="Arial" w:cs="Arial"/>
          <w:sz w:val="22"/>
          <w:szCs w:val="22"/>
          <w:lang w:val="uk-UA" w:eastAsia="uk-UA" w:bidi="uk-UA"/>
        </w:rPr>
      </w:pPr>
      <w:r w:rsidRPr="00A10667">
        <w:rPr>
          <w:rFonts w:ascii="Arial" w:hAnsi="Arial" w:cs="Arial"/>
          <w:sz w:val="22"/>
          <w:szCs w:val="22"/>
          <w:lang w:val="uk-UA" w:eastAsia="uk-UA" w:bidi="uk-UA"/>
        </w:rPr>
        <w:t>Сторони дійшли згоди, що за ініціативою однієї із Сторін електронні документи, підписані ЕП в порядку, передбаченому цим Договором, можуть бути підписані іншою Стороною на паперовому носії в строки, передбачені Договором.</w:t>
      </w:r>
    </w:p>
    <w:p w14:paraId="569087AB" w14:textId="77777777" w:rsidR="007F342E" w:rsidRPr="00A10667" w:rsidRDefault="007F342E" w:rsidP="007F342E">
      <w:pPr>
        <w:pStyle w:val="ae"/>
        <w:numPr>
          <w:ilvl w:val="1"/>
          <w:numId w:val="7"/>
        </w:numPr>
        <w:jc w:val="both"/>
        <w:rPr>
          <w:rFonts w:ascii="Arial" w:hAnsi="Arial" w:cs="Arial"/>
          <w:sz w:val="22"/>
          <w:szCs w:val="22"/>
          <w:lang w:val="uk-UA" w:eastAsia="uk-UA" w:bidi="uk-UA"/>
        </w:rPr>
      </w:pPr>
      <w:r w:rsidRPr="00A10667">
        <w:rPr>
          <w:rFonts w:ascii="Arial" w:hAnsi="Arial" w:cs="Arial"/>
          <w:sz w:val="22"/>
          <w:szCs w:val="22"/>
          <w:lang w:val="uk-UA" w:eastAsia="uk-UA" w:bidi="uk-UA"/>
        </w:rPr>
        <w:t>Сторони зобов’язані письмово інформувати одна одну про неможливість обміну електронними документами, підписаними ЕП, у випадку технічного збою внутрішніх систем Сторони. В такому випадку в період дії такого збою Сторони здійснюють обмін документами на паперових носіях з підписанням власноручним підписом та прикладенням відбитку печатки. Сторони визнають, що ЕП в електронному документі рівнозначна власноручному підпису в документі на паперовому носії при дотриманні умов:</w:t>
      </w:r>
    </w:p>
    <w:p w14:paraId="01B180C5" w14:textId="77777777" w:rsidR="007F342E" w:rsidRPr="00A10667" w:rsidRDefault="007F342E" w:rsidP="007F342E">
      <w:pPr>
        <w:pStyle w:val="ae"/>
        <w:ind w:left="1135"/>
        <w:jc w:val="both"/>
        <w:rPr>
          <w:rFonts w:ascii="Arial" w:hAnsi="Arial" w:cs="Arial"/>
          <w:sz w:val="22"/>
          <w:szCs w:val="22"/>
          <w:lang w:val="uk-UA" w:eastAsia="uk-UA" w:bidi="uk-UA"/>
        </w:rPr>
      </w:pPr>
      <w:r w:rsidRPr="00A10667">
        <w:rPr>
          <w:rFonts w:ascii="Arial" w:eastAsia="Arial" w:hAnsi="Arial" w:cs="Arial"/>
          <w:sz w:val="22"/>
          <w:szCs w:val="22"/>
          <w:lang w:val="uk-UA" w:eastAsia="uk-UA" w:bidi="uk-UA"/>
        </w:rPr>
        <w:t></w:t>
      </w:r>
      <w:r w:rsidRPr="00A10667">
        <w:rPr>
          <w:rFonts w:ascii="Arial" w:hAnsi="Arial" w:cs="Arial"/>
          <w:sz w:val="22"/>
          <w:szCs w:val="22"/>
          <w:lang w:val="uk-UA" w:eastAsia="uk-UA" w:bidi="uk-UA"/>
        </w:rPr>
        <w:t xml:space="preserve">      електронний цифровий підпис підтверджено з використанням посиленого сертифіката ключа за допомогою надійних засобів цифрового підпису;</w:t>
      </w:r>
    </w:p>
    <w:p w14:paraId="11A5AA49" w14:textId="77777777" w:rsidR="007F342E" w:rsidRPr="00A10667" w:rsidRDefault="007F342E" w:rsidP="007F342E">
      <w:pPr>
        <w:ind w:left="450" w:firstLine="720"/>
        <w:jc w:val="both"/>
        <w:rPr>
          <w:rFonts w:ascii="Arial" w:hAnsi="Arial" w:cs="Arial"/>
          <w:sz w:val="22"/>
          <w:szCs w:val="22"/>
          <w:lang w:val="uk-UA" w:eastAsia="uk-UA" w:bidi="uk-UA"/>
        </w:rPr>
      </w:pPr>
      <w:r w:rsidRPr="00A10667">
        <w:rPr>
          <w:rFonts w:ascii="Arial" w:eastAsia="Arial" w:hAnsi="Arial" w:cs="Arial"/>
          <w:sz w:val="22"/>
          <w:szCs w:val="22"/>
          <w:lang w:val="uk-UA" w:eastAsia="uk-UA" w:bidi="uk-UA"/>
        </w:rPr>
        <w:t></w:t>
      </w:r>
      <w:r w:rsidRPr="00A10667">
        <w:rPr>
          <w:rFonts w:ascii="Arial" w:hAnsi="Arial" w:cs="Arial"/>
          <w:sz w:val="22"/>
          <w:szCs w:val="22"/>
          <w:lang w:val="uk-UA" w:eastAsia="uk-UA" w:bidi="uk-UA"/>
        </w:rPr>
        <w:t xml:space="preserve">      під час перевірки використовувався посилений сертифікат ключа, чинний на момент накладення електронного цифрового підпису;</w:t>
      </w:r>
    </w:p>
    <w:p w14:paraId="1B826626" w14:textId="77777777" w:rsidR="007F342E" w:rsidRPr="00A10667" w:rsidRDefault="007F342E" w:rsidP="007F342E">
      <w:pPr>
        <w:ind w:firstLine="1170"/>
        <w:jc w:val="both"/>
        <w:rPr>
          <w:rFonts w:ascii="Arial" w:hAnsi="Arial" w:cs="Arial"/>
          <w:sz w:val="22"/>
          <w:szCs w:val="22"/>
          <w:lang w:val="uk-UA" w:eastAsia="uk-UA" w:bidi="uk-UA"/>
        </w:rPr>
      </w:pPr>
      <w:r w:rsidRPr="00A10667">
        <w:rPr>
          <w:rFonts w:ascii="Arial" w:eastAsia="Arial" w:hAnsi="Arial" w:cs="Arial"/>
          <w:sz w:val="22"/>
          <w:szCs w:val="22"/>
          <w:lang w:val="uk-UA" w:eastAsia="uk-UA" w:bidi="uk-UA"/>
        </w:rPr>
        <w:t></w:t>
      </w:r>
      <w:r w:rsidRPr="00A10667">
        <w:rPr>
          <w:rFonts w:ascii="Arial" w:hAnsi="Arial" w:cs="Arial"/>
          <w:sz w:val="22"/>
          <w:szCs w:val="22"/>
          <w:lang w:val="uk-UA" w:eastAsia="uk-UA" w:bidi="uk-UA"/>
        </w:rPr>
        <w:t xml:space="preserve">      особистий ключ підписанта відповідає відкритому ключу, зазначеному у сертифікаті.</w:t>
      </w:r>
    </w:p>
    <w:p w14:paraId="7495900D" w14:textId="77777777" w:rsidR="007F342E" w:rsidRPr="00A10667" w:rsidRDefault="007F342E" w:rsidP="007F342E">
      <w:pPr>
        <w:pStyle w:val="ae"/>
        <w:numPr>
          <w:ilvl w:val="1"/>
          <w:numId w:val="7"/>
        </w:numPr>
        <w:contextualSpacing/>
        <w:jc w:val="both"/>
        <w:rPr>
          <w:rFonts w:ascii="Arial" w:hAnsi="Arial" w:cs="Arial"/>
          <w:sz w:val="22"/>
          <w:szCs w:val="22"/>
          <w:lang w:val="uk-UA" w:eastAsia="uk-UA" w:bidi="uk-UA"/>
        </w:rPr>
      </w:pPr>
      <w:r w:rsidRPr="00A10667">
        <w:rPr>
          <w:rFonts w:ascii="Arial" w:hAnsi="Arial" w:cs="Arial"/>
          <w:sz w:val="22"/>
          <w:szCs w:val="22"/>
          <w:lang w:val="uk-UA" w:eastAsia="uk-UA" w:bidi="uk-UA"/>
        </w:rPr>
        <w:t>Електронний документ, підписаний Стороною з використанням ЕП і внесений в систему електронного документообігу (переданий іншій Стороні) вважатиметься в усіх випадках підписаним уповноваженим представником Сторони, яка відправила відповідний документ, в межах наданих повноважень, що не потребуватиме щоразу перевірки документів, які підтверджують повноваження представника відповідної Сторони.</w:t>
      </w:r>
    </w:p>
    <w:p w14:paraId="28C4312B" w14:textId="77777777" w:rsidR="007F342E" w:rsidRPr="00A10667" w:rsidRDefault="007F342E" w:rsidP="007F342E">
      <w:pPr>
        <w:pStyle w:val="ae"/>
        <w:numPr>
          <w:ilvl w:val="1"/>
          <w:numId w:val="7"/>
        </w:numPr>
        <w:contextualSpacing/>
        <w:jc w:val="both"/>
        <w:rPr>
          <w:rFonts w:ascii="Arial" w:hAnsi="Arial" w:cs="Arial"/>
          <w:sz w:val="22"/>
          <w:szCs w:val="22"/>
          <w:lang w:val="uk-UA" w:eastAsia="uk-UA" w:bidi="uk-UA"/>
        </w:rPr>
      </w:pPr>
      <w:r w:rsidRPr="00A10667">
        <w:rPr>
          <w:rFonts w:ascii="Arial" w:hAnsi="Arial" w:cs="Arial"/>
          <w:sz w:val="22"/>
          <w:szCs w:val="22"/>
          <w:lang w:val="uk-UA" w:eastAsia="uk-UA" w:bidi="uk-UA"/>
        </w:rPr>
        <w:t>Сторони підтверджують, що всі ЕП, які використовуються ними для підписання електронних документів, належать їх уповноваженим представникам та неправомірне чи помилкове накладання ЕП на документ однією із Сторін, не може бути підставою для невизнання/оспорювання/невиконання нею таких підписаних документів, що відправлені іншій Стороні по системі електронного документообігу. Всі ризики негативних наслідків неправомірного/помилкового накладання ЕП на документ однієї із Сторін покладаються на цю Сторону.</w:t>
      </w:r>
    </w:p>
    <w:p w14:paraId="099F0E93" w14:textId="77777777" w:rsidR="007F342E" w:rsidRPr="00A10667" w:rsidRDefault="007F342E" w:rsidP="007F342E">
      <w:pPr>
        <w:numPr>
          <w:ilvl w:val="1"/>
          <w:numId w:val="7"/>
        </w:numPr>
        <w:jc w:val="both"/>
        <w:rPr>
          <w:rFonts w:ascii="Arial" w:hAnsi="Arial" w:cs="Arial"/>
          <w:bCs/>
          <w:sz w:val="22"/>
          <w:szCs w:val="22"/>
          <w:lang w:val="uk-UA"/>
        </w:rPr>
      </w:pPr>
      <w:bookmarkStart w:id="6" w:name="_Hlk232498671"/>
      <w:r w:rsidRPr="00A10667">
        <w:rPr>
          <w:rFonts w:ascii="Arial" w:hAnsi="Arial" w:cs="Arial"/>
          <w:bCs/>
          <w:sz w:val="22"/>
          <w:szCs w:val="22"/>
          <w:lang w:val="uk-UA"/>
        </w:rPr>
        <w:t>Покупець дотримується у своїй роботі високих стандартів з питань доброчесності, зокрема політики абсолютної нетерпимості до будь-яких проявів сексуальних експлуатації, наруги та домагань (далі - СЕНД) до будь-якої особи. Продавець підписанням даного Договору свідчить про те, що він ознайомлений зі Стандартними умовами з питань доброчесності Покупця, які розміщено на веб-сайті Покупця за адресою https://aph.org.ua/wp-content/uploads/2024/11/Standartni-umovi-z-pitan-dobrochesnosti-YUridichni-osobi.pdf (далі – Стандартні умови), та Політикою захисту від СЕНД Покупця, яку розміщено на веб-сайті Покупця за адресою https://aph.org.ua/uk/tendery/polityky-i-protsedury/ (далі – Політика), та зобов’язується дотримуватись таких Стандартних умов та Політики, а також забезпечувати відповідне ознайомлення з Політикою і її дотримання з боку своїх співробітників та суб-підрядників. Якщо висновки розслідування вказують на докази того, що випадок СЕНД мав місце, співпраця з Продавцем не може включати відповідну(их) фізичну(их) особу(осіб). Покупець залишає за собою право розірвати даний Договір в односторонньому порядку у будь-який час шляхом направлення письмового повідомлення Продавцю у разі наявності підстав вважати, що Продавець неналежним чином відреагував на заяву про СЕНД, незалежно від часу їх фактичного скоєння, або іншим чином порушив Політику або Стандартні умови.</w:t>
      </w:r>
    </w:p>
    <w:p w14:paraId="35FEC99C" w14:textId="77777777" w:rsidR="007F342E" w:rsidRPr="00A10667" w:rsidRDefault="007F342E" w:rsidP="007F342E">
      <w:pPr>
        <w:numPr>
          <w:ilvl w:val="1"/>
          <w:numId w:val="7"/>
        </w:numPr>
        <w:jc w:val="both"/>
        <w:rPr>
          <w:rFonts w:ascii="Arial" w:hAnsi="Arial" w:cs="Arial"/>
          <w:bCs/>
          <w:sz w:val="22"/>
          <w:szCs w:val="22"/>
          <w:lang w:val="uk-UA"/>
        </w:rPr>
      </w:pPr>
      <w:r w:rsidRPr="00A10667">
        <w:rPr>
          <w:rFonts w:ascii="Arial" w:hAnsi="Arial" w:cs="Arial"/>
          <w:spacing w:val="-4"/>
          <w:sz w:val="22"/>
          <w:szCs w:val="22"/>
          <w:lang w:val="uk-UA"/>
        </w:rPr>
        <w:t>У</w:t>
      </w:r>
      <w:r w:rsidRPr="00A10667">
        <w:rPr>
          <w:rFonts w:ascii="Arial" w:hAnsi="Arial" w:cs="Arial"/>
          <w:sz w:val="22"/>
          <w:szCs w:val="22"/>
          <w:lang w:val="uk-UA"/>
        </w:rPr>
        <w:t xml:space="preserve">повноважені представники Сторін, які підписують даний Договір, підтверджують, що вони відповідно до Закону України «Про захист персональних даних» надають згоду на обробку іншій Стороні своїх персональних даних з первинних джерел (зокрема, з паспорта та інших документів, виданих на їх ім’я, з відомостей, які вони надають про себе іншій Стороні, з підписаних ними документів) з метою забезпечення реалізації господарських відносин, </w:t>
      </w:r>
      <w:r w:rsidRPr="00A10667">
        <w:rPr>
          <w:rFonts w:ascii="Arial" w:hAnsi="Arial" w:cs="Arial"/>
          <w:sz w:val="22"/>
          <w:szCs w:val="22"/>
          <w:lang w:val="uk-UA"/>
        </w:rPr>
        <w:lastRenderedPageBreak/>
        <w:t xml:space="preserve">розрахунків за товар, податкових відносин та відносин у сфері бухгалтерського обліку та аудиту. </w:t>
      </w:r>
    </w:p>
    <w:bookmarkEnd w:id="4"/>
    <w:bookmarkEnd w:id="6"/>
    <w:p w14:paraId="1F29CA8A" w14:textId="0698311F" w:rsidR="00197BA3" w:rsidRPr="00CC3651" w:rsidRDefault="00197BA3" w:rsidP="00E86F6A">
      <w:pPr>
        <w:widowControl w:val="0"/>
        <w:ind w:right="-87"/>
        <w:jc w:val="both"/>
        <w:rPr>
          <w:rFonts w:ascii="Arial" w:hAnsi="Arial" w:cs="Arial"/>
          <w:sz w:val="22"/>
          <w:szCs w:val="22"/>
          <w:lang w:val="uk-UA"/>
        </w:rPr>
      </w:pPr>
    </w:p>
    <w:p w14:paraId="6E3E6A2F" w14:textId="77777777" w:rsidR="00197BA3" w:rsidRPr="00CC3651" w:rsidRDefault="00197BA3">
      <w:pPr>
        <w:numPr>
          <w:ilvl w:val="0"/>
          <w:numId w:val="7"/>
        </w:numPr>
        <w:jc w:val="center"/>
        <w:rPr>
          <w:rFonts w:ascii="Arial" w:hAnsi="Arial" w:cs="Arial"/>
          <w:b/>
          <w:sz w:val="22"/>
          <w:szCs w:val="22"/>
          <w:lang w:val="uk-UA"/>
        </w:rPr>
      </w:pPr>
      <w:r w:rsidRPr="00CC3651">
        <w:rPr>
          <w:rFonts w:ascii="Arial" w:hAnsi="Arial" w:cs="Arial"/>
          <w:b/>
          <w:sz w:val="22"/>
          <w:szCs w:val="22"/>
          <w:lang w:val="uk-UA"/>
        </w:rPr>
        <w:t>РЕКВІЗИТИ</w:t>
      </w:r>
      <w:r w:rsidRPr="00CC3651">
        <w:rPr>
          <w:rFonts w:ascii="Arial" w:eastAsia="Arial" w:hAnsi="Arial" w:cs="Arial"/>
          <w:b/>
          <w:sz w:val="22"/>
          <w:szCs w:val="22"/>
          <w:lang w:val="uk-UA"/>
        </w:rPr>
        <w:t xml:space="preserve"> </w:t>
      </w:r>
      <w:r w:rsidRPr="00CC3651">
        <w:rPr>
          <w:rFonts w:ascii="Arial" w:hAnsi="Arial" w:cs="Arial"/>
          <w:b/>
          <w:sz w:val="22"/>
          <w:szCs w:val="22"/>
          <w:lang w:val="uk-UA"/>
        </w:rPr>
        <w:t>ТА</w:t>
      </w:r>
      <w:r w:rsidRPr="00CC3651">
        <w:rPr>
          <w:rFonts w:ascii="Arial" w:eastAsia="Arial" w:hAnsi="Arial" w:cs="Arial"/>
          <w:b/>
          <w:sz w:val="22"/>
          <w:szCs w:val="22"/>
          <w:lang w:val="uk-UA"/>
        </w:rPr>
        <w:t xml:space="preserve"> </w:t>
      </w:r>
      <w:r w:rsidRPr="00CC3651">
        <w:rPr>
          <w:rFonts w:ascii="Arial" w:hAnsi="Arial" w:cs="Arial"/>
          <w:b/>
          <w:sz w:val="22"/>
          <w:szCs w:val="22"/>
          <w:lang w:val="uk-UA"/>
        </w:rPr>
        <w:t>ПІДПИСИ</w:t>
      </w:r>
      <w:r w:rsidRPr="00CC3651">
        <w:rPr>
          <w:rFonts w:ascii="Arial" w:eastAsia="Arial" w:hAnsi="Arial" w:cs="Arial"/>
          <w:b/>
          <w:sz w:val="22"/>
          <w:szCs w:val="22"/>
          <w:lang w:val="uk-UA"/>
        </w:rPr>
        <w:t xml:space="preserve"> </w:t>
      </w:r>
      <w:r w:rsidRPr="00CC3651">
        <w:rPr>
          <w:rFonts w:ascii="Arial" w:hAnsi="Arial" w:cs="Arial"/>
          <w:b/>
          <w:sz w:val="22"/>
          <w:szCs w:val="22"/>
          <w:lang w:val="uk-UA"/>
        </w:rPr>
        <w:t>СТОРІН:</w:t>
      </w:r>
    </w:p>
    <w:p w14:paraId="6B7C7FA3" w14:textId="77777777" w:rsidR="00197BA3" w:rsidRPr="00CC3651" w:rsidRDefault="00197BA3">
      <w:pPr>
        <w:jc w:val="center"/>
        <w:rPr>
          <w:rFonts w:ascii="Arial" w:hAnsi="Arial" w:cs="Arial"/>
          <w:b/>
          <w:sz w:val="22"/>
          <w:szCs w:val="22"/>
          <w:lang w:val="uk-UA"/>
        </w:rPr>
      </w:pPr>
    </w:p>
    <w:tbl>
      <w:tblPr>
        <w:tblW w:w="0" w:type="auto"/>
        <w:tblInd w:w="250" w:type="dxa"/>
        <w:tblLayout w:type="fixed"/>
        <w:tblLook w:val="0000" w:firstRow="0" w:lastRow="0" w:firstColumn="0" w:lastColumn="0" w:noHBand="0" w:noVBand="0"/>
      </w:tblPr>
      <w:tblGrid>
        <w:gridCol w:w="4834"/>
        <w:gridCol w:w="5110"/>
      </w:tblGrid>
      <w:tr w:rsidR="00B24F89" w:rsidRPr="00CC3651" w14:paraId="65DA3F3C" w14:textId="77777777" w:rsidTr="00B24F89">
        <w:trPr>
          <w:trHeight w:val="1377"/>
        </w:trPr>
        <w:tc>
          <w:tcPr>
            <w:tcW w:w="4834" w:type="dxa"/>
          </w:tcPr>
          <w:p w14:paraId="108C698F" w14:textId="77777777" w:rsidR="00B24F89" w:rsidRPr="00CC3651" w:rsidRDefault="00B24F89" w:rsidP="007E44D3">
            <w:pPr>
              <w:tabs>
                <w:tab w:val="left" w:pos="567"/>
              </w:tabs>
              <w:snapToGrid w:val="0"/>
              <w:jc w:val="center"/>
              <w:rPr>
                <w:rFonts w:ascii="Arial" w:hAnsi="Arial" w:cs="Arial"/>
                <w:b/>
                <w:sz w:val="22"/>
                <w:szCs w:val="22"/>
                <w:lang w:val="uk-UA"/>
              </w:rPr>
            </w:pPr>
            <w:r w:rsidRPr="00CC3651">
              <w:rPr>
                <w:rFonts w:ascii="Arial" w:hAnsi="Arial" w:cs="Arial"/>
                <w:b/>
                <w:sz w:val="22"/>
                <w:szCs w:val="22"/>
                <w:lang w:val="uk-UA"/>
              </w:rPr>
              <w:t>ПРОДАВЕЦЬ</w:t>
            </w:r>
          </w:p>
          <w:p w14:paraId="75BA3F9B" w14:textId="77777777" w:rsidR="00B24F89" w:rsidRPr="00CC3651" w:rsidRDefault="00B24F89" w:rsidP="007E44D3">
            <w:pPr>
              <w:tabs>
                <w:tab w:val="left" w:pos="567"/>
              </w:tabs>
              <w:jc w:val="center"/>
              <w:rPr>
                <w:rFonts w:ascii="Arial" w:hAnsi="Arial" w:cs="Arial"/>
                <w:b/>
                <w:sz w:val="22"/>
                <w:szCs w:val="22"/>
                <w:lang w:val="uk-UA"/>
              </w:rPr>
            </w:pPr>
          </w:p>
          <w:p w14:paraId="0527010B" w14:textId="77777777" w:rsidR="00B24F89" w:rsidRPr="00CC3651" w:rsidRDefault="00B24F89" w:rsidP="007E44D3">
            <w:pPr>
              <w:jc w:val="center"/>
              <w:rPr>
                <w:rFonts w:ascii="Arial" w:hAnsi="Arial" w:cs="Arial"/>
                <w:b/>
                <w:sz w:val="22"/>
                <w:szCs w:val="22"/>
                <w:lang w:val="uk-UA"/>
              </w:rPr>
            </w:pPr>
            <w:permStart w:id="913327650" w:edGrp="everyone"/>
            <w:r w:rsidRPr="00CC3651">
              <w:rPr>
                <w:rFonts w:ascii="Arial" w:hAnsi="Arial" w:cs="Arial"/>
                <w:b/>
                <w:sz w:val="22"/>
                <w:szCs w:val="22"/>
                <w:lang w:val="uk-UA"/>
              </w:rPr>
              <w:t>______________</w:t>
            </w:r>
          </w:p>
          <w:p w14:paraId="445FAD7B" w14:textId="77777777" w:rsidR="00B24F89" w:rsidRPr="00CC3651" w:rsidRDefault="00B24F89" w:rsidP="007E44D3">
            <w:pPr>
              <w:rPr>
                <w:rFonts w:ascii="Arial" w:hAnsi="Arial" w:cs="Arial"/>
                <w:b/>
                <w:sz w:val="22"/>
                <w:szCs w:val="22"/>
                <w:lang w:val="uk-UA"/>
              </w:rPr>
            </w:pPr>
          </w:p>
          <w:p w14:paraId="258F2126" w14:textId="77777777" w:rsidR="00B24F89" w:rsidRPr="00CC3651" w:rsidRDefault="00B24F89" w:rsidP="007E44D3">
            <w:pPr>
              <w:rPr>
                <w:rFonts w:ascii="Arial" w:hAnsi="Arial" w:cs="Arial"/>
                <w:sz w:val="22"/>
                <w:szCs w:val="22"/>
                <w:highlight w:val="yellow"/>
                <w:lang w:val="uk-UA"/>
              </w:rPr>
            </w:pPr>
          </w:p>
          <w:p w14:paraId="7EF783FF" w14:textId="77777777" w:rsidR="00B24F89" w:rsidRPr="00CC3651" w:rsidRDefault="00B24F89" w:rsidP="007E44D3">
            <w:pPr>
              <w:rPr>
                <w:rFonts w:ascii="Arial" w:hAnsi="Arial" w:cs="Arial"/>
                <w:sz w:val="22"/>
                <w:szCs w:val="22"/>
                <w:highlight w:val="yellow"/>
                <w:lang w:val="uk-UA"/>
              </w:rPr>
            </w:pPr>
          </w:p>
          <w:p w14:paraId="788FBBA1" w14:textId="77777777" w:rsidR="00B24F89" w:rsidRPr="00CC3651" w:rsidRDefault="00B24F89" w:rsidP="007E44D3">
            <w:pPr>
              <w:rPr>
                <w:rFonts w:ascii="Arial" w:hAnsi="Arial" w:cs="Arial"/>
                <w:sz w:val="22"/>
                <w:szCs w:val="22"/>
                <w:highlight w:val="yellow"/>
                <w:lang w:val="uk-UA"/>
              </w:rPr>
            </w:pPr>
          </w:p>
          <w:p w14:paraId="3D1E0234" w14:textId="77777777" w:rsidR="00B24F89" w:rsidRPr="00CC3651" w:rsidRDefault="00B24F89" w:rsidP="007E44D3">
            <w:pPr>
              <w:rPr>
                <w:rFonts w:ascii="Arial" w:hAnsi="Arial" w:cs="Arial"/>
                <w:sz w:val="22"/>
                <w:szCs w:val="22"/>
                <w:highlight w:val="yellow"/>
                <w:lang w:val="uk-UA"/>
              </w:rPr>
            </w:pPr>
          </w:p>
          <w:p w14:paraId="43476254" w14:textId="77777777" w:rsidR="00B24F89" w:rsidRPr="00CC3651" w:rsidRDefault="00B24F89" w:rsidP="007E44D3">
            <w:pPr>
              <w:rPr>
                <w:rFonts w:ascii="Arial" w:hAnsi="Arial" w:cs="Arial"/>
                <w:sz w:val="22"/>
                <w:szCs w:val="22"/>
                <w:highlight w:val="yellow"/>
                <w:lang w:val="uk-UA"/>
              </w:rPr>
            </w:pPr>
          </w:p>
          <w:p w14:paraId="2493F766" w14:textId="77777777" w:rsidR="00B24F89" w:rsidRPr="00CC3651" w:rsidRDefault="00B24F89" w:rsidP="007E44D3">
            <w:pPr>
              <w:rPr>
                <w:rFonts w:ascii="Arial" w:hAnsi="Arial" w:cs="Arial"/>
                <w:sz w:val="22"/>
                <w:szCs w:val="22"/>
                <w:highlight w:val="yellow"/>
                <w:lang w:val="uk-UA"/>
              </w:rPr>
            </w:pPr>
          </w:p>
          <w:p w14:paraId="5B86D773" w14:textId="77777777" w:rsidR="00B24F89" w:rsidRPr="00CC3651" w:rsidRDefault="00B24F89" w:rsidP="007E44D3">
            <w:pPr>
              <w:rPr>
                <w:rFonts w:ascii="Arial" w:hAnsi="Arial" w:cs="Arial"/>
                <w:b/>
                <w:sz w:val="22"/>
                <w:szCs w:val="22"/>
                <w:highlight w:val="yellow"/>
                <w:lang w:val="uk-UA"/>
              </w:rPr>
            </w:pPr>
          </w:p>
          <w:p w14:paraId="5F0436FC" w14:textId="77777777" w:rsidR="00B24F89" w:rsidRPr="00CC3651" w:rsidRDefault="00B24F89" w:rsidP="007E44D3">
            <w:pPr>
              <w:jc w:val="both"/>
              <w:rPr>
                <w:rFonts w:ascii="Arial" w:hAnsi="Arial" w:cs="Arial"/>
                <w:sz w:val="22"/>
                <w:szCs w:val="22"/>
                <w:highlight w:val="yellow"/>
                <w:lang w:val="uk-UA"/>
              </w:rPr>
            </w:pPr>
          </w:p>
          <w:p w14:paraId="3FBE4414" w14:textId="77777777" w:rsidR="00B24F89" w:rsidRPr="00CC3651" w:rsidRDefault="00B24F89" w:rsidP="007E44D3">
            <w:pPr>
              <w:jc w:val="both"/>
              <w:rPr>
                <w:rFonts w:ascii="Arial" w:hAnsi="Arial" w:cs="Arial"/>
                <w:b/>
                <w:sz w:val="22"/>
                <w:szCs w:val="22"/>
                <w:highlight w:val="yellow"/>
                <w:lang w:val="uk-UA"/>
              </w:rPr>
            </w:pPr>
          </w:p>
          <w:p w14:paraId="014687A4" w14:textId="77777777" w:rsidR="00B24F89" w:rsidRPr="00CC3651" w:rsidRDefault="00B24F89" w:rsidP="007E44D3">
            <w:pPr>
              <w:widowControl w:val="0"/>
              <w:jc w:val="both"/>
              <w:rPr>
                <w:rFonts w:ascii="Arial" w:hAnsi="Arial" w:cs="Arial"/>
                <w:b/>
                <w:spacing w:val="4"/>
                <w:sz w:val="22"/>
                <w:szCs w:val="22"/>
                <w:highlight w:val="yellow"/>
                <w:lang w:val="uk-UA"/>
              </w:rPr>
            </w:pPr>
          </w:p>
          <w:p w14:paraId="09CE3FED" w14:textId="77777777" w:rsidR="00B24F89" w:rsidRPr="00CC3651" w:rsidRDefault="00B24F89" w:rsidP="007E44D3">
            <w:pPr>
              <w:widowControl w:val="0"/>
              <w:jc w:val="both"/>
              <w:rPr>
                <w:rFonts w:ascii="Arial" w:hAnsi="Arial" w:cs="Arial"/>
                <w:b/>
                <w:spacing w:val="4"/>
                <w:sz w:val="22"/>
                <w:szCs w:val="22"/>
                <w:lang w:val="uk-UA"/>
              </w:rPr>
            </w:pPr>
            <w:r w:rsidRPr="00CC3651">
              <w:rPr>
                <w:rFonts w:ascii="Arial" w:hAnsi="Arial" w:cs="Arial"/>
                <w:b/>
                <w:spacing w:val="4"/>
                <w:sz w:val="22"/>
                <w:szCs w:val="22"/>
                <w:lang w:val="uk-UA"/>
              </w:rPr>
              <w:t>_____________</w:t>
            </w:r>
          </w:p>
          <w:p w14:paraId="4877140E" w14:textId="77777777" w:rsidR="00B24F89" w:rsidRPr="00CC3651" w:rsidRDefault="00B24F89" w:rsidP="007E44D3">
            <w:pPr>
              <w:jc w:val="both"/>
              <w:rPr>
                <w:rFonts w:ascii="Arial" w:hAnsi="Arial" w:cs="Arial"/>
                <w:sz w:val="22"/>
                <w:szCs w:val="22"/>
                <w:lang w:val="uk-UA"/>
              </w:rPr>
            </w:pPr>
          </w:p>
          <w:p w14:paraId="1B4941D4" w14:textId="77777777" w:rsidR="00B24F89" w:rsidRPr="00CC3651" w:rsidRDefault="00B24F89" w:rsidP="007E44D3">
            <w:pPr>
              <w:jc w:val="both"/>
              <w:rPr>
                <w:rFonts w:ascii="Arial" w:hAnsi="Arial" w:cs="Arial"/>
                <w:sz w:val="22"/>
                <w:szCs w:val="22"/>
                <w:lang w:val="uk-UA"/>
              </w:rPr>
            </w:pPr>
          </w:p>
          <w:p w14:paraId="646F30FD" w14:textId="77777777" w:rsidR="00B24F89" w:rsidRPr="00CC3651" w:rsidRDefault="00B24F89" w:rsidP="007E44D3">
            <w:pPr>
              <w:jc w:val="both"/>
              <w:rPr>
                <w:rFonts w:ascii="Arial" w:hAnsi="Arial" w:cs="Arial"/>
                <w:sz w:val="22"/>
                <w:szCs w:val="22"/>
                <w:lang w:val="uk-UA"/>
              </w:rPr>
            </w:pPr>
          </w:p>
          <w:p w14:paraId="18B744FC" w14:textId="77777777" w:rsidR="00B24F89" w:rsidRPr="00CC3651" w:rsidRDefault="00B24F89" w:rsidP="007E44D3">
            <w:pPr>
              <w:jc w:val="both"/>
              <w:rPr>
                <w:rFonts w:ascii="Arial" w:hAnsi="Arial" w:cs="Arial"/>
                <w:color w:val="000000"/>
                <w:sz w:val="22"/>
                <w:szCs w:val="22"/>
                <w:lang w:val="uk-UA"/>
              </w:rPr>
            </w:pPr>
            <w:r w:rsidRPr="00CC3651">
              <w:rPr>
                <w:rFonts w:ascii="Arial" w:hAnsi="Arial" w:cs="Arial"/>
                <w:sz w:val="22"/>
                <w:szCs w:val="22"/>
                <w:lang w:val="uk-UA"/>
              </w:rPr>
              <w:t>__________________</w:t>
            </w:r>
            <w:r w:rsidRPr="00CC3651">
              <w:rPr>
                <w:rFonts w:ascii="Arial" w:hAnsi="Arial" w:cs="Arial"/>
                <w:color w:val="000000"/>
                <w:sz w:val="22"/>
                <w:szCs w:val="22"/>
                <w:lang w:val="uk-UA"/>
              </w:rPr>
              <w:t xml:space="preserve"> _______________</w:t>
            </w:r>
          </w:p>
          <w:permEnd w:id="913327650"/>
          <w:p w14:paraId="49DE40AD" w14:textId="77777777" w:rsidR="00B24F89" w:rsidRPr="00CC3651" w:rsidRDefault="00B24F89" w:rsidP="007E44D3">
            <w:pPr>
              <w:jc w:val="both"/>
              <w:rPr>
                <w:rFonts w:ascii="Arial" w:hAnsi="Arial" w:cs="Arial"/>
                <w:sz w:val="22"/>
                <w:szCs w:val="22"/>
                <w:lang w:val="uk-UA"/>
              </w:rPr>
            </w:pPr>
            <w:r w:rsidRPr="00CC3651">
              <w:rPr>
                <w:rFonts w:ascii="Arial" w:hAnsi="Arial" w:cs="Arial"/>
                <w:color w:val="000000"/>
                <w:sz w:val="22"/>
                <w:szCs w:val="22"/>
                <w:lang w:val="uk-UA"/>
              </w:rPr>
              <w:t>м.п.</w:t>
            </w:r>
          </w:p>
        </w:tc>
        <w:tc>
          <w:tcPr>
            <w:tcW w:w="5110" w:type="dxa"/>
          </w:tcPr>
          <w:p w14:paraId="6E641179" w14:textId="77777777" w:rsidR="00B24F89" w:rsidRPr="00CC3651" w:rsidRDefault="00B24F89" w:rsidP="007E44D3">
            <w:pPr>
              <w:snapToGrid w:val="0"/>
              <w:jc w:val="center"/>
              <w:rPr>
                <w:rFonts w:ascii="Arial" w:hAnsi="Arial" w:cs="Arial"/>
                <w:b/>
                <w:sz w:val="22"/>
                <w:szCs w:val="22"/>
                <w:lang w:val="uk-UA"/>
              </w:rPr>
            </w:pPr>
            <w:r w:rsidRPr="00CC3651">
              <w:rPr>
                <w:rFonts w:ascii="Arial" w:hAnsi="Arial" w:cs="Arial"/>
                <w:b/>
                <w:sz w:val="22"/>
                <w:szCs w:val="22"/>
                <w:lang w:val="uk-UA"/>
              </w:rPr>
              <w:t>ПОКУПЕЦЬ</w:t>
            </w:r>
          </w:p>
          <w:p w14:paraId="0FFF4CFD" w14:textId="77777777" w:rsidR="00B24F89" w:rsidRPr="00CC3651" w:rsidRDefault="00B24F89" w:rsidP="007E44D3">
            <w:pPr>
              <w:jc w:val="center"/>
              <w:rPr>
                <w:rFonts w:ascii="Arial" w:hAnsi="Arial" w:cs="Arial"/>
                <w:b/>
                <w:sz w:val="22"/>
                <w:szCs w:val="22"/>
                <w:lang w:val="uk-UA"/>
              </w:rPr>
            </w:pPr>
          </w:p>
          <w:p w14:paraId="50394D77" w14:textId="77777777" w:rsidR="00B24F89" w:rsidRPr="00CC3651" w:rsidRDefault="00B24F89" w:rsidP="007E44D3">
            <w:pPr>
              <w:jc w:val="center"/>
              <w:rPr>
                <w:rFonts w:ascii="Arial" w:hAnsi="Arial" w:cs="Arial"/>
                <w:b/>
                <w:sz w:val="22"/>
                <w:szCs w:val="22"/>
                <w:lang w:val="uk-UA"/>
              </w:rPr>
            </w:pPr>
            <w:r w:rsidRPr="00CC3651">
              <w:rPr>
                <w:rFonts w:ascii="Arial" w:hAnsi="Arial" w:cs="Arial"/>
                <w:b/>
                <w:sz w:val="22"/>
                <w:szCs w:val="22"/>
                <w:lang w:val="uk-UA"/>
              </w:rPr>
              <w:t>МБФ</w:t>
            </w:r>
            <w:r w:rsidRPr="00CC3651">
              <w:rPr>
                <w:rFonts w:ascii="Arial" w:eastAsia="Arial" w:hAnsi="Arial" w:cs="Arial"/>
                <w:b/>
                <w:sz w:val="22"/>
                <w:szCs w:val="22"/>
                <w:lang w:val="uk-UA"/>
              </w:rPr>
              <w:t xml:space="preserve"> </w:t>
            </w:r>
            <w:r w:rsidRPr="00CC3651">
              <w:rPr>
                <w:rFonts w:ascii="Arial" w:hAnsi="Arial" w:cs="Arial"/>
                <w:b/>
                <w:sz w:val="22"/>
                <w:szCs w:val="22"/>
                <w:lang w:val="uk-UA"/>
              </w:rPr>
              <w:t>«Альянс</w:t>
            </w:r>
            <w:r w:rsidRPr="00CC3651">
              <w:rPr>
                <w:rFonts w:ascii="Arial" w:eastAsia="Arial" w:hAnsi="Arial" w:cs="Arial"/>
                <w:b/>
                <w:sz w:val="22"/>
                <w:szCs w:val="22"/>
                <w:lang w:val="uk-UA"/>
              </w:rPr>
              <w:t xml:space="preserve"> </w:t>
            </w:r>
            <w:r w:rsidRPr="00CC3651">
              <w:rPr>
                <w:rFonts w:ascii="Arial" w:hAnsi="Arial" w:cs="Arial"/>
                <w:b/>
                <w:sz w:val="22"/>
                <w:szCs w:val="22"/>
                <w:lang w:val="uk-UA"/>
              </w:rPr>
              <w:t>громадського</w:t>
            </w:r>
            <w:r w:rsidRPr="00CC3651">
              <w:rPr>
                <w:rFonts w:ascii="Arial" w:eastAsia="Arial" w:hAnsi="Arial" w:cs="Arial"/>
                <w:b/>
                <w:sz w:val="22"/>
                <w:szCs w:val="22"/>
                <w:lang w:val="uk-UA"/>
              </w:rPr>
              <w:t xml:space="preserve"> </w:t>
            </w:r>
            <w:r w:rsidRPr="00CC3651">
              <w:rPr>
                <w:rFonts w:ascii="Arial" w:hAnsi="Arial" w:cs="Arial"/>
                <w:b/>
                <w:sz w:val="22"/>
                <w:szCs w:val="22"/>
                <w:lang w:val="uk-UA"/>
              </w:rPr>
              <w:t>здоров</w:t>
            </w:r>
            <w:r w:rsidRPr="00CC3651">
              <w:rPr>
                <w:rFonts w:ascii="Arial" w:eastAsia="Arial" w:hAnsi="Arial" w:cs="Arial"/>
                <w:b/>
                <w:sz w:val="22"/>
                <w:szCs w:val="22"/>
                <w:lang w:val="uk-UA"/>
              </w:rPr>
              <w:t>’</w:t>
            </w:r>
            <w:r w:rsidRPr="00CC3651">
              <w:rPr>
                <w:rFonts w:ascii="Arial" w:hAnsi="Arial" w:cs="Arial"/>
                <w:b/>
                <w:sz w:val="22"/>
                <w:szCs w:val="22"/>
                <w:lang w:val="uk-UA"/>
              </w:rPr>
              <w:t>я»</w:t>
            </w:r>
          </w:p>
          <w:p w14:paraId="415DB9FA" w14:textId="77777777" w:rsidR="00B24F89" w:rsidRPr="00CC3651" w:rsidRDefault="00B24F89" w:rsidP="007E44D3">
            <w:pPr>
              <w:rPr>
                <w:rFonts w:ascii="Arial" w:hAnsi="Arial" w:cs="Arial"/>
                <w:sz w:val="22"/>
                <w:szCs w:val="22"/>
                <w:lang w:val="uk-UA"/>
              </w:rPr>
            </w:pPr>
          </w:p>
          <w:p w14:paraId="43B48D4D" w14:textId="77777777" w:rsidR="00B24F89" w:rsidRPr="00CC3651" w:rsidRDefault="00B24F89" w:rsidP="007E44D3">
            <w:pPr>
              <w:rPr>
                <w:rFonts w:ascii="Arial" w:hAnsi="Arial" w:cs="Arial"/>
                <w:sz w:val="22"/>
                <w:szCs w:val="22"/>
                <w:lang w:val="uk-UA"/>
              </w:rPr>
            </w:pPr>
            <w:r w:rsidRPr="00CC3651">
              <w:rPr>
                <w:rFonts w:ascii="Arial" w:hAnsi="Arial" w:cs="Arial"/>
                <w:sz w:val="22"/>
                <w:szCs w:val="22"/>
                <w:lang w:val="uk-UA"/>
              </w:rPr>
              <w:t>Адреса:</w:t>
            </w:r>
            <w:r w:rsidRPr="00CC3651">
              <w:rPr>
                <w:rFonts w:ascii="Arial" w:eastAsia="Arial" w:hAnsi="Arial" w:cs="Arial"/>
                <w:sz w:val="22"/>
                <w:szCs w:val="22"/>
                <w:lang w:val="uk-UA"/>
              </w:rPr>
              <w:t xml:space="preserve"> </w:t>
            </w:r>
            <w:r w:rsidRPr="00CC3651">
              <w:rPr>
                <w:rFonts w:ascii="Arial" w:hAnsi="Arial" w:cs="Arial"/>
                <w:sz w:val="22"/>
                <w:szCs w:val="22"/>
                <w:lang w:val="uk-UA"/>
              </w:rPr>
              <w:t>вул.</w:t>
            </w:r>
            <w:r w:rsidRPr="00CC3651">
              <w:rPr>
                <w:rFonts w:ascii="Arial" w:eastAsia="Arial" w:hAnsi="Arial" w:cs="Arial"/>
                <w:sz w:val="22"/>
                <w:szCs w:val="22"/>
                <w:lang w:val="uk-UA"/>
              </w:rPr>
              <w:t xml:space="preserve"> </w:t>
            </w:r>
            <w:r w:rsidRPr="00CC3651">
              <w:rPr>
                <w:rFonts w:ascii="Arial" w:hAnsi="Arial" w:cs="Arial"/>
                <w:sz w:val="22"/>
                <w:szCs w:val="22"/>
                <w:lang w:val="uk-UA"/>
              </w:rPr>
              <w:t>Бульварно-Кудрявська, 24, блок 3</w:t>
            </w:r>
          </w:p>
          <w:p w14:paraId="009DA8E1" w14:textId="7FF0462C" w:rsidR="00B24F89" w:rsidRPr="00CC3651" w:rsidRDefault="001A6616" w:rsidP="007E44D3">
            <w:pPr>
              <w:rPr>
                <w:rFonts w:ascii="Arial" w:hAnsi="Arial" w:cs="Arial"/>
                <w:sz w:val="22"/>
                <w:szCs w:val="22"/>
                <w:lang w:val="uk-UA"/>
              </w:rPr>
            </w:pPr>
            <w:r>
              <w:rPr>
                <w:rFonts w:ascii="Arial" w:hAnsi="Arial" w:cs="Arial"/>
                <w:sz w:val="22"/>
                <w:szCs w:val="22"/>
                <w:lang w:val="uk-UA"/>
              </w:rPr>
              <w:t>01054</w:t>
            </w:r>
            <w:r w:rsidR="00B24F89" w:rsidRPr="00CC3651">
              <w:rPr>
                <w:rFonts w:ascii="Arial" w:hAnsi="Arial" w:cs="Arial"/>
                <w:sz w:val="22"/>
                <w:szCs w:val="22"/>
                <w:lang w:val="uk-UA"/>
              </w:rPr>
              <w:t>,</w:t>
            </w:r>
            <w:r w:rsidR="00B24F89" w:rsidRPr="00CC3651">
              <w:rPr>
                <w:rFonts w:ascii="Arial" w:eastAsia="Arial" w:hAnsi="Arial" w:cs="Arial"/>
                <w:sz w:val="22"/>
                <w:szCs w:val="22"/>
                <w:lang w:val="uk-UA"/>
              </w:rPr>
              <w:t xml:space="preserve"> </w:t>
            </w:r>
            <w:r w:rsidR="00B24F89" w:rsidRPr="00CC3651">
              <w:rPr>
                <w:rFonts w:ascii="Arial" w:hAnsi="Arial" w:cs="Arial"/>
                <w:sz w:val="22"/>
                <w:szCs w:val="22"/>
                <w:lang w:val="uk-UA"/>
              </w:rPr>
              <w:t>м.</w:t>
            </w:r>
            <w:r w:rsidR="00B24F89" w:rsidRPr="00CC3651">
              <w:rPr>
                <w:rFonts w:ascii="Arial" w:eastAsia="Arial" w:hAnsi="Arial" w:cs="Arial"/>
                <w:sz w:val="22"/>
                <w:szCs w:val="22"/>
                <w:lang w:val="uk-UA"/>
              </w:rPr>
              <w:t xml:space="preserve"> </w:t>
            </w:r>
            <w:r w:rsidR="00B24F89" w:rsidRPr="00CC3651">
              <w:rPr>
                <w:rFonts w:ascii="Arial" w:hAnsi="Arial" w:cs="Arial"/>
                <w:sz w:val="22"/>
                <w:szCs w:val="22"/>
                <w:lang w:val="uk-UA"/>
              </w:rPr>
              <w:t>Київ</w:t>
            </w:r>
          </w:p>
          <w:p w14:paraId="3B64746A" w14:textId="77777777" w:rsidR="00B24F89" w:rsidRPr="00CC3651" w:rsidRDefault="00B24F89" w:rsidP="007E44D3">
            <w:pPr>
              <w:rPr>
                <w:rFonts w:ascii="Arial" w:hAnsi="Arial" w:cs="Arial"/>
                <w:sz w:val="22"/>
                <w:szCs w:val="22"/>
                <w:lang w:val="uk-UA"/>
              </w:rPr>
            </w:pPr>
            <w:r w:rsidRPr="00CC3651">
              <w:rPr>
                <w:rFonts w:ascii="Arial" w:hAnsi="Arial" w:cs="Arial"/>
                <w:sz w:val="22"/>
                <w:szCs w:val="22"/>
                <w:lang w:val="uk-UA"/>
              </w:rPr>
              <w:t>код</w:t>
            </w:r>
            <w:r w:rsidRPr="00CC3651">
              <w:rPr>
                <w:rFonts w:ascii="Arial" w:eastAsia="Arial" w:hAnsi="Arial" w:cs="Arial"/>
                <w:sz w:val="22"/>
                <w:szCs w:val="22"/>
                <w:lang w:val="uk-UA"/>
              </w:rPr>
              <w:t xml:space="preserve"> </w:t>
            </w:r>
            <w:r w:rsidRPr="00CC3651">
              <w:rPr>
                <w:rFonts w:ascii="Arial" w:hAnsi="Arial" w:cs="Arial"/>
                <w:sz w:val="22"/>
                <w:szCs w:val="22"/>
                <w:lang w:val="uk-UA"/>
              </w:rPr>
              <w:t>ЄДРПОУ</w:t>
            </w:r>
            <w:r w:rsidRPr="00CC3651">
              <w:rPr>
                <w:rFonts w:ascii="Arial" w:eastAsia="Arial" w:hAnsi="Arial" w:cs="Arial"/>
                <w:sz w:val="22"/>
                <w:szCs w:val="22"/>
                <w:lang w:val="uk-UA"/>
              </w:rPr>
              <w:t xml:space="preserve"> </w:t>
            </w:r>
            <w:r w:rsidRPr="00CC3651">
              <w:rPr>
                <w:rFonts w:ascii="Arial" w:hAnsi="Arial" w:cs="Arial"/>
                <w:sz w:val="22"/>
                <w:szCs w:val="22"/>
                <w:lang w:val="uk-UA"/>
              </w:rPr>
              <w:t>26333816</w:t>
            </w:r>
          </w:p>
          <w:p w14:paraId="17D2D496" w14:textId="77777777" w:rsidR="00B24F89" w:rsidRPr="00CC3651" w:rsidRDefault="00B24F89" w:rsidP="007E44D3">
            <w:pPr>
              <w:rPr>
                <w:rFonts w:ascii="Arial" w:hAnsi="Arial" w:cs="Arial"/>
                <w:sz w:val="22"/>
                <w:szCs w:val="22"/>
                <w:lang w:val="uk-UA"/>
              </w:rPr>
            </w:pPr>
            <w:r w:rsidRPr="00CC3651">
              <w:rPr>
                <w:rFonts w:ascii="Arial" w:hAnsi="Arial" w:cs="Arial"/>
                <w:sz w:val="22"/>
                <w:szCs w:val="22"/>
                <w:lang w:val="uk-UA"/>
              </w:rPr>
              <w:t>п/р UA</w:t>
            </w:r>
            <w:permStart w:id="1764625517" w:edGrp="everyone"/>
            <w:r w:rsidRPr="00CC3651">
              <w:rPr>
                <w:rFonts w:ascii="Arial" w:hAnsi="Arial" w:cs="Arial"/>
                <w:sz w:val="22"/>
                <w:szCs w:val="22"/>
                <w:lang w:val="uk-UA"/>
              </w:rPr>
              <w:t>____________________________</w:t>
            </w:r>
            <w:permEnd w:id="1764625517"/>
          </w:p>
          <w:p w14:paraId="0E3247C7" w14:textId="77777777" w:rsidR="00B24F89" w:rsidRPr="00CC3651" w:rsidRDefault="00B24F89" w:rsidP="007E44D3">
            <w:pPr>
              <w:rPr>
                <w:rFonts w:ascii="Arial" w:hAnsi="Arial" w:cs="Arial"/>
                <w:sz w:val="22"/>
                <w:szCs w:val="22"/>
                <w:lang w:val="uk-UA"/>
              </w:rPr>
            </w:pPr>
            <w:r w:rsidRPr="00CC3651">
              <w:rPr>
                <w:rFonts w:ascii="Arial" w:hAnsi="Arial" w:cs="Arial"/>
                <w:sz w:val="22"/>
                <w:szCs w:val="22"/>
                <w:lang w:val="uk-UA"/>
              </w:rPr>
              <w:t>в</w:t>
            </w:r>
            <w:r w:rsidRPr="00CC3651">
              <w:rPr>
                <w:rFonts w:ascii="Arial" w:eastAsia="Arial" w:hAnsi="Arial" w:cs="Arial"/>
                <w:sz w:val="22"/>
                <w:szCs w:val="22"/>
                <w:lang w:val="uk-UA"/>
              </w:rPr>
              <w:t xml:space="preserve"> </w:t>
            </w:r>
            <w:r w:rsidRPr="00CC3651">
              <w:rPr>
                <w:rFonts w:ascii="Arial" w:hAnsi="Arial" w:cs="Arial"/>
                <w:sz w:val="22"/>
                <w:szCs w:val="22"/>
                <w:lang w:val="uk-UA"/>
              </w:rPr>
              <w:t>АТ</w:t>
            </w:r>
            <w:r w:rsidRPr="00CC3651">
              <w:rPr>
                <w:rFonts w:ascii="Arial" w:eastAsia="Arial" w:hAnsi="Arial" w:cs="Arial"/>
                <w:sz w:val="22"/>
                <w:szCs w:val="22"/>
                <w:lang w:val="uk-UA"/>
              </w:rPr>
              <w:t xml:space="preserve"> </w:t>
            </w:r>
            <w:r w:rsidRPr="00CC3651">
              <w:rPr>
                <w:rFonts w:ascii="Arial" w:hAnsi="Arial" w:cs="Arial"/>
                <w:sz w:val="22"/>
                <w:szCs w:val="22"/>
                <w:lang w:val="uk-UA"/>
              </w:rPr>
              <w:t>«Креді</w:t>
            </w:r>
            <w:r w:rsidRPr="00CC3651">
              <w:rPr>
                <w:rFonts w:ascii="Arial" w:eastAsia="Arial" w:hAnsi="Arial" w:cs="Arial"/>
                <w:sz w:val="22"/>
                <w:szCs w:val="22"/>
                <w:lang w:val="uk-UA"/>
              </w:rPr>
              <w:t xml:space="preserve"> </w:t>
            </w:r>
            <w:r w:rsidRPr="00CC3651">
              <w:rPr>
                <w:rFonts w:ascii="Arial" w:hAnsi="Arial" w:cs="Arial"/>
                <w:sz w:val="22"/>
                <w:szCs w:val="22"/>
                <w:lang w:val="uk-UA"/>
              </w:rPr>
              <w:t>Агріколь</w:t>
            </w:r>
            <w:r w:rsidRPr="00CC3651">
              <w:rPr>
                <w:rFonts w:ascii="Arial" w:eastAsia="Arial" w:hAnsi="Arial" w:cs="Arial"/>
                <w:sz w:val="22"/>
                <w:szCs w:val="22"/>
                <w:lang w:val="uk-UA"/>
              </w:rPr>
              <w:t xml:space="preserve"> </w:t>
            </w:r>
            <w:r w:rsidRPr="00CC3651">
              <w:rPr>
                <w:rFonts w:ascii="Arial" w:hAnsi="Arial" w:cs="Arial"/>
                <w:sz w:val="22"/>
                <w:szCs w:val="22"/>
                <w:lang w:val="uk-UA"/>
              </w:rPr>
              <w:t>Банк»,</w:t>
            </w:r>
            <w:r w:rsidRPr="00CC3651">
              <w:rPr>
                <w:rFonts w:ascii="Arial" w:eastAsia="Arial" w:hAnsi="Arial" w:cs="Arial"/>
                <w:sz w:val="22"/>
                <w:szCs w:val="22"/>
                <w:lang w:val="uk-UA"/>
              </w:rPr>
              <w:t xml:space="preserve"> </w:t>
            </w:r>
            <w:r w:rsidRPr="00CC3651">
              <w:rPr>
                <w:rFonts w:ascii="Arial" w:hAnsi="Arial" w:cs="Arial"/>
                <w:sz w:val="22"/>
                <w:szCs w:val="22"/>
                <w:lang w:val="uk-UA"/>
              </w:rPr>
              <w:t>МФО</w:t>
            </w:r>
            <w:r w:rsidRPr="00CC3651">
              <w:rPr>
                <w:rFonts w:ascii="Arial" w:eastAsia="Arial" w:hAnsi="Arial" w:cs="Arial"/>
                <w:sz w:val="22"/>
                <w:szCs w:val="22"/>
                <w:lang w:val="uk-UA"/>
              </w:rPr>
              <w:t xml:space="preserve"> </w:t>
            </w:r>
            <w:r w:rsidRPr="00CC3651">
              <w:rPr>
                <w:rFonts w:ascii="Arial" w:hAnsi="Arial" w:cs="Arial"/>
                <w:sz w:val="22"/>
                <w:szCs w:val="22"/>
                <w:lang w:val="uk-UA"/>
              </w:rPr>
              <w:t>300614;</w:t>
            </w:r>
          </w:p>
          <w:p w14:paraId="39F84322" w14:textId="77777777" w:rsidR="00B24F89" w:rsidRPr="00CC3651" w:rsidRDefault="00B24F89" w:rsidP="007E44D3">
            <w:pPr>
              <w:rPr>
                <w:rFonts w:ascii="Arial" w:eastAsia="Arial" w:hAnsi="Arial" w:cs="Arial"/>
                <w:sz w:val="22"/>
                <w:szCs w:val="22"/>
                <w:lang w:val="uk-UA"/>
              </w:rPr>
            </w:pPr>
            <w:r w:rsidRPr="00CC3651">
              <w:rPr>
                <w:rFonts w:ascii="Arial" w:hAnsi="Arial" w:cs="Arial"/>
                <w:sz w:val="22"/>
                <w:szCs w:val="22"/>
                <w:lang w:val="uk-UA"/>
              </w:rPr>
              <w:t>Тел.:</w:t>
            </w:r>
            <w:r w:rsidRPr="00CC3651">
              <w:rPr>
                <w:rFonts w:ascii="Arial" w:eastAsia="Arial" w:hAnsi="Arial" w:cs="Arial"/>
                <w:sz w:val="22"/>
                <w:szCs w:val="22"/>
                <w:lang w:val="uk-UA"/>
              </w:rPr>
              <w:t xml:space="preserve"> </w:t>
            </w:r>
            <w:r w:rsidRPr="00CC3651">
              <w:rPr>
                <w:rFonts w:ascii="Arial" w:hAnsi="Arial" w:cs="Arial"/>
                <w:sz w:val="22"/>
                <w:szCs w:val="22"/>
                <w:lang w:val="uk-UA"/>
              </w:rPr>
              <w:t>+38(044)</w:t>
            </w:r>
            <w:r w:rsidRPr="00CC3651">
              <w:rPr>
                <w:rFonts w:ascii="Arial" w:eastAsia="Arial" w:hAnsi="Arial" w:cs="Arial"/>
                <w:sz w:val="22"/>
                <w:szCs w:val="22"/>
                <w:lang w:val="uk-UA"/>
              </w:rPr>
              <w:t xml:space="preserve"> </w:t>
            </w:r>
            <w:r w:rsidRPr="00CC3651">
              <w:rPr>
                <w:rFonts w:ascii="Arial" w:hAnsi="Arial" w:cs="Arial"/>
                <w:sz w:val="22"/>
                <w:szCs w:val="22"/>
                <w:lang w:val="uk-UA"/>
              </w:rPr>
              <w:t>490-54-85</w:t>
            </w:r>
            <w:r w:rsidRPr="00CC3651">
              <w:rPr>
                <w:rFonts w:ascii="Arial" w:eastAsia="Arial" w:hAnsi="Arial" w:cs="Arial"/>
                <w:sz w:val="22"/>
                <w:szCs w:val="22"/>
                <w:lang w:val="uk-UA"/>
              </w:rPr>
              <w:t xml:space="preserve"> </w:t>
            </w:r>
            <w:r w:rsidRPr="00CC3651">
              <w:rPr>
                <w:rFonts w:ascii="Arial" w:hAnsi="Arial" w:cs="Arial"/>
                <w:sz w:val="22"/>
                <w:szCs w:val="22"/>
                <w:lang w:val="uk-UA"/>
              </w:rPr>
              <w:t>(-86,-87),</w:t>
            </w:r>
            <w:r w:rsidRPr="00CC3651">
              <w:rPr>
                <w:rFonts w:ascii="Arial" w:eastAsia="Arial" w:hAnsi="Arial" w:cs="Arial"/>
                <w:sz w:val="22"/>
                <w:szCs w:val="22"/>
                <w:lang w:val="uk-UA"/>
              </w:rPr>
              <w:t xml:space="preserve"> </w:t>
            </w:r>
          </w:p>
          <w:p w14:paraId="04343EC8" w14:textId="77777777" w:rsidR="00B24F89" w:rsidRPr="00CC3651" w:rsidRDefault="00B24F89" w:rsidP="007E44D3">
            <w:pPr>
              <w:rPr>
                <w:rFonts w:ascii="Arial" w:hAnsi="Arial" w:cs="Arial"/>
                <w:sz w:val="22"/>
                <w:szCs w:val="22"/>
                <w:lang w:val="uk-UA"/>
              </w:rPr>
            </w:pPr>
            <w:r w:rsidRPr="00CC3651">
              <w:rPr>
                <w:rFonts w:ascii="Arial" w:hAnsi="Arial" w:cs="Arial"/>
                <w:sz w:val="22"/>
                <w:szCs w:val="22"/>
                <w:lang w:val="uk-UA"/>
              </w:rPr>
              <w:t>Факс</w:t>
            </w:r>
            <w:r w:rsidRPr="00CC3651">
              <w:rPr>
                <w:rFonts w:ascii="Arial" w:eastAsia="Arial" w:hAnsi="Arial" w:cs="Arial"/>
                <w:sz w:val="22"/>
                <w:szCs w:val="22"/>
                <w:lang w:val="uk-UA"/>
              </w:rPr>
              <w:t xml:space="preserve"> </w:t>
            </w:r>
            <w:r w:rsidRPr="00CC3651">
              <w:rPr>
                <w:rFonts w:ascii="Arial" w:hAnsi="Arial" w:cs="Arial"/>
                <w:sz w:val="22"/>
                <w:szCs w:val="22"/>
                <w:lang w:val="uk-UA"/>
              </w:rPr>
              <w:t>+38(044)</w:t>
            </w:r>
            <w:r w:rsidRPr="00CC3651">
              <w:rPr>
                <w:rFonts w:ascii="Arial" w:eastAsia="Arial" w:hAnsi="Arial" w:cs="Arial"/>
                <w:sz w:val="22"/>
                <w:szCs w:val="22"/>
                <w:lang w:val="uk-UA"/>
              </w:rPr>
              <w:t xml:space="preserve"> </w:t>
            </w:r>
            <w:r w:rsidRPr="00CC3651">
              <w:rPr>
                <w:rFonts w:ascii="Arial" w:hAnsi="Arial" w:cs="Arial"/>
                <w:sz w:val="22"/>
                <w:szCs w:val="22"/>
                <w:lang w:val="uk-UA"/>
              </w:rPr>
              <w:t>490-54-89</w:t>
            </w:r>
          </w:p>
          <w:p w14:paraId="63592072" w14:textId="77777777" w:rsidR="00B24F89" w:rsidRPr="00CC3651" w:rsidRDefault="00B24F89" w:rsidP="007E44D3">
            <w:pPr>
              <w:tabs>
                <w:tab w:val="left" w:pos="567"/>
              </w:tabs>
              <w:rPr>
                <w:rFonts w:ascii="Arial" w:hAnsi="Arial" w:cs="Arial"/>
                <w:b/>
                <w:sz w:val="22"/>
                <w:szCs w:val="22"/>
                <w:lang w:val="uk-UA"/>
              </w:rPr>
            </w:pPr>
          </w:p>
          <w:p w14:paraId="6D3EB28B" w14:textId="77777777" w:rsidR="00B24F89" w:rsidRPr="00CC3651" w:rsidRDefault="00B24F89" w:rsidP="007E44D3">
            <w:pPr>
              <w:rPr>
                <w:rFonts w:ascii="Arial" w:hAnsi="Arial" w:cs="Arial"/>
                <w:b/>
                <w:sz w:val="22"/>
                <w:szCs w:val="22"/>
                <w:lang w:val="uk-UA"/>
              </w:rPr>
            </w:pPr>
          </w:p>
          <w:p w14:paraId="19546560" w14:textId="77777777" w:rsidR="00B24F89" w:rsidRPr="00CC3651" w:rsidRDefault="00B24F89" w:rsidP="007E44D3">
            <w:pPr>
              <w:tabs>
                <w:tab w:val="left" w:pos="567"/>
              </w:tabs>
              <w:rPr>
                <w:rFonts w:ascii="Arial" w:hAnsi="Arial" w:cs="Arial"/>
                <w:b/>
                <w:sz w:val="22"/>
                <w:szCs w:val="22"/>
                <w:lang w:val="uk-UA"/>
              </w:rPr>
            </w:pPr>
          </w:p>
          <w:p w14:paraId="55C1D67C" w14:textId="77777777" w:rsidR="00B24F89" w:rsidRPr="00CC3651" w:rsidRDefault="00B24F89" w:rsidP="007E44D3">
            <w:pPr>
              <w:tabs>
                <w:tab w:val="left" w:pos="567"/>
              </w:tabs>
              <w:rPr>
                <w:rFonts w:ascii="Arial" w:hAnsi="Arial" w:cs="Arial"/>
                <w:b/>
                <w:sz w:val="22"/>
                <w:szCs w:val="22"/>
                <w:lang w:val="uk-UA"/>
              </w:rPr>
            </w:pPr>
            <w:permStart w:id="21964118" w:edGrp="everyone"/>
            <w:r w:rsidRPr="00CC3651">
              <w:rPr>
                <w:rFonts w:ascii="Arial" w:hAnsi="Arial" w:cs="Arial"/>
                <w:b/>
                <w:sz w:val="22"/>
                <w:szCs w:val="22"/>
                <w:lang w:val="uk-UA"/>
              </w:rPr>
              <w:t>___________</w:t>
            </w:r>
          </w:p>
          <w:p w14:paraId="084E3F3F" w14:textId="77777777" w:rsidR="00B24F89" w:rsidRPr="00CC3651" w:rsidRDefault="00B24F89" w:rsidP="007E44D3">
            <w:pPr>
              <w:tabs>
                <w:tab w:val="left" w:pos="567"/>
              </w:tabs>
              <w:rPr>
                <w:rFonts w:ascii="Arial" w:hAnsi="Arial" w:cs="Arial"/>
                <w:sz w:val="22"/>
                <w:szCs w:val="22"/>
                <w:lang w:val="uk-UA"/>
              </w:rPr>
            </w:pPr>
          </w:p>
          <w:p w14:paraId="3CDD1274" w14:textId="77777777" w:rsidR="00B24F89" w:rsidRPr="00CC3651" w:rsidRDefault="00B24F89" w:rsidP="007E44D3">
            <w:pPr>
              <w:tabs>
                <w:tab w:val="left" w:pos="567"/>
              </w:tabs>
              <w:rPr>
                <w:rFonts w:ascii="Arial" w:hAnsi="Arial" w:cs="Arial"/>
                <w:sz w:val="22"/>
                <w:szCs w:val="22"/>
                <w:lang w:val="uk-UA"/>
              </w:rPr>
            </w:pPr>
          </w:p>
          <w:p w14:paraId="0819B952" w14:textId="77777777" w:rsidR="00B24F89" w:rsidRPr="00CC3651" w:rsidRDefault="00B24F89" w:rsidP="007E44D3">
            <w:pPr>
              <w:tabs>
                <w:tab w:val="left" w:pos="567"/>
              </w:tabs>
              <w:rPr>
                <w:rFonts w:ascii="Arial" w:hAnsi="Arial" w:cs="Arial"/>
                <w:sz w:val="22"/>
                <w:szCs w:val="22"/>
                <w:lang w:val="uk-UA"/>
              </w:rPr>
            </w:pPr>
          </w:p>
          <w:p w14:paraId="5DE735B6" w14:textId="77777777" w:rsidR="00B24F89" w:rsidRPr="00CC3651" w:rsidRDefault="00B24F89" w:rsidP="007E44D3">
            <w:pPr>
              <w:tabs>
                <w:tab w:val="left" w:pos="567"/>
              </w:tabs>
              <w:rPr>
                <w:rFonts w:ascii="Arial" w:hAnsi="Arial" w:cs="Arial"/>
                <w:sz w:val="22"/>
                <w:szCs w:val="22"/>
                <w:lang w:val="uk-UA"/>
              </w:rPr>
            </w:pPr>
            <w:r w:rsidRPr="00CC3651">
              <w:rPr>
                <w:rFonts w:ascii="Arial" w:hAnsi="Arial" w:cs="Arial"/>
                <w:sz w:val="22"/>
                <w:szCs w:val="22"/>
                <w:lang w:val="uk-UA"/>
              </w:rPr>
              <w:t>____________________ _______________</w:t>
            </w:r>
          </w:p>
          <w:permEnd w:id="21964118"/>
          <w:p w14:paraId="0A04666E" w14:textId="77777777" w:rsidR="00B24F89" w:rsidRPr="00CC3651" w:rsidRDefault="00B24F89" w:rsidP="007E44D3">
            <w:pPr>
              <w:ind w:right="-462"/>
              <w:rPr>
                <w:rFonts w:ascii="Arial" w:hAnsi="Arial" w:cs="Arial"/>
                <w:color w:val="000000"/>
                <w:sz w:val="22"/>
                <w:szCs w:val="22"/>
                <w:lang w:val="uk-UA"/>
              </w:rPr>
            </w:pPr>
            <w:r w:rsidRPr="00CC3651">
              <w:rPr>
                <w:rFonts w:ascii="Arial" w:hAnsi="Arial" w:cs="Arial"/>
                <w:sz w:val="22"/>
                <w:szCs w:val="22"/>
                <w:lang w:val="uk-UA"/>
              </w:rPr>
              <w:t>м.п.</w:t>
            </w:r>
          </w:p>
        </w:tc>
      </w:tr>
    </w:tbl>
    <w:p w14:paraId="0DB5865E" w14:textId="77777777" w:rsidR="00197BA3" w:rsidRPr="00CC3651" w:rsidRDefault="00197BA3">
      <w:pPr>
        <w:rPr>
          <w:rFonts w:ascii="Arial" w:hAnsi="Arial" w:cs="Arial"/>
          <w:sz w:val="22"/>
          <w:szCs w:val="22"/>
          <w:lang w:val="uk-UA"/>
        </w:rPr>
        <w:sectPr w:rsidR="00197BA3" w:rsidRPr="00CC3651" w:rsidSect="00D16AD9">
          <w:footerReference w:type="default" r:id="rId12"/>
          <w:pgSz w:w="11906" w:h="16838"/>
          <w:pgMar w:top="851" w:right="851" w:bottom="709" w:left="1077" w:header="567" w:footer="567" w:gutter="0"/>
          <w:cols w:space="720"/>
          <w:docGrid w:linePitch="360"/>
        </w:sectPr>
      </w:pPr>
    </w:p>
    <w:p w14:paraId="07F0730F" w14:textId="4B7B1A07" w:rsidR="00197BA3" w:rsidRPr="00CC3651" w:rsidRDefault="00197BA3">
      <w:pPr>
        <w:jc w:val="center"/>
        <w:rPr>
          <w:rFonts w:ascii="Arial" w:eastAsia="Arial" w:hAnsi="Arial" w:cs="Arial"/>
          <w:b/>
          <w:sz w:val="22"/>
          <w:szCs w:val="22"/>
          <w:lang w:val="uk-UA"/>
        </w:rPr>
      </w:pPr>
      <w:r w:rsidRPr="00CC3651">
        <w:rPr>
          <w:rFonts w:ascii="Arial" w:hAnsi="Arial" w:cs="Arial"/>
          <w:b/>
          <w:sz w:val="22"/>
          <w:szCs w:val="22"/>
          <w:lang w:val="uk-UA"/>
        </w:rPr>
        <w:lastRenderedPageBreak/>
        <w:t>Додаток</w:t>
      </w:r>
      <w:r w:rsidRPr="00CC3651">
        <w:rPr>
          <w:rFonts w:ascii="Arial" w:eastAsia="Arial" w:hAnsi="Arial" w:cs="Arial"/>
          <w:b/>
          <w:sz w:val="22"/>
          <w:szCs w:val="22"/>
          <w:lang w:val="uk-UA"/>
        </w:rPr>
        <w:t xml:space="preserve"> № </w:t>
      </w:r>
      <w:r w:rsidRPr="00CC3651">
        <w:rPr>
          <w:rFonts w:ascii="Arial" w:hAnsi="Arial" w:cs="Arial"/>
          <w:b/>
          <w:sz w:val="22"/>
          <w:szCs w:val="22"/>
          <w:lang w:val="uk-UA"/>
        </w:rPr>
        <w:t>1</w:t>
      </w:r>
    </w:p>
    <w:p w14:paraId="2E7AAEB0" w14:textId="38CA7F83" w:rsidR="00197BA3" w:rsidRPr="00CC3651" w:rsidRDefault="00197BA3">
      <w:pPr>
        <w:ind w:left="-180" w:right="-462"/>
        <w:jc w:val="center"/>
        <w:rPr>
          <w:rFonts w:ascii="Arial" w:hAnsi="Arial" w:cs="Arial"/>
          <w:b/>
          <w:bCs/>
          <w:sz w:val="22"/>
          <w:szCs w:val="22"/>
          <w:lang w:val="uk-UA"/>
        </w:rPr>
      </w:pPr>
      <w:r w:rsidRPr="00CC3651">
        <w:rPr>
          <w:rFonts w:ascii="Arial" w:hAnsi="Arial" w:cs="Arial"/>
          <w:b/>
          <w:sz w:val="22"/>
          <w:szCs w:val="22"/>
          <w:lang w:val="uk-UA"/>
        </w:rPr>
        <w:t>до</w:t>
      </w:r>
      <w:r w:rsidRPr="00CC3651">
        <w:rPr>
          <w:rFonts w:ascii="Arial" w:eastAsia="Arial" w:hAnsi="Arial" w:cs="Arial"/>
          <w:b/>
          <w:sz w:val="22"/>
          <w:szCs w:val="22"/>
          <w:lang w:val="uk-UA"/>
        </w:rPr>
        <w:t xml:space="preserve"> </w:t>
      </w:r>
      <w:r w:rsidRPr="00CC3651">
        <w:rPr>
          <w:rFonts w:ascii="Arial" w:hAnsi="Arial" w:cs="Arial"/>
          <w:b/>
          <w:sz w:val="22"/>
          <w:szCs w:val="22"/>
          <w:lang w:val="uk-UA"/>
        </w:rPr>
        <w:t>Договору</w:t>
      </w:r>
      <w:r w:rsidRPr="00CC3651">
        <w:rPr>
          <w:rFonts w:ascii="Arial" w:eastAsia="Arial" w:hAnsi="Arial" w:cs="Arial"/>
          <w:b/>
          <w:sz w:val="22"/>
          <w:szCs w:val="22"/>
          <w:lang w:val="uk-UA"/>
        </w:rPr>
        <w:t xml:space="preserve"> </w:t>
      </w:r>
      <w:r w:rsidRPr="00CC3651">
        <w:rPr>
          <w:rFonts w:ascii="Arial" w:hAnsi="Arial" w:cs="Arial"/>
          <w:b/>
          <w:sz w:val="22"/>
          <w:szCs w:val="22"/>
          <w:lang w:val="uk-UA"/>
        </w:rPr>
        <w:t>поставки</w:t>
      </w:r>
      <w:r w:rsidRPr="00CC3651">
        <w:rPr>
          <w:rFonts w:ascii="Arial" w:eastAsia="Arial" w:hAnsi="Arial" w:cs="Arial"/>
          <w:b/>
          <w:sz w:val="22"/>
          <w:szCs w:val="22"/>
          <w:lang w:val="uk-UA"/>
        </w:rPr>
        <w:t xml:space="preserve"> № </w:t>
      </w:r>
      <w:permStart w:id="742789451" w:edGrp="everyone"/>
      <w:r w:rsidR="007F4732" w:rsidRPr="00CC3651">
        <w:rPr>
          <w:rFonts w:ascii="Arial" w:hAnsi="Arial" w:cs="Arial"/>
          <w:b/>
          <w:bCs/>
          <w:sz w:val="22"/>
          <w:szCs w:val="22"/>
          <w:lang w:val="uk-UA"/>
        </w:rPr>
        <w:t>____________</w:t>
      </w:r>
      <w:permEnd w:id="742789451"/>
      <w:r w:rsidR="002373BE" w:rsidRPr="00CC3651">
        <w:rPr>
          <w:rFonts w:ascii="Arial" w:hAnsi="Arial" w:cs="Arial"/>
          <w:b/>
          <w:bCs/>
          <w:sz w:val="22"/>
          <w:szCs w:val="22"/>
          <w:lang w:val="uk-UA"/>
        </w:rPr>
        <w:t xml:space="preserve"> </w:t>
      </w:r>
      <w:r w:rsidRPr="00CC3651">
        <w:rPr>
          <w:rFonts w:ascii="Arial" w:hAnsi="Arial" w:cs="Arial"/>
          <w:b/>
          <w:bCs/>
          <w:sz w:val="22"/>
          <w:szCs w:val="22"/>
          <w:lang w:val="uk-UA"/>
        </w:rPr>
        <w:t>від</w:t>
      </w:r>
      <w:r w:rsidRPr="00CC3651">
        <w:rPr>
          <w:rFonts w:ascii="Arial" w:eastAsia="Arial" w:hAnsi="Arial" w:cs="Arial"/>
          <w:b/>
          <w:bCs/>
          <w:sz w:val="22"/>
          <w:szCs w:val="22"/>
          <w:lang w:val="uk-UA"/>
        </w:rPr>
        <w:t xml:space="preserve"> </w:t>
      </w:r>
      <w:permStart w:id="170548333" w:edGrp="everyone"/>
      <w:r w:rsidR="00D66DE5" w:rsidRPr="00CC3651">
        <w:rPr>
          <w:rFonts w:ascii="Arial" w:hAnsi="Arial" w:cs="Arial"/>
          <w:b/>
          <w:sz w:val="22"/>
          <w:szCs w:val="22"/>
          <w:lang w:val="uk-UA"/>
        </w:rPr>
        <w:t>«</w:t>
      </w:r>
      <w:r w:rsidR="007F4732" w:rsidRPr="00CC3651">
        <w:rPr>
          <w:rFonts w:ascii="Arial" w:hAnsi="Arial" w:cs="Arial"/>
          <w:b/>
          <w:sz w:val="22"/>
          <w:szCs w:val="22"/>
          <w:lang w:val="uk-UA"/>
        </w:rPr>
        <w:t>___</w:t>
      </w:r>
      <w:r w:rsidR="00D66DE5" w:rsidRPr="00CC3651">
        <w:rPr>
          <w:rFonts w:ascii="Arial" w:hAnsi="Arial" w:cs="Arial"/>
          <w:b/>
          <w:sz w:val="22"/>
          <w:szCs w:val="22"/>
          <w:lang w:val="uk-UA"/>
        </w:rPr>
        <w:t xml:space="preserve">» </w:t>
      </w:r>
      <w:r w:rsidR="007F4732" w:rsidRPr="00CC3651">
        <w:rPr>
          <w:rFonts w:ascii="Arial" w:hAnsi="Arial" w:cs="Arial"/>
          <w:b/>
          <w:sz w:val="22"/>
          <w:szCs w:val="22"/>
          <w:lang w:val="uk-UA"/>
        </w:rPr>
        <w:t>_________</w:t>
      </w:r>
      <w:r w:rsidR="002373BE" w:rsidRPr="00CC3651">
        <w:rPr>
          <w:rFonts w:ascii="Arial" w:hAnsi="Arial" w:cs="Arial"/>
          <w:b/>
          <w:sz w:val="22"/>
          <w:szCs w:val="22"/>
          <w:lang w:val="uk-UA"/>
        </w:rPr>
        <w:t xml:space="preserve"> 20</w:t>
      </w:r>
      <w:r w:rsidR="007F4732" w:rsidRPr="00CC3651">
        <w:rPr>
          <w:rFonts w:ascii="Arial" w:hAnsi="Arial" w:cs="Arial"/>
          <w:b/>
          <w:sz w:val="22"/>
          <w:szCs w:val="22"/>
          <w:lang w:val="uk-UA"/>
        </w:rPr>
        <w:t>__</w:t>
      </w:r>
      <w:r w:rsidR="0068223C" w:rsidRPr="00CC3651">
        <w:rPr>
          <w:rFonts w:ascii="Arial" w:hAnsi="Arial" w:cs="Arial"/>
          <w:b/>
          <w:sz w:val="22"/>
          <w:szCs w:val="22"/>
          <w:lang w:val="uk-UA"/>
        </w:rPr>
        <w:t xml:space="preserve"> </w:t>
      </w:r>
      <w:permEnd w:id="170548333"/>
      <w:r w:rsidR="0068223C" w:rsidRPr="00CC3651">
        <w:rPr>
          <w:rFonts w:ascii="Arial" w:hAnsi="Arial" w:cs="Arial"/>
          <w:b/>
          <w:sz w:val="22"/>
          <w:szCs w:val="22"/>
          <w:lang w:val="uk-UA"/>
        </w:rPr>
        <w:t>рок</w:t>
      </w:r>
      <w:r w:rsidR="00B9079C" w:rsidRPr="00CC3651">
        <w:rPr>
          <w:rFonts w:ascii="Arial" w:hAnsi="Arial" w:cs="Arial"/>
          <w:b/>
          <w:sz w:val="22"/>
          <w:szCs w:val="22"/>
          <w:lang w:val="uk-UA"/>
        </w:rPr>
        <w:t>у</w:t>
      </w:r>
    </w:p>
    <w:p w14:paraId="338C5E2B" w14:textId="77777777" w:rsidR="00197BA3" w:rsidRPr="00CC3651" w:rsidRDefault="00197BA3">
      <w:pPr>
        <w:ind w:left="-142" w:right="-87"/>
        <w:rPr>
          <w:rFonts w:ascii="Arial" w:hAnsi="Arial" w:cs="Arial"/>
          <w:sz w:val="22"/>
          <w:szCs w:val="22"/>
          <w:lang w:val="uk-UA"/>
        </w:rPr>
      </w:pPr>
    </w:p>
    <w:p w14:paraId="2B05755C" w14:textId="4BE20248" w:rsidR="00197BA3" w:rsidRPr="00CC3651" w:rsidRDefault="00197BA3">
      <w:pPr>
        <w:ind w:left="-142" w:right="-87"/>
        <w:rPr>
          <w:rFonts w:ascii="Arial" w:hAnsi="Arial" w:cs="Arial"/>
          <w:sz w:val="22"/>
          <w:szCs w:val="22"/>
          <w:lang w:val="uk-UA"/>
        </w:rPr>
      </w:pPr>
      <w:r w:rsidRPr="00CC3651">
        <w:rPr>
          <w:rFonts w:ascii="Arial" w:hAnsi="Arial" w:cs="Arial"/>
          <w:sz w:val="22"/>
          <w:szCs w:val="22"/>
          <w:lang w:val="uk-UA"/>
        </w:rPr>
        <w:t>м.</w:t>
      </w:r>
      <w:r w:rsidRPr="00CC3651">
        <w:rPr>
          <w:rFonts w:ascii="Arial" w:eastAsia="Arial" w:hAnsi="Arial" w:cs="Arial"/>
          <w:sz w:val="22"/>
          <w:szCs w:val="22"/>
          <w:lang w:val="uk-UA"/>
        </w:rPr>
        <w:t xml:space="preserve"> </w:t>
      </w:r>
      <w:r w:rsidRPr="00CC3651">
        <w:rPr>
          <w:rFonts w:ascii="Arial" w:hAnsi="Arial" w:cs="Arial"/>
          <w:sz w:val="22"/>
          <w:szCs w:val="22"/>
          <w:lang w:val="uk-UA"/>
        </w:rPr>
        <w:t>Київ</w:t>
      </w:r>
      <w:r w:rsidRPr="00CC3651">
        <w:rPr>
          <w:rFonts w:ascii="Arial" w:eastAsia="Arial" w:hAnsi="Arial" w:cs="Arial"/>
          <w:sz w:val="22"/>
          <w:szCs w:val="22"/>
          <w:lang w:val="uk-UA"/>
        </w:rPr>
        <w:t xml:space="preserve">            </w:t>
      </w:r>
      <w:r w:rsidRPr="00CC3651">
        <w:rPr>
          <w:rFonts w:ascii="Arial" w:hAnsi="Arial" w:cs="Arial"/>
          <w:sz w:val="22"/>
          <w:szCs w:val="22"/>
          <w:lang w:val="uk-UA"/>
        </w:rPr>
        <w:tab/>
      </w:r>
      <w:r w:rsidRPr="00CC3651">
        <w:rPr>
          <w:rFonts w:ascii="Arial" w:hAnsi="Arial" w:cs="Arial"/>
          <w:sz w:val="22"/>
          <w:szCs w:val="22"/>
          <w:lang w:val="uk-UA"/>
        </w:rPr>
        <w:tab/>
      </w:r>
      <w:r w:rsidRPr="00CC3651">
        <w:rPr>
          <w:rFonts w:ascii="Arial" w:eastAsia="Arial" w:hAnsi="Arial" w:cs="Arial"/>
          <w:sz w:val="22"/>
          <w:szCs w:val="22"/>
          <w:lang w:val="uk-UA"/>
        </w:rPr>
        <w:t xml:space="preserve">                                  </w:t>
      </w:r>
      <w:r w:rsidRPr="00CC3651">
        <w:rPr>
          <w:rFonts w:ascii="Arial" w:hAnsi="Arial" w:cs="Arial"/>
          <w:sz w:val="22"/>
          <w:szCs w:val="22"/>
          <w:lang w:val="uk-UA"/>
        </w:rPr>
        <w:tab/>
      </w:r>
      <w:r w:rsidRPr="00CC3651">
        <w:rPr>
          <w:rFonts w:ascii="Arial" w:hAnsi="Arial" w:cs="Arial"/>
          <w:sz w:val="22"/>
          <w:szCs w:val="22"/>
          <w:lang w:val="uk-UA"/>
        </w:rPr>
        <w:tab/>
      </w:r>
      <w:r w:rsidRPr="00CC3651">
        <w:rPr>
          <w:rFonts w:ascii="Arial" w:hAnsi="Arial" w:cs="Arial"/>
          <w:sz w:val="22"/>
          <w:szCs w:val="22"/>
          <w:lang w:val="uk-UA"/>
        </w:rPr>
        <w:tab/>
      </w:r>
      <w:r w:rsidRPr="00CC3651">
        <w:rPr>
          <w:rFonts w:ascii="Arial" w:eastAsia="Arial" w:hAnsi="Arial" w:cs="Arial"/>
          <w:sz w:val="22"/>
          <w:szCs w:val="22"/>
          <w:lang w:val="uk-UA"/>
        </w:rPr>
        <w:t xml:space="preserve">                                                                         </w:t>
      </w:r>
      <w:r w:rsidR="00B11821" w:rsidRPr="00CC3651">
        <w:rPr>
          <w:rFonts w:ascii="Arial" w:eastAsia="Arial" w:hAnsi="Arial" w:cs="Arial"/>
          <w:sz w:val="22"/>
          <w:szCs w:val="22"/>
          <w:lang w:val="uk-UA"/>
        </w:rPr>
        <w:t xml:space="preserve">                            </w:t>
      </w:r>
      <w:r w:rsidRPr="00CC3651">
        <w:rPr>
          <w:rFonts w:ascii="Arial" w:eastAsia="Arial" w:hAnsi="Arial" w:cs="Arial"/>
          <w:sz w:val="22"/>
          <w:szCs w:val="22"/>
          <w:lang w:val="uk-UA"/>
        </w:rPr>
        <w:t xml:space="preserve"> </w:t>
      </w:r>
      <w:permStart w:id="1940159398" w:edGrp="everyone"/>
      <w:r w:rsidR="002373BE" w:rsidRPr="00CC3651">
        <w:rPr>
          <w:rFonts w:ascii="Arial" w:hAnsi="Arial" w:cs="Arial"/>
          <w:sz w:val="22"/>
          <w:szCs w:val="22"/>
          <w:lang w:val="uk-UA"/>
        </w:rPr>
        <w:t>«</w:t>
      </w:r>
      <w:r w:rsidR="007F4732" w:rsidRPr="00CC3651">
        <w:rPr>
          <w:rFonts w:ascii="Arial" w:hAnsi="Arial" w:cs="Arial"/>
          <w:sz w:val="22"/>
          <w:szCs w:val="22"/>
          <w:lang w:val="uk-UA"/>
        </w:rPr>
        <w:t>__</w:t>
      </w:r>
      <w:r w:rsidR="002373BE" w:rsidRPr="00CC3651">
        <w:rPr>
          <w:rFonts w:ascii="Arial" w:hAnsi="Arial" w:cs="Arial"/>
          <w:sz w:val="22"/>
          <w:szCs w:val="22"/>
          <w:lang w:val="uk-UA"/>
        </w:rPr>
        <w:t xml:space="preserve">» </w:t>
      </w:r>
      <w:r w:rsidR="007F4732" w:rsidRPr="00CC3651">
        <w:rPr>
          <w:rFonts w:ascii="Arial" w:hAnsi="Arial" w:cs="Arial"/>
          <w:sz w:val="22"/>
          <w:szCs w:val="22"/>
          <w:lang w:val="uk-UA"/>
        </w:rPr>
        <w:t>_______</w:t>
      </w:r>
      <w:r w:rsidR="002373BE" w:rsidRPr="00CC3651">
        <w:rPr>
          <w:rFonts w:ascii="Arial" w:hAnsi="Arial" w:cs="Arial"/>
          <w:sz w:val="22"/>
          <w:szCs w:val="22"/>
          <w:lang w:val="uk-UA"/>
        </w:rPr>
        <w:t xml:space="preserve"> 20</w:t>
      </w:r>
      <w:r w:rsidR="007F4732" w:rsidRPr="00CC3651">
        <w:rPr>
          <w:rFonts w:ascii="Arial" w:hAnsi="Arial" w:cs="Arial"/>
          <w:sz w:val="22"/>
          <w:szCs w:val="22"/>
          <w:lang w:val="uk-UA"/>
        </w:rPr>
        <w:t>__</w:t>
      </w:r>
      <w:r w:rsidR="002373BE" w:rsidRPr="00CC3651">
        <w:rPr>
          <w:rFonts w:ascii="Arial" w:hAnsi="Arial" w:cs="Arial"/>
          <w:sz w:val="22"/>
          <w:szCs w:val="22"/>
          <w:lang w:val="uk-UA"/>
        </w:rPr>
        <w:t xml:space="preserve"> </w:t>
      </w:r>
      <w:permEnd w:id="1940159398"/>
      <w:r w:rsidR="002373BE" w:rsidRPr="00CC3651">
        <w:rPr>
          <w:rFonts w:ascii="Arial" w:hAnsi="Arial" w:cs="Arial"/>
          <w:sz w:val="22"/>
          <w:szCs w:val="22"/>
          <w:lang w:val="uk-UA"/>
        </w:rPr>
        <w:t>року</w:t>
      </w:r>
    </w:p>
    <w:p w14:paraId="0B7406D1" w14:textId="77777777" w:rsidR="00197BA3" w:rsidRPr="00CC3651" w:rsidRDefault="00197BA3">
      <w:pPr>
        <w:widowControl w:val="0"/>
        <w:shd w:val="clear" w:color="auto" w:fill="FFFFFF"/>
        <w:rPr>
          <w:rFonts w:ascii="Arial" w:hAnsi="Arial" w:cs="Arial"/>
          <w:b/>
          <w:sz w:val="22"/>
          <w:szCs w:val="22"/>
          <w:lang w:val="uk-UA"/>
        </w:rPr>
      </w:pPr>
    </w:p>
    <w:p w14:paraId="19F3ED7C" w14:textId="77777777" w:rsidR="0080267F" w:rsidRPr="00CC3651" w:rsidRDefault="0080267F" w:rsidP="0080267F">
      <w:pPr>
        <w:widowControl w:val="0"/>
        <w:numPr>
          <w:ilvl w:val="0"/>
          <w:numId w:val="9"/>
        </w:numPr>
        <w:autoSpaceDE w:val="0"/>
        <w:jc w:val="both"/>
        <w:rPr>
          <w:rFonts w:ascii="Arial" w:eastAsia="Arial" w:hAnsi="Arial" w:cs="Arial"/>
          <w:b/>
          <w:bCs/>
          <w:sz w:val="22"/>
          <w:szCs w:val="22"/>
          <w:lang w:val="uk-UA"/>
        </w:rPr>
      </w:pPr>
      <w:r w:rsidRPr="00CC3651">
        <w:rPr>
          <w:rFonts w:ascii="Arial" w:hAnsi="Arial" w:cs="Arial"/>
          <w:b/>
          <w:bCs/>
          <w:sz w:val="22"/>
          <w:szCs w:val="22"/>
          <w:lang w:val="uk-UA"/>
        </w:rPr>
        <w:t>Асортимент</w:t>
      </w:r>
      <w:r w:rsidRPr="00CC3651">
        <w:rPr>
          <w:rFonts w:ascii="Arial" w:eastAsia="Arial" w:hAnsi="Arial" w:cs="Arial"/>
          <w:b/>
          <w:bCs/>
          <w:sz w:val="22"/>
          <w:szCs w:val="22"/>
          <w:lang w:val="uk-UA"/>
        </w:rPr>
        <w:t xml:space="preserve"> </w:t>
      </w:r>
      <w:r w:rsidRPr="00CC3651">
        <w:rPr>
          <w:rFonts w:ascii="Arial" w:hAnsi="Arial" w:cs="Arial"/>
          <w:b/>
          <w:bCs/>
          <w:sz w:val="22"/>
          <w:szCs w:val="22"/>
          <w:lang w:val="uk-UA"/>
        </w:rPr>
        <w:t>та</w:t>
      </w:r>
      <w:r w:rsidRPr="00CC3651">
        <w:rPr>
          <w:rFonts w:ascii="Arial" w:eastAsia="Arial" w:hAnsi="Arial" w:cs="Arial"/>
          <w:b/>
          <w:bCs/>
          <w:sz w:val="22"/>
          <w:szCs w:val="22"/>
          <w:lang w:val="uk-UA"/>
        </w:rPr>
        <w:t xml:space="preserve"> </w:t>
      </w:r>
      <w:r w:rsidRPr="00CC3651">
        <w:rPr>
          <w:rFonts w:ascii="Arial" w:hAnsi="Arial" w:cs="Arial"/>
          <w:b/>
          <w:bCs/>
          <w:sz w:val="22"/>
          <w:szCs w:val="22"/>
          <w:lang w:val="uk-UA"/>
        </w:rPr>
        <w:t>ціна</w:t>
      </w:r>
      <w:r w:rsidRPr="00CC3651">
        <w:rPr>
          <w:rFonts w:ascii="Arial" w:eastAsia="Arial" w:hAnsi="Arial" w:cs="Arial"/>
          <w:b/>
          <w:bCs/>
          <w:sz w:val="22"/>
          <w:szCs w:val="22"/>
          <w:lang w:val="uk-UA"/>
        </w:rPr>
        <w:t xml:space="preserve"> </w:t>
      </w:r>
      <w:r w:rsidRPr="00CC3651">
        <w:rPr>
          <w:rFonts w:ascii="Arial" w:hAnsi="Arial" w:cs="Arial"/>
          <w:b/>
          <w:bCs/>
          <w:sz w:val="22"/>
          <w:szCs w:val="22"/>
          <w:lang w:val="uk-UA"/>
        </w:rPr>
        <w:t>Товару</w:t>
      </w:r>
      <w:r w:rsidRPr="00CC3651">
        <w:rPr>
          <w:rFonts w:ascii="Arial" w:eastAsia="Arial" w:hAnsi="Arial" w:cs="Arial"/>
          <w:b/>
          <w:bCs/>
          <w:sz w:val="22"/>
          <w:szCs w:val="22"/>
          <w:lang w:val="uk-UA"/>
        </w:rPr>
        <w:t xml:space="preserve"> </w:t>
      </w:r>
    </w:p>
    <w:tbl>
      <w:tblPr>
        <w:tblpPr w:leftFromText="180" w:rightFromText="180" w:vertAnchor="text" w:tblpY="1"/>
        <w:tblOverlap w:val="never"/>
        <w:tblW w:w="14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040"/>
        <w:gridCol w:w="1238"/>
        <w:gridCol w:w="1393"/>
        <w:gridCol w:w="2195"/>
        <w:gridCol w:w="2230"/>
        <w:gridCol w:w="2230"/>
      </w:tblGrid>
      <w:tr w:rsidR="0080267F" w:rsidRPr="00CC3651" w14:paraId="0D609AB1" w14:textId="77777777" w:rsidTr="007E44D3">
        <w:trPr>
          <w:trHeight w:val="1129"/>
        </w:trPr>
        <w:tc>
          <w:tcPr>
            <w:tcW w:w="462" w:type="dxa"/>
            <w:tcBorders>
              <w:bottom w:val="single" w:sz="4" w:space="0" w:color="auto"/>
            </w:tcBorders>
            <w:vAlign w:val="center"/>
          </w:tcPr>
          <w:p w14:paraId="3DEA7EAC" w14:textId="77777777" w:rsidR="0080267F" w:rsidRPr="00CC3651" w:rsidRDefault="0080267F" w:rsidP="007E44D3">
            <w:pPr>
              <w:snapToGrid w:val="0"/>
              <w:jc w:val="center"/>
              <w:rPr>
                <w:rFonts w:ascii="Arial" w:eastAsia="Arial" w:hAnsi="Arial" w:cs="Arial"/>
                <w:b/>
                <w:sz w:val="22"/>
                <w:szCs w:val="22"/>
                <w:lang w:val="uk-UA"/>
              </w:rPr>
            </w:pPr>
            <w:r w:rsidRPr="00CC3651">
              <w:rPr>
                <w:rFonts w:ascii="Arial" w:eastAsia="Arial" w:hAnsi="Arial" w:cs="Arial"/>
                <w:b/>
                <w:sz w:val="22"/>
                <w:szCs w:val="22"/>
                <w:lang w:val="uk-UA"/>
              </w:rPr>
              <w:t>№</w:t>
            </w:r>
          </w:p>
        </w:tc>
        <w:tc>
          <w:tcPr>
            <w:tcW w:w="5040" w:type="dxa"/>
            <w:tcBorders>
              <w:bottom w:val="single" w:sz="4" w:space="0" w:color="auto"/>
            </w:tcBorders>
            <w:vAlign w:val="center"/>
          </w:tcPr>
          <w:p w14:paraId="680A510B" w14:textId="77777777" w:rsidR="0080267F" w:rsidRPr="00CC3651" w:rsidRDefault="0080267F" w:rsidP="007E44D3">
            <w:pPr>
              <w:snapToGrid w:val="0"/>
              <w:jc w:val="center"/>
              <w:rPr>
                <w:rFonts w:ascii="Arial" w:hAnsi="Arial" w:cs="Arial"/>
                <w:b/>
                <w:sz w:val="22"/>
                <w:szCs w:val="22"/>
                <w:lang w:val="uk-UA"/>
              </w:rPr>
            </w:pPr>
            <w:r w:rsidRPr="00CC3651">
              <w:rPr>
                <w:rFonts w:ascii="Arial" w:hAnsi="Arial" w:cs="Arial"/>
                <w:b/>
                <w:sz w:val="22"/>
                <w:szCs w:val="22"/>
                <w:lang w:val="uk-UA"/>
              </w:rPr>
              <w:t>Найменування</w:t>
            </w:r>
            <w:r w:rsidRPr="00CC3651">
              <w:rPr>
                <w:rFonts w:ascii="Arial" w:eastAsia="Arial" w:hAnsi="Arial" w:cs="Arial"/>
                <w:b/>
                <w:sz w:val="22"/>
                <w:szCs w:val="22"/>
                <w:lang w:val="uk-UA"/>
              </w:rPr>
              <w:t xml:space="preserve"> </w:t>
            </w:r>
            <w:r w:rsidRPr="00CC3651">
              <w:rPr>
                <w:rFonts w:ascii="Arial" w:hAnsi="Arial" w:cs="Arial"/>
                <w:b/>
                <w:sz w:val="22"/>
                <w:szCs w:val="22"/>
                <w:lang w:val="uk-UA"/>
              </w:rPr>
              <w:t>Товару, ТМ, країна походження</w:t>
            </w:r>
          </w:p>
        </w:tc>
        <w:tc>
          <w:tcPr>
            <w:tcW w:w="1238" w:type="dxa"/>
            <w:tcBorders>
              <w:bottom w:val="single" w:sz="4" w:space="0" w:color="auto"/>
            </w:tcBorders>
            <w:vAlign w:val="center"/>
          </w:tcPr>
          <w:p w14:paraId="6ED3F48D" w14:textId="77777777" w:rsidR="0080267F" w:rsidRPr="00CC3651" w:rsidRDefault="0080267F" w:rsidP="007E44D3">
            <w:pPr>
              <w:snapToGrid w:val="0"/>
              <w:jc w:val="center"/>
              <w:rPr>
                <w:rFonts w:ascii="Arial" w:hAnsi="Arial" w:cs="Arial"/>
                <w:b/>
                <w:sz w:val="22"/>
                <w:szCs w:val="22"/>
                <w:lang w:val="uk-UA"/>
              </w:rPr>
            </w:pPr>
            <w:r w:rsidRPr="00CC3651">
              <w:rPr>
                <w:rFonts w:ascii="Arial" w:hAnsi="Arial" w:cs="Arial"/>
                <w:b/>
                <w:sz w:val="22"/>
                <w:szCs w:val="22"/>
                <w:lang w:val="uk-UA"/>
              </w:rPr>
              <w:t>Одиниця</w:t>
            </w:r>
            <w:r w:rsidRPr="00CC3651">
              <w:rPr>
                <w:rFonts w:ascii="Arial" w:eastAsia="Arial" w:hAnsi="Arial" w:cs="Arial"/>
                <w:b/>
                <w:sz w:val="22"/>
                <w:szCs w:val="22"/>
                <w:lang w:val="uk-UA"/>
              </w:rPr>
              <w:t xml:space="preserve"> </w:t>
            </w:r>
            <w:r w:rsidRPr="00CC3651">
              <w:rPr>
                <w:rFonts w:ascii="Arial" w:hAnsi="Arial" w:cs="Arial"/>
                <w:b/>
                <w:sz w:val="22"/>
                <w:szCs w:val="22"/>
                <w:lang w:val="uk-UA"/>
              </w:rPr>
              <w:t>виміру</w:t>
            </w:r>
          </w:p>
        </w:tc>
        <w:tc>
          <w:tcPr>
            <w:tcW w:w="1393" w:type="dxa"/>
            <w:tcBorders>
              <w:bottom w:val="single" w:sz="4" w:space="0" w:color="auto"/>
            </w:tcBorders>
            <w:vAlign w:val="center"/>
          </w:tcPr>
          <w:p w14:paraId="5459B218" w14:textId="77777777" w:rsidR="0080267F" w:rsidRPr="00CC3651" w:rsidRDefault="0080267F" w:rsidP="007E44D3">
            <w:pPr>
              <w:snapToGrid w:val="0"/>
              <w:jc w:val="center"/>
              <w:rPr>
                <w:rFonts w:ascii="Arial" w:hAnsi="Arial" w:cs="Arial"/>
                <w:b/>
                <w:sz w:val="22"/>
                <w:szCs w:val="22"/>
                <w:lang w:val="uk-UA"/>
              </w:rPr>
            </w:pPr>
            <w:r w:rsidRPr="00CC3651">
              <w:rPr>
                <w:rFonts w:ascii="Arial" w:hAnsi="Arial" w:cs="Arial"/>
                <w:b/>
                <w:sz w:val="22"/>
                <w:szCs w:val="22"/>
                <w:lang w:val="uk-UA"/>
              </w:rPr>
              <w:t>Кількість</w:t>
            </w:r>
          </w:p>
        </w:tc>
        <w:tc>
          <w:tcPr>
            <w:tcW w:w="2195" w:type="dxa"/>
            <w:tcBorders>
              <w:bottom w:val="single" w:sz="4" w:space="0" w:color="auto"/>
            </w:tcBorders>
            <w:vAlign w:val="center"/>
          </w:tcPr>
          <w:p w14:paraId="101219B7" w14:textId="77777777" w:rsidR="0080267F" w:rsidRPr="00CC3651" w:rsidRDefault="0080267F" w:rsidP="007E44D3">
            <w:pPr>
              <w:snapToGrid w:val="0"/>
              <w:jc w:val="center"/>
              <w:rPr>
                <w:rFonts w:ascii="Arial" w:hAnsi="Arial" w:cs="Arial"/>
                <w:b/>
                <w:sz w:val="22"/>
                <w:szCs w:val="22"/>
                <w:lang w:val="uk-UA" w:eastAsia="ru-RU"/>
              </w:rPr>
            </w:pPr>
            <w:r w:rsidRPr="00CC3651">
              <w:rPr>
                <w:rFonts w:ascii="Arial" w:hAnsi="Arial" w:cs="Arial"/>
                <w:b/>
                <w:sz w:val="22"/>
                <w:szCs w:val="22"/>
                <w:lang w:val="uk-UA" w:eastAsia="en-GB"/>
              </w:rPr>
              <w:t>Ціна</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за</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1</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одиницю,</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долярів США,</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без</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ПДВ</w:t>
            </w:r>
          </w:p>
        </w:tc>
        <w:tc>
          <w:tcPr>
            <w:tcW w:w="2230" w:type="dxa"/>
            <w:tcBorders>
              <w:bottom w:val="single" w:sz="4" w:space="0" w:color="auto"/>
            </w:tcBorders>
            <w:vAlign w:val="center"/>
          </w:tcPr>
          <w:p w14:paraId="2171308A" w14:textId="77777777" w:rsidR="0080267F" w:rsidRPr="00CC3651" w:rsidRDefault="0080267F" w:rsidP="007E44D3">
            <w:pPr>
              <w:snapToGrid w:val="0"/>
              <w:jc w:val="center"/>
              <w:rPr>
                <w:rFonts w:ascii="Arial" w:hAnsi="Arial" w:cs="Arial"/>
                <w:b/>
                <w:sz w:val="22"/>
                <w:szCs w:val="22"/>
                <w:lang w:val="uk-UA" w:eastAsia="ru-RU"/>
              </w:rPr>
            </w:pPr>
            <w:r w:rsidRPr="00CC3651">
              <w:rPr>
                <w:rFonts w:ascii="Arial" w:hAnsi="Arial" w:cs="Arial"/>
                <w:b/>
                <w:sz w:val="22"/>
                <w:szCs w:val="22"/>
                <w:lang w:val="uk-UA" w:eastAsia="en-GB"/>
              </w:rPr>
              <w:t>Ціна</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за</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1</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одиницю,</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гривень,</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без</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ПДВ</w:t>
            </w:r>
          </w:p>
        </w:tc>
        <w:tc>
          <w:tcPr>
            <w:tcW w:w="2230" w:type="dxa"/>
            <w:tcBorders>
              <w:bottom w:val="single" w:sz="4" w:space="0" w:color="auto"/>
            </w:tcBorders>
            <w:vAlign w:val="center"/>
          </w:tcPr>
          <w:p w14:paraId="0E5FD44F" w14:textId="77777777" w:rsidR="0080267F" w:rsidRPr="00CC3651" w:rsidRDefault="0080267F" w:rsidP="007E44D3">
            <w:pPr>
              <w:snapToGrid w:val="0"/>
              <w:jc w:val="center"/>
              <w:rPr>
                <w:rFonts w:ascii="Arial" w:hAnsi="Arial" w:cs="Arial"/>
                <w:b/>
                <w:sz w:val="22"/>
                <w:szCs w:val="22"/>
                <w:lang w:val="uk-UA" w:eastAsia="ru-RU"/>
              </w:rPr>
            </w:pPr>
            <w:r w:rsidRPr="00CC3651">
              <w:rPr>
                <w:rFonts w:ascii="Arial" w:hAnsi="Arial" w:cs="Arial"/>
                <w:b/>
                <w:sz w:val="22"/>
                <w:szCs w:val="22"/>
                <w:lang w:val="uk-UA" w:eastAsia="ru-RU"/>
              </w:rPr>
              <w:t xml:space="preserve">Сума, </w:t>
            </w:r>
            <w:r w:rsidRPr="00CC3651">
              <w:rPr>
                <w:rFonts w:ascii="Arial" w:hAnsi="Arial" w:cs="Arial"/>
                <w:b/>
                <w:sz w:val="22"/>
                <w:szCs w:val="22"/>
                <w:lang w:val="uk-UA" w:eastAsia="en-GB"/>
              </w:rPr>
              <w:t>гривень</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без</w:t>
            </w:r>
            <w:r w:rsidRPr="00CC3651">
              <w:rPr>
                <w:rFonts w:ascii="Arial" w:eastAsia="Arial" w:hAnsi="Arial" w:cs="Arial"/>
                <w:b/>
                <w:sz w:val="22"/>
                <w:szCs w:val="22"/>
                <w:lang w:val="uk-UA" w:eastAsia="en-GB"/>
              </w:rPr>
              <w:t xml:space="preserve"> </w:t>
            </w:r>
            <w:r w:rsidRPr="00CC3651">
              <w:rPr>
                <w:rFonts w:ascii="Arial" w:hAnsi="Arial" w:cs="Arial"/>
                <w:b/>
                <w:sz w:val="22"/>
                <w:szCs w:val="22"/>
                <w:lang w:val="uk-UA" w:eastAsia="en-GB"/>
              </w:rPr>
              <w:t>ПДВ</w:t>
            </w:r>
          </w:p>
        </w:tc>
      </w:tr>
      <w:tr w:rsidR="0080267F" w:rsidRPr="00CC3651" w14:paraId="1B976F30" w14:textId="77777777" w:rsidTr="007E44D3">
        <w:trPr>
          <w:trHeight w:val="200"/>
        </w:trPr>
        <w:tc>
          <w:tcPr>
            <w:tcW w:w="462" w:type="dxa"/>
          </w:tcPr>
          <w:p w14:paraId="4E1B306C" w14:textId="77777777" w:rsidR="0080267F" w:rsidRPr="00CC3651" w:rsidRDefault="0080267F" w:rsidP="007E44D3">
            <w:pPr>
              <w:widowControl w:val="0"/>
              <w:autoSpaceDE w:val="0"/>
              <w:jc w:val="both"/>
              <w:rPr>
                <w:rFonts w:ascii="Arial" w:eastAsia="Arial" w:hAnsi="Arial" w:cs="Arial"/>
                <w:bCs/>
                <w:sz w:val="22"/>
                <w:szCs w:val="22"/>
                <w:lang w:val="uk-UA"/>
              </w:rPr>
            </w:pPr>
            <w:permStart w:id="482700652" w:edGrp="everyone" w:colFirst="0" w:colLast="0"/>
            <w:permStart w:id="1668044624" w:edGrp="everyone" w:colFirst="1" w:colLast="1"/>
            <w:permStart w:id="479985950" w:edGrp="everyone" w:colFirst="2" w:colLast="2"/>
            <w:permStart w:id="2067289329" w:edGrp="everyone" w:colFirst="3" w:colLast="3"/>
            <w:permStart w:id="2026200356" w:edGrp="everyone" w:colFirst="4" w:colLast="4"/>
            <w:permStart w:id="935357625" w:edGrp="everyone" w:colFirst="5" w:colLast="5"/>
            <w:permStart w:id="1841697251" w:edGrp="everyone" w:colFirst="6" w:colLast="6"/>
          </w:p>
        </w:tc>
        <w:tc>
          <w:tcPr>
            <w:tcW w:w="5040" w:type="dxa"/>
            <w:vAlign w:val="center"/>
          </w:tcPr>
          <w:p w14:paraId="041D7AF3" w14:textId="77777777" w:rsidR="0080267F" w:rsidRPr="00CC3651" w:rsidRDefault="0080267F" w:rsidP="007E44D3">
            <w:pPr>
              <w:autoSpaceDE w:val="0"/>
              <w:autoSpaceDN w:val="0"/>
              <w:adjustRightInd w:val="0"/>
              <w:rPr>
                <w:rFonts w:ascii="Arial" w:hAnsi="Arial" w:cs="Arial"/>
                <w:sz w:val="22"/>
                <w:szCs w:val="22"/>
                <w:lang w:val="uk-UA" w:eastAsia="uk-UA"/>
              </w:rPr>
            </w:pPr>
          </w:p>
        </w:tc>
        <w:tc>
          <w:tcPr>
            <w:tcW w:w="1238" w:type="dxa"/>
            <w:tcBorders>
              <w:top w:val="single" w:sz="4" w:space="0" w:color="auto"/>
              <w:left w:val="single" w:sz="4" w:space="0" w:color="auto"/>
              <w:bottom w:val="single" w:sz="4" w:space="0" w:color="auto"/>
              <w:right w:val="single" w:sz="4" w:space="0" w:color="auto"/>
            </w:tcBorders>
            <w:vAlign w:val="center"/>
          </w:tcPr>
          <w:p w14:paraId="7A027C56" w14:textId="77777777" w:rsidR="0080267F" w:rsidRPr="00CC3651" w:rsidRDefault="0080267F" w:rsidP="007E44D3">
            <w:pPr>
              <w:widowControl w:val="0"/>
              <w:autoSpaceDE w:val="0"/>
              <w:jc w:val="center"/>
              <w:rPr>
                <w:rFonts w:ascii="Arial" w:eastAsia="Arial" w:hAnsi="Arial" w:cs="Arial"/>
                <w:bCs/>
                <w:sz w:val="22"/>
                <w:szCs w:val="22"/>
                <w:lang w:val="uk-UA"/>
              </w:rPr>
            </w:pPr>
          </w:p>
        </w:tc>
        <w:tc>
          <w:tcPr>
            <w:tcW w:w="1393" w:type="dxa"/>
            <w:vAlign w:val="center"/>
          </w:tcPr>
          <w:p w14:paraId="4C68FB0F" w14:textId="77777777" w:rsidR="0080267F" w:rsidRPr="00CC3651" w:rsidRDefault="0080267F" w:rsidP="007E44D3">
            <w:pPr>
              <w:jc w:val="center"/>
              <w:rPr>
                <w:rFonts w:ascii="Arial" w:hAnsi="Arial" w:cs="Arial"/>
                <w:sz w:val="22"/>
                <w:szCs w:val="22"/>
                <w:lang w:val="uk-UA" w:eastAsia="uk-UA"/>
              </w:rPr>
            </w:pPr>
          </w:p>
        </w:tc>
        <w:tc>
          <w:tcPr>
            <w:tcW w:w="2195" w:type="dxa"/>
            <w:tcBorders>
              <w:top w:val="single" w:sz="4" w:space="0" w:color="auto"/>
              <w:right w:val="single" w:sz="4" w:space="0" w:color="auto"/>
            </w:tcBorders>
            <w:vAlign w:val="center"/>
          </w:tcPr>
          <w:p w14:paraId="72744630" w14:textId="77777777" w:rsidR="0080267F" w:rsidRPr="00CC3651" w:rsidRDefault="0080267F" w:rsidP="007E44D3">
            <w:pPr>
              <w:jc w:val="center"/>
              <w:rPr>
                <w:rFonts w:ascii="Arial" w:hAnsi="Arial" w:cs="Arial"/>
                <w:sz w:val="22"/>
                <w:szCs w:val="22"/>
                <w:lang w:val="uk-UA"/>
              </w:rPr>
            </w:pPr>
          </w:p>
        </w:tc>
        <w:tc>
          <w:tcPr>
            <w:tcW w:w="2230" w:type="dxa"/>
            <w:tcBorders>
              <w:top w:val="single" w:sz="4" w:space="0" w:color="auto"/>
              <w:left w:val="single" w:sz="4" w:space="0" w:color="auto"/>
              <w:bottom w:val="single" w:sz="4" w:space="0" w:color="auto"/>
              <w:right w:val="single" w:sz="4" w:space="0" w:color="auto"/>
            </w:tcBorders>
            <w:vAlign w:val="center"/>
          </w:tcPr>
          <w:p w14:paraId="71B5942C" w14:textId="77777777" w:rsidR="0080267F" w:rsidRPr="00CC3651" w:rsidRDefault="0080267F" w:rsidP="007E44D3">
            <w:pPr>
              <w:jc w:val="center"/>
              <w:rPr>
                <w:rFonts w:ascii="Arial" w:hAnsi="Arial" w:cs="Arial"/>
                <w:sz w:val="22"/>
                <w:szCs w:val="22"/>
                <w:lang w:val="uk-UA"/>
              </w:rPr>
            </w:pPr>
          </w:p>
        </w:tc>
        <w:tc>
          <w:tcPr>
            <w:tcW w:w="2230" w:type="dxa"/>
            <w:tcBorders>
              <w:top w:val="single" w:sz="4" w:space="0" w:color="auto"/>
              <w:left w:val="single" w:sz="4" w:space="0" w:color="auto"/>
              <w:bottom w:val="single" w:sz="4" w:space="0" w:color="auto"/>
              <w:right w:val="single" w:sz="4" w:space="0" w:color="auto"/>
            </w:tcBorders>
            <w:vAlign w:val="center"/>
          </w:tcPr>
          <w:p w14:paraId="5E025C2F" w14:textId="77777777" w:rsidR="0080267F" w:rsidRPr="00CC3651" w:rsidRDefault="0080267F" w:rsidP="007E44D3">
            <w:pPr>
              <w:jc w:val="center"/>
              <w:rPr>
                <w:rFonts w:ascii="Arial" w:hAnsi="Arial" w:cs="Arial"/>
                <w:sz w:val="22"/>
                <w:szCs w:val="22"/>
                <w:lang w:val="uk-UA"/>
              </w:rPr>
            </w:pPr>
          </w:p>
        </w:tc>
      </w:tr>
      <w:tr w:rsidR="0080267F" w:rsidRPr="00CC3651" w14:paraId="63744A43" w14:textId="77777777" w:rsidTr="007E44D3">
        <w:trPr>
          <w:trHeight w:val="200"/>
        </w:trPr>
        <w:tc>
          <w:tcPr>
            <w:tcW w:w="462" w:type="dxa"/>
          </w:tcPr>
          <w:p w14:paraId="1B913E6F" w14:textId="77777777" w:rsidR="0080267F" w:rsidRPr="00CC3651" w:rsidRDefault="0080267F" w:rsidP="007E44D3">
            <w:pPr>
              <w:widowControl w:val="0"/>
              <w:autoSpaceDE w:val="0"/>
              <w:jc w:val="both"/>
              <w:rPr>
                <w:rFonts w:ascii="Arial" w:eastAsia="Arial" w:hAnsi="Arial" w:cs="Arial"/>
                <w:bCs/>
                <w:sz w:val="22"/>
                <w:szCs w:val="22"/>
                <w:lang w:val="uk-UA"/>
              </w:rPr>
            </w:pPr>
            <w:permStart w:id="1311835591" w:edGrp="everyone" w:colFirst="0" w:colLast="0"/>
            <w:permStart w:id="2029612062" w:edGrp="everyone" w:colFirst="1" w:colLast="1"/>
            <w:permStart w:id="2001551844" w:edGrp="everyone" w:colFirst="2" w:colLast="2"/>
            <w:permStart w:id="1060571204" w:edGrp="everyone" w:colFirst="3" w:colLast="3"/>
            <w:permStart w:id="1899712496" w:edGrp="everyone" w:colFirst="4" w:colLast="4"/>
            <w:permStart w:id="509487400" w:edGrp="everyone" w:colFirst="5" w:colLast="5"/>
            <w:permStart w:id="1424966378" w:edGrp="everyone" w:colFirst="6" w:colLast="6"/>
            <w:permEnd w:id="482700652"/>
            <w:permEnd w:id="1668044624"/>
            <w:permEnd w:id="479985950"/>
            <w:permEnd w:id="2067289329"/>
            <w:permEnd w:id="2026200356"/>
            <w:permEnd w:id="935357625"/>
            <w:permEnd w:id="1841697251"/>
          </w:p>
        </w:tc>
        <w:tc>
          <w:tcPr>
            <w:tcW w:w="5040" w:type="dxa"/>
            <w:vAlign w:val="center"/>
          </w:tcPr>
          <w:p w14:paraId="2E14F26E" w14:textId="77777777" w:rsidR="0080267F" w:rsidRPr="00CC3651" w:rsidRDefault="0080267F" w:rsidP="007E44D3">
            <w:pPr>
              <w:autoSpaceDE w:val="0"/>
              <w:autoSpaceDN w:val="0"/>
              <w:adjustRightInd w:val="0"/>
              <w:rPr>
                <w:rFonts w:ascii="Arial" w:hAnsi="Arial" w:cs="Arial"/>
                <w:bCs/>
                <w:iCs/>
                <w:sz w:val="22"/>
                <w:szCs w:val="22"/>
                <w:lang w:val="uk-UA" w:eastAsia="en-US"/>
              </w:rPr>
            </w:pPr>
          </w:p>
        </w:tc>
        <w:tc>
          <w:tcPr>
            <w:tcW w:w="1238" w:type="dxa"/>
            <w:tcBorders>
              <w:top w:val="single" w:sz="4" w:space="0" w:color="auto"/>
              <w:left w:val="single" w:sz="4" w:space="0" w:color="auto"/>
              <w:bottom w:val="single" w:sz="4" w:space="0" w:color="auto"/>
              <w:right w:val="single" w:sz="4" w:space="0" w:color="auto"/>
            </w:tcBorders>
            <w:vAlign w:val="center"/>
          </w:tcPr>
          <w:p w14:paraId="74A53216" w14:textId="77777777" w:rsidR="0080267F" w:rsidRPr="00CC3651" w:rsidRDefault="0080267F" w:rsidP="007E44D3">
            <w:pPr>
              <w:widowControl w:val="0"/>
              <w:autoSpaceDE w:val="0"/>
              <w:jc w:val="center"/>
              <w:rPr>
                <w:rFonts w:ascii="Arial" w:hAnsi="Arial" w:cs="Arial"/>
                <w:sz w:val="22"/>
                <w:szCs w:val="22"/>
                <w:lang w:val="uk-UA"/>
              </w:rPr>
            </w:pPr>
          </w:p>
        </w:tc>
        <w:tc>
          <w:tcPr>
            <w:tcW w:w="1393" w:type="dxa"/>
            <w:vAlign w:val="center"/>
          </w:tcPr>
          <w:p w14:paraId="007F64D1" w14:textId="77777777" w:rsidR="0080267F" w:rsidRPr="00CC3651" w:rsidRDefault="0080267F" w:rsidP="007E44D3">
            <w:pPr>
              <w:jc w:val="center"/>
              <w:rPr>
                <w:rFonts w:ascii="Arial" w:hAnsi="Arial" w:cs="Arial"/>
                <w:sz w:val="22"/>
                <w:szCs w:val="22"/>
                <w:lang w:val="uk-UA"/>
              </w:rPr>
            </w:pPr>
          </w:p>
        </w:tc>
        <w:tc>
          <w:tcPr>
            <w:tcW w:w="2195" w:type="dxa"/>
            <w:tcBorders>
              <w:top w:val="single" w:sz="4" w:space="0" w:color="auto"/>
              <w:right w:val="single" w:sz="4" w:space="0" w:color="auto"/>
            </w:tcBorders>
            <w:vAlign w:val="center"/>
          </w:tcPr>
          <w:p w14:paraId="324B4BEA" w14:textId="77777777" w:rsidR="0080267F" w:rsidRPr="00CC3651" w:rsidRDefault="0080267F" w:rsidP="007E44D3">
            <w:pPr>
              <w:jc w:val="center"/>
              <w:rPr>
                <w:rFonts w:ascii="Arial" w:hAnsi="Arial" w:cs="Arial"/>
                <w:sz w:val="22"/>
                <w:szCs w:val="22"/>
                <w:lang w:val="uk-UA"/>
              </w:rPr>
            </w:pPr>
          </w:p>
        </w:tc>
        <w:tc>
          <w:tcPr>
            <w:tcW w:w="2230" w:type="dxa"/>
            <w:tcBorders>
              <w:top w:val="single" w:sz="4" w:space="0" w:color="auto"/>
              <w:left w:val="single" w:sz="4" w:space="0" w:color="auto"/>
              <w:bottom w:val="single" w:sz="4" w:space="0" w:color="auto"/>
              <w:right w:val="single" w:sz="4" w:space="0" w:color="auto"/>
            </w:tcBorders>
            <w:vAlign w:val="center"/>
          </w:tcPr>
          <w:p w14:paraId="0DAC2D5F" w14:textId="77777777" w:rsidR="0080267F" w:rsidRPr="00CC3651" w:rsidRDefault="0080267F" w:rsidP="007E44D3">
            <w:pPr>
              <w:jc w:val="center"/>
              <w:rPr>
                <w:rFonts w:ascii="Arial" w:hAnsi="Arial" w:cs="Arial"/>
                <w:sz w:val="22"/>
                <w:szCs w:val="22"/>
                <w:lang w:val="uk-UA"/>
              </w:rPr>
            </w:pPr>
          </w:p>
        </w:tc>
        <w:tc>
          <w:tcPr>
            <w:tcW w:w="2230" w:type="dxa"/>
            <w:tcBorders>
              <w:top w:val="single" w:sz="4" w:space="0" w:color="auto"/>
              <w:left w:val="single" w:sz="4" w:space="0" w:color="auto"/>
              <w:bottom w:val="single" w:sz="4" w:space="0" w:color="auto"/>
              <w:right w:val="single" w:sz="4" w:space="0" w:color="auto"/>
            </w:tcBorders>
            <w:vAlign w:val="center"/>
          </w:tcPr>
          <w:p w14:paraId="215560EE" w14:textId="77777777" w:rsidR="0080267F" w:rsidRPr="00CC3651" w:rsidRDefault="0080267F" w:rsidP="007E44D3">
            <w:pPr>
              <w:jc w:val="center"/>
              <w:rPr>
                <w:rFonts w:ascii="Arial" w:hAnsi="Arial" w:cs="Arial"/>
                <w:sz w:val="22"/>
                <w:szCs w:val="22"/>
                <w:lang w:val="uk-UA"/>
              </w:rPr>
            </w:pPr>
          </w:p>
        </w:tc>
      </w:tr>
      <w:tr w:rsidR="0080267F" w:rsidRPr="00CC3651" w14:paraId="4330EABA" w14:textId="77777777" w:rsidTr="007E44D3">
        <w:trPr>
          <w:trHeight w:val="200"/>
        </w:trPr>
        <w:tc>
          <w:tcPr>
            <w:tcW w:w="12558" w:type="dxa"/>
            <w:gridSpan w:val="6"/>
            <w:tcBorders>
              <w:right w:val="single" w:sz="4" w:space="0" w:color="auto"/>
            </w:tcBorders>
          </w:tcPr>
          <w:p w14:paraId="7F51CC95" w14:textId="77777777" w:rsidR="0080267F" w:rsidRPr="00CC3651" w:rsidRDefault="0080267F" w:rsidP="007E44D3">
            <w:pPr>
              <w:jc w:val="right"/>
              <w:rPr>
                <w:rFonts w:ascii="Arial" w:hAnsi="Arial" w:cs="Arial"/>
                <w:b/>
                <w:color w:val="000000"/>
                <w:sz w:val="22"/>
                <w:szCs w:val="22"/>
                <w:lang w:val="uk-UA"/>
              </w:rPr>
            </w:pPr>
            <w:permStart w:id="1434921471" w:edGrp="everyone" w:colFirst="0" w:colLast="0"/>
            <w:permStart w:id="266236221" w:edGrp="everyone" w:colFirst="1" w:colLast="1"/>
            <w:permEnd w:id="1311835591"/>
            <w:permEnd w:id="2029612062"/>
            <w:permEnd w:id="2001551844"/>
            <w:permEnd w:id="1060571204"/>
            <w:permEnd w:id="1899712496"/>
            <w:permEnd w:id="509487400"/>
            <w:permEnd w:id="1424966378"/>
            <w:r w:rsidRPr="00CC3651">
              <w:rPr>
                <w:rFonts w:ascii="Arial" w:hAnsi="Arial" w:cs="Arial"/>
                <w:b/>
                <w:color w:val="000000"/>
                <w:sz w:val="22"/>
                <w:szCs w:val="22"/>
                <w:lang w:val="uk-UA"/>
              </w:rPr>
              <w:t>Загальна вартість, гривень, без ПДВ</w:t>
            </w:r>
          </w:p>
        </w:tc>
        <w:tc>
          <w:tcPr>
            <w:tcW w:w="2230" w:type="dxa"/>
            <w:tcBorders>
              <w:top w:val="single" w:sz="4" w:space="0" w:color="auto"/>
              <w:left w:val="single" w:sz="4" w:space="0" w:color="auto"/>
              <w:bottom w:val="single" w:sz="4" w:space="0" w:color="auto"/>
              <w:right w:val="single" w:sz="4" w:space="0" w:color="auto"/>
            </w:tcBorders>
          </w:tcPr>
          <w:p w14:paraId="0022695E" w14:textId="77777777" w:rsidR="0080267F" w:rsidRPr="00CC3651" w:rsidRDefault="0080267F" w:rsidP="007E44D3">
            <w:pPr>
              <w:jc w:val="center"/>
              <w:rPr>
                <w:rFonts w:ascii="Arial" w:hAnsi="Arial" w:cs="Arial"/>
                <w:b/>
                <w:color w:val="000000"/>
                <w:sz w:val="22"/>
                <w:szCs w:val="22"/>
                <w:lang w:val="uk-UA"/>
              </w:rPr>
            </w:pPr>
          </w:p>
        </w:tc>
      </w:tr>
      <w:permEnd w:id="1434921471"/>
      <w:permEnd w:id="266236221"/>
    </w:tbl>
    <w:p w14:paraId="46A9C886" w14:textId="77777777" w:rsidR="0080267F" w:rsidRPr="00CC3651" w:rsidRDefault="0080267F" w:rsidP="0080267F">
      <w:pPr>
        <w:widowControl w:val="0"/>
        <w:autoSpaceDE w:val="0"/>
        <w:ind w:right="-172"/>
        <w:jc w:val="both"/>
        <w:rPr>
          <w:rFonts w:ascii="Arial" w:eastAsia="Arial" w:hAnsi="Arial" w:cs="Arial"/>
          <w:sz w:val="22"/>
          <w:szCs w:val="22"/>
          <w:lang w:val="uk-UA"/>
        </w:rPr>
      </w:pPr>
    </w:p>
    <w:p w14:paraId="7A7E9491" w14:textId="0EA02ED9" w:rsidR="0080267F" w:rsidRPr="00CC3651" w:rsidRDefault="0080267F" w:rsidP="0080267F">
      <w:pPr>
        <w:widowControl w:val="0"/>
        <w:autoSpaceDE w:val="0"/>
        <w:ind w:right="-172"/>
        <w:jc w:val="both"/>
        <w:rPr>
          <w:rFonts w:ascii="Arial" w:hAnsi="Arial" w:cs="Arial"/>
          <w:sz w:val="22"/>
          <w:szCs w:val="22"/>
          <w:lang w:val="uk-UA"/>
        </w:rPr>
      </w:pPr>
      <w:r w:rsidRPr="00CC3651">
        <w:rPr>
          <w:rFonts w:ascii="Arial" w:eastAsia="Arial" w:hAnsi="Arial" w:cs="Arial"/>
          <w:sz w:val="22"/>
          <w:szCs w:val="22"/>
          <w:lang w:val="uk-UA"/>
        </w:rPr>
        <w:t xml:space="preserve">Курс НБУ на </w:t>
      </w:r>
      <w:permStart w:id="762202904" w:edGrp="everyone"/>
      <w:r w:rsidRPr="00CC3651">
        <w:rPr>
          <w:rFonts w:ascii="Arial" w:hAnsi="Arial" w:cs="Arial"/>
          <w:sz w:val="22"/>
          <w:szCs w:val="22"/>
          <w:lang w:val="uk-UA"/>
        </w:rPr>
        <w:t xml:space="preserve">«___» _______ 20__ </w:t>
      </w:r>
      <w:permEnd w:id="762202904"/>
      <w:r w:rsidRPr="00CC3651">
        <w:rPr>
          <w:rFonts w:ascii="Arial" w:hAnsi="Arial" w:cs="Arial"/>
          <w:sz w:val="22"/>
          <w:szCs w:val="22"/>
          <w:lang w:val="uk-UA"/>
        </w:rPr>
        <w:t xml:space="preserve">року становить 1 USD = </w:t>
      </w:r>
      <w:permStart w:id="291399513" w:edGrp="everyone"/>
      <w:r w:rsidRPr="00CC3651">
        <w:rPr>
          <w:rFonts w:ascii="Arial" w:hAnsi="Arial" w:cs="Arial"/>
          <w:sz w:val="22"/>
          <w:szCs w:val="22"/>
          <w:lang w:val="uk-UA"/>
        </w:rPr>
        <w:t xml:space="preserve">______ </w:t>
      </w:r>
      <w:permEnd w:id="291399513"/>
      <w:r w:rsidRPr="00CC3651">
        <w:rPr>
          <w:rFonts w:ascii="Arial" w:hAnsi="Arial" w:cs="Arial"/>
          <w:sz w:val="22"/>
          <w:szCs w:val="22"/>
          <w:lang w:val="uk-UA"/>
        </w:rPr>
        <w:t>UAH</w:t>
      </w:r>
    </w:p>
    <w:p w14:paraId="65168159" w14:textId="77777777" w:rsidR="0080267F" w:rsidRPr="00CC3651" w:rsidRDefault="0080267F" w:rsidP="0080267F">
      <w:pPr>
        <w:widowControl w:val="0"/>
        <w:autoSpaceDE w:val="0"/>
        <w:ind w:left="360" w:right="-172"/>
        <w:jc w:val="both"/>
        <w:rPr>
          <w:rFonts w:ascii="Arial" w:eastAsia="Arial" w:hAnsi="Arial" w:cs="Arial"/>
          <w:b/>
          <w:sz w:val="22"/>
          <w:szCs w:val="22"/>
          <w:lang w:val="uk-UA"/>
        </w:rPr>
      </w:pPr>
    </w:p>
    <w:p w14:paraId="2B6D2B25" w14:textId="77777777" w:rsidR="0080267F" w:rsidRPr="00316327" w:rsidRDefault="0080267F" w:rsidP="00316327">
      <w:pPr>
        <w:autoSpaceDE w:val="0"/>
        <w:ind w:right="-172" w:firstLine="360"/>
        <w:jc w:val="both"/>
        <w:rPr>
          <w:rFonts w:ascii="Arial" w:eastAsia="Arial" w:hAnsi="Arial" w:cs="Arial"/>
          <w:b/>
          <w:sz w:val="22"/>
          <w:szCs w:val="22"/>
          <w:lang w:val="uk-UA"/>
        </w:rPr>
      </w:pPr>
      <w:permStart w:id="1444484762" w:edGrp="everyone"/>
      <w:r w:rsidRPr="00316327">
        <w:rPr>
          <w:rFonts w:ascii="Arial" w:eastAsia="Arial" w:hAnsi="Arial" w:cs="Arial"/>
          <w:b/>
          <w:sz w:val="22"/>
          <w:szCs w:val="22"/>
          <w:lang w:val="uk-UA"/>
        </w:rPr>
        <w:t>Гарантійний термін</w:t>
      </w:r>
    </w:p>
    <w:p w14:paraId="161CEEEE" w14:textId="77777777" w:rsidR="0080267F" w:rsidRPr="00CC3651" w:rsidRDefault="0080267F" w:rsidP="0080267F">
      <w:pPr>
        <w:widowControl w:val="0"/>
        <w:autoSpaceDE w:val="0"/>
        <w:ind w:left="360" w:right="-172"/>
        <w:jc w:val="both"/>
        <w:rPr>
          <w:rFonts w:ascii="Arial" w:hAnsi="Arial" w:cs="Arial"/>
          <w:sz w:val="22"/>
          <w:szCs w:val="22"/>
          <w:lang w:val="uk-UA"/>
        </w:rPr>
      </w:pPr>
      <w:r w:rsidRPr="00CC3651">
        <w:rPr>
          <w:rFonts w:ascii="Arial" w:hAnsi="Arial" w:cs="Arial"/>
          <w:sz w:val="22"/>
          <w:szCs w:val="22"/>
          <w:lang w:val="uk-UA"/>
        </w:rPr>
        <w:t>__________________</w:t>
      </w:r>
    </w:p>
    <w:permEnd w:id="1444484762"/>
    <w:p w14:paraId="6F06D4AF" w14:textId="77777777" w:rsidR="0080267F" w:rsidRPr="00CC3651" w:rsidRDefault="0080267F" w:rsidP="0080267F">
      <w:pPr>
        <w:widowControl w:val="0"/>
        <w:autoSpaceDE w:val="0"/>
        <w:ind w:left="360" w:right="-172"/>
        <w:jc w:val="both"/>
        <w:rPr>
          <w:rFonts w:ascii="Arial" w:hAnsi="Arial" w:cs="Arial"/>
          <w:b/>
          <w:sz w:val="22"/>
          <w:szCs w:val="22"/>
          <w:lang w:val="uk-UA"/>
        </w:rPr>
      </w:pPr>
    </w:p>
    <w:p w14:paraId="741A2E90" w14:textId="77777777" w:rsidR="0080267F" w:rsidRPr="00CC3651" w:rsidRDefault="0080267F" w:rsidP="0080267F">
      <w:pPr>
        <w:widowControl w:val="0"/>
        <w:numPr>
          <w:ilvl w:val="0"/>
          <w:numId w:val="9"/>
        </w:numPr>
        <w:autoSpaceDE w:val="0"/>
        <w:jc w:val="both"/>
        <w:rPr>
          <w:rFonts w:ascii="Arial" w:hAnsi="Arial" w:cs="Arial"/>
          <w:b/>
          <w:sz w:val="22"/>
          <w:szCs w:val="22"/>
          <w:lang w:val="uk-UA"/>
        </w:rPr>
      </w:pPr>
      <w:r w:rsidRPr="00CC3651">
        <w:rPr>
          <w:rFonts w:ascii="Arial" w:hAnsi="Arial" w:cs="Arial"/>
          <w:b/>
          <w:bCs/>
          <w:sz w:val="22"/>
          <w:szCs w:val="22"/>
          <w:lang w:val="uk-UA"/>
        </w:rPr>
        <w:t>Адреса та термін постачання</w:t>
      </w:r>
    </w:p>
    <w:p w14:paraId="2B794738" w14:textId="77777777" w:rsidR="0080267F" w:rsidRPr="00CC3651" w:rsidRDefault="0080267F" w:rsidP="0080267F">
      <w:pPr>
        <w:pStyle w:val="ae"/>
        <w:numPr>
          <w:ilvl w:val="1"/>
          <w:numId w:val="9"/>
        </w:numPr>
        <w:rPr>
          <w:rFonts w:ascii="Arial" w:eastAsia="Arial" w:hAnsi="Arial" w:cs="Arial"/>
          <w:sz w:val="22"/>
          <w:szCs w:val="22"/>
          <w:lang w:val="uk-UA"/>
        </w:rPr>
      </w:pPr>
      <w:r w:rsidRPr="00CC3651">
        <w:rPr>
          <w:rFonts w:ascii="Arial" w:eastAsia="Arial" w:hAnsi="Arial" w:cs="Arial"/>
          <w:sz w:val="22"/>
          <w:szCs w:val="22"/>
          <w:lang w:val="uk-UA"/>
        </w:rPr>
        <w:t xml:space="preserve">Продавець поставляє Товар </w:t>
      </w:r>
      <w:permStart w:id="1914726112" w:edGrp="everyone"/>
      <w:r w:rsidRPr="00CC3651">
        <w:rPr>
          <w:rFonts w:ascii="Arial" w:eastAsia="Arial" w:hAnsi="Arial" w:cs="Arial"/>
          <w:sz w:val="22"/>
          <w:szCs w:val="22"/>
          <w:lang w:val="uk-UA"/>
        </w:rPr>
        <w:t>на склад Покупця за адресою: __________________________________</w:t>
      </w:r>
      <w:permEnd w:id="1914726112"/>
    </w:p>
    <w:p w14:paraId="66AE0163" w14:textId="77777777" w:rsidR="0080267F" w:rsidRPr="00CC3651" w:rsidRDefault="0080267F" w:rsidP="0080267F">
      <w:pPr>
        <w:pStyle w:val="ae"/>
        <w:autoSpaceDE w:val="0"/>
        <w:ind w:left="1080" w:right="-172"/>
        <w:jc w:val="both"/>
        <w:rPr>
          <w:rFonts w:ascii="Arial" w:eastAsia="Arial" w:hAnsi="Arial" w:cs="Arial"/>
          <w:sz w:val="22"/>
          <w:szCs w:val="22"/>
          <w:lang w:val="uk-UA"/>
        </w:rPr>
      </w:pPr>
      <w:r w:rsidRPr="00CC3651">
        <w:rPr>
          <w:rFonts w:ascii="Arial" w:eastAsia="Arial" w:hAnsi="Arial" w:cs="Arial"/>
          <w:sz w:val="22"/>
          <w:szCs w:val="22"/>
          <w:lang w:val="uk-UA"/>
        </w:rPr>
        <w:t xml:space="preserve">Зміна пункту призначення можлива тільки за спільної згоди Сторін. </w:t>
      </w:r>
    </w:p>
    <w:p w14:paraId="3C782F32" w14:textId="10D2E298" w:rsidR="0080267F" w:rsidRPr="00CC3651" w:rsidRDefault="0080267F" w:rsidP="0080267F">
      <w:pPr>
        <w:pStyle w:val="ae"/>
        <w:numPr>
          <w:ilvl w:val="1"/>
          <w:numId w:val="9"/>
        </w:numPr>
        <w:autoSpaceDE w:val="0"/>
        <w:ind w:right="-172"/>
        <w:jc w:val="both"/>
        <w:rPr>
          <w:rFonts w:ascii="Arial" w:eastAsia="Arial" w:hAnsi="Arial" w:cs="Arial"/>
          <w:sz w:val="22"/>
          <w:szCs w:val="22"/>
          <w:lang w:val="uk-UA"/>
        </w:rPr>
      </w:pPr>
      <w:r w:rsidRPr="00CC3651">
        <w:rPr>
          <w:rFonts w:ascii="Arial" w:eastAsia="Arial" w:hAnsi="Arial" w:cs="Arial"/>
          <w:sz w:val="22"/>
          <w:szCs w:val="22"/>
          <w:lang w:val="uk-UA"/>
        </w:rPr>
        <w:t xml:space="preserve">Термін постачання: </w:t>
      </w:r>
      <w:permStart w:id="1910142809" w:edGrp="everyone"/>
      <w:r w:rsidRPr="00CC3651">
        <w:rPr>
          <w:rFonts w:ascii="Arial" w:eastAsia="Arial" w:hAnsi="Arial" w:cs="Arial"/>
          <w:sz w:val="22"/>
          <w:szCs w:val="22"/>
          <w:lang w:val="uk-UA"/>
        </w:rPr>
        <w:t>не пізніше _____________ 20__</w:t>
      </w:r>
      <w:r w:rsidR="007665DC">
        <w:rPr>
          <w:rFonts w:ascii="Arial" w:eastAsia="Arial" w:hAnsi="Arial" w:cs="Arial"/>
          <w:sz w:val="22"/>
          <w:szCs w:val="22"/>
          <w:lang w:val="uk-UA"/>
        </w:rPr>
        <w:t>року</w:t>
      </w:r>
      <w:permEnd w:id="1910142809"/>
      <w:r w:rsidRPr="00CC3651">
        <w:rPr>
          <w:rFonts w:ascii="Arial" w:eastAsia="Arial" w:hAnsi="Arial" w:cs="Arial"/>
          <w:sz w:val="22"/>
          <w:szCs w:val="22"/>
          <w:lang w:val="uk-UA"/>
        </w:rPr>
        <w:t>.</w:t>
      </w:r>
    </w:p>
    <w:p w14:paraId="0F8B4D87" w14:textId="2CADDE33" w:rsidR="003F2B82" w:rsidRPr="00CC3651" w:rsidRDefault="003F2B82" w:rsidP="003F2B82">
      <w:pPr>
        <w:pStyle w:val="ae"/>
        <w:autoSpaceDE w:val="0"/>
        <w:ind w:left="1080" w:right="-172"/>
        <w:jc w:val="both"/>
        <w:rPr>
          <w:rFonts w:ascii="Arial" w:eastAsia="Arial" w:hAnsi="Arial" w:cs="Arial"/>
          <w:sz w:val="22"/>
          <w:szCs w:val="22"/>
          <w:lang w:val="uk-UA"/>
        </w:rPr>
      </w:pPr>
    </w:p>
    <w:p w14:paraId="25322125" w14:textId="77777777" w:rsidR="003F2B82" w:rsidRPr="00CC3651" w:rsidRDefault="003F2B82" w:rsidP="003F2B82">
      <w:pPr>
        <w:pStyle w:val="ae"/>
        <w:autoSpaceDE w:val="0"/>
        <w:ind w:left="1080" w:right="-172"/>
        <w:jc w:val="both"/>
        <w:rPr>
          <w:rFonts w:ascii="Arial" w:eastAsia="Arial" w:hAnsi="Arial" w:cs="Arial"/>
          <w:sz w:val="22"/>
          <w:szCs w:val="22"/>
          <w:lang w:val="uk-UA"/>
        </w:rPr>
      </w:pPr>
    </w:p>
    <w:p w14:paraId="52849BD6" w14:textId="77777777" w:rsidR="005C26BE" w:rsidRPr="00CC3651" w:rsidRDefault="005C26BE" w:rsidP="00FC6E1C">
      <w:pPr>
        <w:pStyle w:val="ae"/>
        <w:ind w:left="360" w:right="-172"/>
        <w:jc w:val="center"/>
        <w:rPr>
          <w:rFonts w:ascii="Arial" w:hAnsi="Arial" w:cs="Arial"/>
          <w:b/>
          <w:sz w:val="22"/>
          <w:szCs w:val="22"/>
          <w:lang w:val="uk-UA"/>
        </w:rPr>
      </w:pPr>
      <w:r w:rsidRPr="00CC3651">
        <w:rPr>
          <w:rFonts w:ascii="Arial" w:hAnsi="Arial" w:cs="Arial"/>
          <w:b/>
          <w:sz w:val="22"/>
          <w:szCs w:val="22"/>
          <w:lang w:val="uk-UA"/>
        </w:rPr>
        <w:t>ПІДПИСИ</w:t>
      </w:r>
      <w:r w:rsidRPr="00CC3651">
        <w:rPr>
          <w:rFonts w:ascii="Arial" w:eastAsia="Arial" w:hAnsi="Arial" w:cs="Arial"/>
          <w:b/>
          <w:sz w:val="22"/>
          <w:szCs w:val="22"/>
          <w:lang w:val="uk-UA"/>
        </w:rPr>
        <w:t xml:space="preserve"> </w:t>
      </w:r>
      <w:r w:rsidRPr="00CC3651">
        <w:rPr>
          <w:rFonts w:ascii="Arial" w:hAnsi="Arial" w:cs="Arial"/>
          <w:b/>
          <w:sz w:val="22"/>
          <w:szCs w:val="22"/>
          <w:lang w:val="uk-UA"/>
        </w:rPr>
        <w:t>СТОРІН:</w:t>
      </w:r>
    </w:p>
    <w:tbl>
      <w:tblPr>
        <w:tblW w:w="0" w:type="auto"/>
        <w:tblInd w:w="1526" w:type="dxa"/>
        <w:tblLayout w:type="fixed"/>
        <w:tblLook w:val="0000" w:firstRow="0" w:lastRow="0" w:firstColumn="0" w:lastColumn="0" w:noHBand="0" w:noVBand="0"/>
      </w:tblPr>
      <w:tblGrid>
        <w:gridCol w:w="7371"/>
        <w:gridCol w:w="5110"/>
      </w:tblGrid>
      <w:tr w:rsidR="005C26BE" w:rsidRPr="00CC3651" w14:paraId="457A45B3" w14:textId="77777777" w:rsidTr="00F76FA0">
        <w:trPr>
          <w:trHeight w:val="1418"/>
        </w:trPr>
        <w:tc>
          <w:tcPr>
            <w:tcW w:w="7371" w:type="dxa"/>
          </w:tcPr>
          <w:p w14:paraId="7D671AD4" w14:textId="77777777" w:rsidR="005C26BE" w:rsidRPr="00CC3651" w:rsidRDefault="005C26BE" w:rsidP="00ED13C9">
            <w:pPr>
              <w:tabs>
                <w:tab w:val="left" w:pos="567"/>
              </w:tabs>
              <w:snapToGrid w:val="0"/>
              <w:ind w:right="-172"/>
              <w:rPr>
                <w:rFonts w:ascii="Arial" w:hAnsi="Arial" w:cs="Arial"/>
                <w:b/>
                <w:sz w:val="22"/>
                <w:szCs w:val="22"/>
                <w:lang w:val="uk-UA"/>
              </w:rPr>
            </w:pPr>
            <w:r w:rsidRPr="00CC3651">
              <w:rPr>
                <w:rFonts w:ascii="Arial" w:hAnsi="Arial" w:cs="Arial"/>
                <w:b/>
                <w:sz w:val="22"/>
                <w:szCs w:val="22"/>
                <w:lang w:val="uk-UA"/>
              </w:rPr>
              <w:t>ПРОДАВЕЦЬ</w:t>
            </w:r>
          </w:p>
          <w:p w14:paraId="73DF64EC" w14:textId="1C4DFE6F" w:rsidR="003F2B82" w:rsidRPr="00CC3651" w:rsidRDefault="007F4732" w:rsidP="003F2B82">
            <w:pPr>
              <w:contextualSpacing/>
              <w:jc w:val="both"/>
              <w:rPr>
                <w:rFonts w:ascii="Arial" w:hAnsi="Arial" w:cs="Arial"/>
                <w:b/>
                <w:color w:val="000000" w:themeColor="text1"/>
                <w:sz w:val="22"/>
                <w:szCs w:val="22"/>
                <w:lang w:val="uk-UA"/>
              </w:rPr>
            </w:pPr>
            <w:permStart w:id="689976941" w:edGrp="everyone"/>
            <w:r w:rsidRPr="00CC3651">
              <w:rPr>
                <w:rFonts w:ascii="Arial" w:hAnsi="Arial" w:cs="Arial"/>
                <w:b/>
                <w:spacing w:val="4"/>
                <w:sz w:val="22"/>
                <w:szCs w:val="22"/>
                <w:lang w:val="uk-UA"/>
              </w:rPr>
              <w:t>________________</w:t>
            </w:r>
          </w:p>
          <w:p w14:paraId="767F41F5" w14:textId="77777777" w:rsidR="007F4732" w:rsidRPr="00CC3651" w:rsidRDefault="007F4732" w:rsidP="003F2B82">
            <w:pPr>
              <w:contextualSpacing/>
              <w:jc w:val="both"/>
              <w:rPr>
                <w:rFonts w:ascii="Arial" w:hAnsi="Arial" w:cs="Arial"/>
                <w:b/>
                <w:color w:val="000000" w:themeColor="text1"/>
                <w:sz w:val="22"/>
                <w:szCs w:val="22"/>
                <w:lang w:val="uk-UA"/>
              </w:rPr>
            </w:pPr>
          </w:p>
          <w:p w14:paraId="790EBE30" w14:textId="1335CD38" w:rsidR="003F2B82" w:rsidRPr="00CC3651" w:rsidRDefault="007F4732" w:rsidP="003F2B82">
            <w:pPr>
              <w:contextualSpacing/>
              <w:jc w:val="both"/>
              <w:rPr>
                <w:rFonts w:ascii="Arial" w:hAnsi="Arial" w:cs="Arial"/>
                <w:b/>
                <w:color w:val="000000" w:themeColor="text1"/>
                <w:sz w:val="22"/>
                <w:szCs w:val="22"/>
                <w:lang w:val="uk-UA"/>
              </w:rPr>
            </w:pPr>
            <w:r w:rsidRPr="00CC3651">
              <w:rPr>
                <w:rFonts w:ascii="Arial" w:hAnsi="Arial" w:cs="Arial"/>
                <w:b/>
                <w:color w:val="000000" w:themeColor="text1"/>
                <w:sz w:val="22"/>
                <w:szCs w:val="22"/>
                <w:lang w:val="uk-UA"/>
              </w:rPr>
              <w:t>___________</w:t>
            </w:r>
          </w:p>
          <w:p w14:paraId="45A33EE8" w14:textId="00C6B699" w:rsidR="003F2B82" w:rsidRPr="00CC3651" w:rsidRDefault="003F2B82" w:rsidP="003F2B82">
            <w:pPr>
              <w:contextualSpacing/>
              <w:jc w:val="both"/>
              <w:rPr>
                <w:rFonts w:ascii="Arial" w:hAnsi="Arial" w:cs="Arial"/>
                <w:b/>
                <w:color w:val="000000" w:themeColor="text1"/>
                <w:sz w:val="22"/>
                <w:szCs w:val="22"/>
                <w:lang w:val="uk-UA"/>
              </w:rPr>
            </w:pPr>
          </w:p>
          <w:p w14:paraId="6257B9F6" w14:textId="77777777" w:rsidR="003F2B82" w:rsidRPr="00CC3651" w:rsidRDefault="003F2B82" w:rsidP="003F2B82">
            <w:pPr>
              <w:contextualSpacing/>
              <w:jc w:val="both"/>
              <w:rPr>
                <w:rFonts w:ascii="Arial" w:hAnsi="Arial" w:cs="Arial"/>
                <w:b/>
                <w:color w:val="000000" w:themeColor="text1"/>
                <w:sz w:val="22"/>
                <w:szCs w:val="22"/>
                <w:lang w:val="uk-UA"/>
              </w:rPr>
            </w:pPr>
          </w:p>
          <w:p w14:paraId="22B133B5" w14:textId="5FD63905" w:rsidR="003F2B82" w:rsidRPr="00CC3651" w:rsidRDefault="003F2B82" w:rsidP="003F2B82">
            <w:pPr>
              <w:contextualSpacing/>
              <w:jc w:val="both"/>
              <w:rPr>
                <w:rFonts w:ascii="Arial" w:hAnsi="Arial" w:cs="Arial"/>
                <w:b/>
                <w:color w:val="000000" w:themeColor="text1"/>
                <w:sz w:val="22"/>
                <w:szCs w:val="22"/>
                <w:lang w:val="uk-UA"/>
              </w:rPr>
            </w:pPr>
            <w:r w:rsidRPr="00CC3651">
              <w:rPr>
                <w:rFonts w:ascii="Arial" w:hAnsi="Arial" w:cs="Arial"/>
                <w:b/>
                <w:color w:val="000000" w:themeColor="text1"/>
                <w:sz w:val="22"/>
                <w:szCs w:val="22"/>
                <w:lang w:val="uk-UA"/>
              </w:rPr>
              <w:t xml:space="preserve">__________________ </w:t>
            </w:r>
            <w:r w:rsidR="007F4732" w:rsidRPr="00CC3651">
              <w:rPr>
                <w:rFonts w:ascii="Arial" w:hAnsi="Arial" w:cs="Arial"/>
                <w:color w:val="000000" w:themeColor="text1"/>
                <w:sz w:val="22"/>
                <w:szCs w:val="22"/>
                <w:lang w:val="uk-UA"/>
              </w:rPr>
              <w:t>_____________________</w:t>
            </w:r>
          </w:p>
          <w:permEnd w:id="689976941"/>
          <w:p w14:paraId="7E67550E" w14:textId="0319700A" w:rsidR="005C26BE" w:rsidRPr="00CC3651" w:rsidRDefault="003F2B82" w:rsidP="003F2B82">
            <w:pPr>
              <w:ind w:right="-172"/>
              <w:jc w:val="both"/>
              <w:rPr>
                <w:rFonts w:ascii="Arial" w:hAnsi="Arial" w:cs="Arial"/>
                <w:sz w:val="22"/>
                <w:szCs w:val="22"/>
                <w:lang w:val="uk-UA"/>
              </w:rPr>
            </w:pPr>
            <w:r w:rsidRPr="00CC3651">
              <w:rPr>
                <w:rFonts w:ascii="Arial" w:hAnsi="Arial" w:cs="Arial"/>
                <w:b/>
                <w:color w:val="000000" w:themeColor="text1"/>
                <w:sz w:val="22"/>
                <w:szCs w:val="22"/>
                <w:lang w:val="uk-UA"/>
              </w:rPr>
              <w:t>м.п.</w:t>
            </w:r>
          </w:p>
        </w:tc>
        <w:tc>
          <w:tcPr>
            <w:tcW w:w="5110" w:type="dxa"/>
          </w:tcPr>
          <w:p w14:paraId="5D36EF59" w14:textId="77777777" w:rsidR="005C26BE" w:rsidRPr="00CC3651" w:rsidRDefault="005C26BE" w:rsidP="008E3A7C">
            <w:pPr>
              <w:snapToGrid w:val="0"/>
              <w:ind w:right="-172"/>
              <w:jc w:val="center"/>
              <w:rPr>
                <w:rFonts w:ascii="Arial" w:hAnsi="Arial" w:cs="Arial"/>
                <w:b/>
                <w:sz w:val="22"/>
                <w:szCs w:val="22"/>
                <w:lang w:val="uk-UA"/>
              </w:rPr>
            </w:pPr>
            <w:r w:rsidRPr="00CC3651">
              <w:rPr>
                <w:rFonts w:ascii="Arial" w:hAnsi="Arial" w:cs="Arial"/>
                <w:b/>
                <w:sz w:val="22"/>
                <w:szCs w:val="22"/>
                <w:lang w:val="uk-UA"/>
              </w:rPr>
              <w:t>ПОКУПЕЦЬ</w:t>
            </w:r>
          </w:p>
          <w:p w14:paraId="1F890D83" w14:textId="77777777" w:rsidR="005C26BE" w:rsidRPr="00CC3651" w:rsidRDefault="005C26BE" w:rsidP="00ED13C9">
            <w:pPr>
              <w:ind w:right="-172"/>
              <w:rPr>
                <w:rFonts w:ascii="Arial" w:hAnsi="Arial" w:cs="Arial"/>
                <w:b/>
                <w:sz w:val="22"/>
                <w:szCs w:val="22"/>
                <w:lang w:val="uk-UA"/>
              </w:rPr>
            </w:pPr>
            <w:r w:rsidRPr="00CC3651">
              <w:rPr>
                <w:rFonts w:ascii="Arial" w:hAnsi="Arial" w:cs="Arial"/>
                <w:b/>
                <w:sz w:val="22"/>
                <w:szCs w:val="22"/>
                <w:lang w:val="uk-UA"/>
              </w:rPr>
              <w:t>МБФ</w:t>
            </w:r>
            <w:r w:rsidRPr="00CC3651">
              <w:rPr>
                <w:rFonts w:ascii="Arial" w:eastAsia="Arial" w:hAnsi="Arial" w:cs="Arial"/>
                <w:b/>
                <w:sz w:val="22"/>
                <w:szCs w:val="22"/>
                <w:lang w:val="uk-UA"/>
              </w:rPr>
              <w:t xml:space="preserve"> </w:t>
            </w:r>
            <w:r w:rsidRPr="00CC3651">
              <w:rPr>
                <w:rFonts w:ascii="Arial" w:hAnsi="Arial" w:cs="Arial"/>
                <w:b/>
                <w:sz w:val="22"/>
                <w:szCs w:val="22"/>
                <w:lang w:val="uk-UA"/>
              </w:rPr>
              <w:t>«Альянс</w:t>
            </w:r>
            <w:r w:rsidRPr="00CC3651">
              <w:rPr>
                <w:rFonts w:ascii="Arial" w:eastAsia="Arial" w:hAnsi="Arial" w:cs="Arial"/>
                <w:b/>
                <w:sz w:val="22"/>
                <w:szCs w:val="22"/>
                <w:lang w:val="uk-UA"/>
              </w:rPr>
              <w:t xml:space="preserve"> </w:t>
            </w:r>
            <w:r w:rsidRPr="00CC3651">
              <w:rPr>
                <w:rFonts w:ascii="Arial" w:hAnsi="Arial" w:cs="Arial"/>
                <w:b/>
                <w:sz w:val="22"/>
                <w:szCs w:val="22"/>
                <w:lang w:val="uk-UA"/>
              </w:rPr>
              <w:t>громадського</w:t>
            </w:r>
            <w:r w:rsidRPr="00CC3651">
              <w:rPr>
                <w:rFonts w:ascii="Arial" w:eastAsia="Arial" w:hAnsi="Arial" w:cs="Arial"/>
                <w:b/>
                <w:sz w:val="22"/>
                <w:szCs w:val="22"/>
                <w:lang w:val="uk-UA"/>
              </w:rPr>
              <w:t xml:space="preserve"> </w:t>
            </w:r>
            <w:r w:rsidRPr="00CC3651">
              <w:rPr>
                <w:rFonts w:ascii="Arial" w:hAnsi="Arial" w:cs="Arial"/>
                <w:b/>
                <w:sz w:val="22"/>
                <w:szCs w:val="22"/>
                <w:lang w:val="uk-UA"/>
              </w:rPr>
              <w:t>здоров</w:t>
            </w:r>
            <w:r w:rsidRPr="00CC3651">
              <w:rPr>
                <w:rFonts w:ascii="Arial" w:eastAsia="Arial" w:hAnsi="Arial" w:cs="Arial"/>
                <w:b/>
                <w:sz w:val="22"/>
                <w:szCs w:val="22"/>
                <w:lang w:val="uk-UA"/>
              </w:rPr>
              <w:t>’</w:t>
            </w:r>
            <w:r w:rsidRPr="00CC3651">
              <w:rPr>
                <w:rFonts w:ascii="Arial" w:hAnsi="Arial" w:cs="Arial"/>
                <w:b/>
                <w:sz w:val="22"/>
                <w:szCs w:val="22"/>
                <w:lang w:val="uk-UA"/>
              </w:rPr>
              <w:t>я»</w:t>
            </w:r>
          </w:p>
          <w:p w14:paraId="1A86E774" w14:textId="77777777" w:rsidR="003A3D90" w:rsidRPr="00CC3651" w:rsidRDefault="003A3D90" w:rsidP="00223EA2">
            <w:pPr>
              <w:ind w:right="-172"/>
              <w:rPr>
                <w:rFonts w:ascii="Arial" w:hAnsi="Arial" w:cs="Arial"/>
                <w:b/>
                <w:sz w:val="22"/>
                <w:szCs w:val="22"/>
                <w:lang w:val="uk-UA"/>
              </w:rPr>
            </w:pPr>
          </w:p>
          <w:p w14:paraId="3C69529C" w14:textId="77777777" w:rsidR="007F4732" w:rsidRPr="00CC3651" w:rsidRDefault="007F4732" w:rsidP="00412BAA">
            <w:pPr>
              <w:tabs>
                <w:tab w:val="left" w:pos="567"/>
              </w:tabs>
              <w:rPr>
                <w:rFonts w:ascii="Arial" w:hAnsi="Arial" w:cs="Arial"/>
                <w:b/>
                <w:sz w:val="22"/>
                <w:szCs w:val="22"/>
                <w:lang w:val="uk-UA"/>
              </w:rPr>
            </w:pPr>
            <w:permStart w:id="1767206841" w:edGrp="everyone"/>
            <w:r w:rsidRPr="00CC3651">
              <w:rPr>
                <w:rFonts w:ascii="Arial" w:hAnsi="Arial" w:cs="Arial"/>
                <w:b/>
                <w:sz w:val="22"/>
                <w:szCs w:val="22"/>
                <w:lang w:val="uk-UA"/>
              </w:rPr>
              <w:t>_____________</w:t>
            </w:r>
          </w:p>
          <w:p w14:paraId="6BD78ECD" w14:textId="5104B38F" w:rsidR="00412BAA" w:rsidRPr="00CC3651" w:rsidRDefault="00412BAA" w:rsidP="00412BAA">
            <w:pPr>
              <w:tabs>
                <w:tab w:val="left" w:pos="567"/>
              </w:tabs>
              <w:rPr>
                <w:rFonts w:ascii="Arial" w:hAnsi="Arial" w:cs="Arial"/>
                <w:sz w:val="22"/>
                <w:szCs w:val="22"/>
                <w:lang w:val="uk-UA"/>
              </w:rPr>
            </w:pPr>
            <w:r w:rsidRPr="00CC3651">
              <w:rPr>
                <w:rFonts w:ascii="Arial" w:hAnsi="Arial" w:cs="Arial"/>
                <w:b/>
                <w:sz w:val="22"/>
                <w:szCs w:val="22"/>
                <w:lang w:val="uk-UA"/>
              </w:rPr>
              <w:t xml:space="preserve">                                   </w:t>
            </w:r>
          </w:p>
          <w:p w14:paraId="478E4E13" w14:textId="77777777" w:rsidR="00412BAA" w:rsidRPr="00CC3651" w:rsidRDefault="00412BAA" w:rsidP="00412BAA">
            <w:pPr>
              <w:tabs>
                <w:tab w:val="left" w:pos="567"/>
              </w:tabs>
              <w:rPr>
                <w:rFonts w:ascii="Arial" w:hAnsi="Arial" w:cs="Arial"/>
                <w:sz w:val="22"/>
                <w:szCs w:val="22"/>
                <w:lang w:val="uk-UA"/>
              </w:rPr>
            </w:pPr>
          </w:p>
          <w:p w14:paraId="44B5B9CD" w14:textId="22B8C7F5" w:rsidR="00ED13C9" w:rsidRPr="00CC3651" w:rsidRDefault="00412BAA" w:rsidP="00ED13C9">
            <w:pPr>
              <w:tabs>
                <w:tab w:val="left" w:pos="567"/>
              </w:tabs>
              <w:rPr>
                <w:rFonts w:ascii="Arial" w:hAnsi="Arial" w:cs="Arial"/>
                <w:sz w:val="22"/>
                <w:szCs w:val="22"/>
                <w:lang w:val="uk-UA"/>
              </w:rPr>
            </w:pPr>
            <w:r w:rsidRPr="00CC3651">
              <w:rPr>
                <w:rFonts w:ascii="Arial" w:hAnsi="Arial" w:cs="Arial"/>
                <w:sz w:val="22"/>
                <w:szCs w:val="22"/>
                <w:lang w:val="uk-UA"/>
              </w:rPr>
              <w:t xml:space="preserve">___________________ </w:t>
            </w:r>
            <w:r w:rsidR="007F4732" w:rsidRPr="00CC3651">
              <w:rPr>
                <w:rFonts w:ascii="Arial" w:hAnsi="Arial" w:cs="Arial"/>
                <w:sz w:val="22"/>
                <w:szCs w:val="22"/>
                <w:lang w:val="uk-UA"/>
              </w:rPr>
              <w:t>_______________</w:t>
            </w:r>
          </w:p>
          <w:permEnd w:id="1767206841"/>
          <w:p w14:paraId="7E636082" w14:textId="0AA5B8C7" w:rsidR="005C26BE" w:rsidRPr="00CC3651" w:rsidRDefault="00412BAA" w:rsidP="00ED13C9">
            <w:pPr>
              <w:tabs>
                <w:tab w:val="left" w:pos="567"/>
              </w:tabs>
              <w:rPr>
                <w:rFonts w:ascii="Arial" w:hAnsi="Arial" w:cs="Arial"/>
                <w:color w:val="000000"/>
                <w:sz w:val="22"/>
                <w:szCs w:val="22"/>
                <w:lang w:val="uk-UA"/>
              </w:rPr>
            </w:pPr>
            <w:r w:rsidRPr="00CC3651">
              <w:rPr>
                <w:rFonts w:ascii="Arial" w:hAnsi="Arial" w:cs="Arial"/>
                <w:sz w:val="22"/>
                <w:szCs w:val="22"/>
                <w:lang w:val="uk-UA"/>
              </w:rPr>
              <w:t>м.п.</w:t>
            </w:r>
          </w:p>
        </w:tc>
      </w:tr>
    </w:tbl>
    <w:p w14:paraId="7ED0C235" w14:textId="108DE237" w:rsidR="007F342E" w:rsidRDefault="007F342E" w:rsidP="00F76FA0">
      <w:pPr>
        <w:jc w:val="both"/>
        <w:rPr>
          <w:rFonts w:ascii="Arial" w:hAnsi="Arial" w:cs="Arial"/>
          <w:sz w:val="22"/>
          <w:szCs w:val="22"/>
          <w:lang w:val="uk-UA"/>
        </w:rPr>
      </w:pPr>
    </w:p>
    <w:p w14:paraId="2E2C1978" w14:textId="77777777" w:rsidR="007F342E" w:rsidRDefault="007F342E">
      <w:pPr>
        <w:suppressAutoHyphens w:val="0"/>
        <w:rPr>
          <w:rFonts w:ascii="Arial" w:hAnsi="Arial" w:cs="Arial"/>
          <w:sz w:val="22"/>
          <w:szCs w:val="22"/>
          <w:lang w:val="uk-UA"/>
        </w:rPr>
      </w:pPr>
      <w:r>
        <w:rPr>
          <w:rFonts w:ascii="Arial" w:hAnsi="Arial" w:cs="Arial"/>
          <w:sz w:val="22"/>
          <w:szCs w:val="22"/>
          <w:lang w:val="uk-UA"/>
        </w:rPr>
        <w:br w:type="page"/>
      </w:r>
    </w:p>
    <w:p w14:paraId="2DE23879" w14:textId="77777777" w:rsidR="007F342E" w:rsidRPr="0049086C" w:rsidRDefault="007F342E" w:rsidP="007F342E">
      <w:pPr>
        <w:jc w:val="center"/>
        <w:rPr>
          <w:rFonts w:ascii="Arial" w:eastAsia="Arial" w:hAnsi="Arial" w:cs="Arial"/>
          <w:b/>
          <w:sz w:val="22"/>
          <w:szCs w:val="22"/>
          <w:lang w:val="en-US"/>
        </w:rPr>
      </w:pPr>
      <w:bookmarkStart w:id="7" w:name="_Hlk229493735"/>
      <w:bookmarkStart w:id="8" w:name="_Hlk232499380"/>
      <w:r w:rsidRPr="00A50166">
        <w:rPr>
          <w:rFonts w:ascii="Arial" w:hAnsi="Arial" w:cs="Arial"/>
          <w:b/>
          <w:sz w:val="22"/>
          <w:szCs w:val="22"/>
          <w:lang w:val="uk-UA"/>
        </w:rPr>
        <w:lastRenderedPageBreak/>
        <w:t>Додаток</w:t>
      </w:r>
      <w:r w:rsidRPr="00A50166">
        <w:rPr>
          <w:rFonts w:ascii="Arial" w:eastAsia="Arial" w:hAnsi="Arial" w:cs="Arial"/>
          <w:b/>
          <w:sz w:val="22"/>
          <w:szCs w:val="22"/>
          <w:lang w:val="uk-UA"/>
        </w:rPr>
        <w:t xml:space="preserve"> № </w:t>
      </w:r>
      <w:r w:rsidRPr="00A50166">
        <w:rPr>
          <w:rFonts w:ascii="Arial" w:hAnsi="Arial" w:cs="Arial"/>
          <w:b/>
          <w:sz w:val="22"/>
          <w:szCs w:val="22"/>
          <w:lang w:val="uk-UA"/>
        </w:rPr>
        <w:t>1</w:t>
      </w:r>
      <w:r>
        <w:rPr>
          <w:rFonts w:ascii="Arial" w:hAnsi="Arial" w:cs="Arial"/>
          <w:b/>
          <w:sz w:val="22"/>
          <w:szCs w:val="22"/>
          <w:lang w:val="en-US"/>
        </w:rPr>
        <w:t>.1</w:t>
      </w:r>
    </w:p>
    <w:p w14:paraId="5A9D457C" w14:textId="77777777" w:rsidR="007F342E" w:rsidRPr="00A50166" w:rsidRDefault="007F342E" w:rsidP="007F342E">
      <w:pPr>
        <w:ind w:left="-180" w:right="-462"/>
        <w:jc w:val="center"/>
        <w:rPr>
          <w:rFonts w:ascii="Arial" w:hAnsi="Arial" w:cs="Arial"/>
          <w:b/>
          <w:bCs/>
          <w:sz w:val="22"/>
          <w:szCs w:val="22"/>
          <w:lang w:val="uk-UA"/>
        </w:rPr>
      </w:pPr>
      <w:r w:rsidRPr="00A50166">
        <w:rPr>
          <w:rFonts w:ascii="Arial" w:hAnsi="Arial" w:cs="Arial"/>
          <w:b/>
          <w:sz w:val="22"/>
          <w:szCs w:val="22"/>
          <w:lang w:val="uk-UA"/>
        </w:rPr>
        <w:t>до</w:t>
      </w:r>
      <w:r w:rsidRPr="00A50166">
        <w:rPr>
          <w:rFonts w:ascii="Arial" w:eastAsia="Arial" w:hAnsi="Arial" w:cs="Arial"/>
          <w:b/>
          <w:sz w:val="22"/>
          <w:szCs w:val="22"/>
          <w:lang w:val="uk-UA"/>
        </w:rPr>
        <w:t xml:space="preserve"> </w:t>
      </w:r>
      <w:r w:rsidRPr="00A50166">
        <w:rPr>
          <w:rFonts w:ascii="Arial" w:hAnsi="Arial" w:cs="Arial"/>
          <w:b/>
          <w:sz w:val="22"/>
          <w:szCs w:val="22"/>
          <w:lang w:val="uk-UA"/>
        </w:rPr>
        <w:t>Договору</w:t>
      </w:r>
      <w:r w:rsidRPr="00A50166">
        <w:rPr>
          <w:rFonts w:ascii="Arial" w:eastAsia="Arial" w:hAnsi="Arial" w:cs="Arial"/>
          <w:b/>
          <w:sz w:val="22"/>
          <w:szCs w:val="22"/>
          <w:lang w:val="uk-UA"/>
        </w:rPr>
        <w:t xml:space="preserve"> </w:t>
      </w:r>
      <w:r w:rsidRPr="00A50166">
        <w:rPr>
          <w:rFonts w:ascii="Arial" w:hAnsi="Arial" w:cs="Arial"/>
          <w:b/>
          <w:sz w:val="22"/>
          <w:szCs w:val="22"/>
          <w:lang w:val="uk-UA"/>
        </w:rPr>
        <w:t>поставки</w:t>
      </w:r>
      <w:r w:rsidRPr="00A50166">
        <w:rPr>
          <w:rFonts w:ascii="Arial" w:eastAsia="Arial" w:hAnsi="Arial" w:cs="Arial"/>
          <w:b/>
          <w:sz w:val="22"/>
          <w:szCs w:val="22"/>
          <w:lang w:val="uk-UA"/>
        </w:rPr>
        <w:t xml:space="preserve"> № </w:t>
      </w:r>
      <w:permStart w:id="175182622" w:edGrp="everyone"/>
      <w:r w:rsidRPr="00A50166">
        <w:rPr>
          <w:rFonts w:ascii="Arial" w:hAnsi="Arial" w:cs="Arial"/>
          <w:b/>
          <w:bCs/>
          <w:sz w:val="22"/>
          <w:szCs w:val="22"/>
          <w:lang w:val="uk-UA"/>
        </w:rPr>
        <w:t>____________</w:t>
      </w:r>
      <w:permEnd w:id="175182622"/>
      <w:r w:rsidRPr="00A50166">
        <w:rPr>
          <w:rFonts w:ascii="Arial" w:hAnsi="Arial" w:cs="Arial"/>
          <w:b/>
          <w:bCs/>
          <w:sz w:val="22"/>
          <w:szCs w:val="22"/>
          <w:lang w:val="uk-UA"/>
        </w:rPr>
        <w:t xml:space="preserve"> від</w:t>
      </w:r>
      <w:r w:rsidRPr="00A50166">
        <w:rPr>
          <w:rFonts w:ascii="Arial" w:eastAsia="Arial" w:hAnsi="Arial" w:cs="Arial"/>
          <w:b/>
          <w:bCs/>
          <w:sz w:val="22"/>
          <w:szCs w:val="22"/>
          <w:lang w:val="uk-UA"/>
        </w:rPr>
        <w:t xml:space="preserve"> </w:t>
      </w:r>
      <w:r w:rsidRPr="00A50166">
        <w:rPr>
          <w:rFonts w:ascii="Arial" w:hAnsi="Arial" w:cs="Arial"/>
          <w:b/>
          <w:sz w:val="22"/>
          <w:szCs w:val="22"/>
          <w:lang w:val="uk-UA"/>
        </w:rPr>
        <w:t>«</w:t>
      </w:r>
      <w:permStart w:id="1401638712" w:edGrp="everyone"/>
      <w:r w:rsidRPr="00A50166">
        <w:rPr>
          <w:rFonts w:ascii="Arial" w:hAnsi="Arial" w:cs="Arial"/>
          <w:b/>
          <w:sz w:val="22"/>
          <w:szCs w:val="22"/>
          <w:lang w:val="uk-UA"/>
        </w:rPr>
        <w:t>___</w:t>
      </w:r>
      <w:permEnd w:id="1401638712"/>
      <w:r w:rsidRPr="00A50166">
        <w:rPr>
          <w:rFonts w:ascii="Arial" w:hAnsi="Arial" w:cs="Arial"/>
          <w:b/>
          <w:sz w:val="22"/>
          <w:szCs w:val="22"/>
          <w:lang w:val="uk-UA"/>
        </w:rPr>
        <w:t xml:space="preserve">» </w:t>
      </w:r>
      <w:permStart w:id="491470532" w:edGrp="everyone"/>
      <w:r w:rsidRPr="00A50166">
        <w:rPr>
          <w:rFonts w:ascii="Arial" w:hAnsi="Arial" w:cs="Arial"/>
          <w:b/>
          <w:sz w:val="22"/>
          <w:szCs w:val="22"/>
          <w:lang w:val="uk-UA"/>
        </w:rPr>
        <w:t>_________</w:t>
      </w:r>
      <w:permEnd w:id="491470532"/>
      <w:r w:rsidRPr="00A50166">
        <w:rPr>
          <w:rFonts w:ascii="Arial" w:hAnsi="Arial" w:cs="Arial"/>
          <w:b/>
          <w:sz w:val="22"/>
          <w:szCs w:val="22"/>
          <w:lang w:val="uk-UA"/>
        </w:rPr>
        <w:t xml:space="preserve"> 20</w:t>
      </w:r>
      <w:permStart w:id="1729626437" w:edGrp="everyone"/>
      <w:r w:rsidRPr="00A50166">
        <w:rPr>
          <w:rFonts w:ascii="Arial" w:hAnsi="Arial" w:cs="Arial"/>
          <w:b/>
          <w:sz w:val="22"/>
          <w:szCs w:val="22"/>
          <w:lang w:val="uk-UA"/>
        </w:rPr>
        <w:t>__</w:t>
      </w:r>
      <w:permEnd w:id="1729626437"/>
      <w:r w:rsidRPr="00A50166">
        <w:rPr>
          <w:rFonts w:ascii="Arial" w:hAnsi="Arial" w:cs="Arial"/>
          <w:b/>
          <w:sz w:val="22"/>
          <w:szCs w:val="22"/>
          <w:lang w:val="uk-UA"/>
        </w:rPr>
        <w:t xml:space="preserve"> року</w:t>
      </w:r>
    </w:p>
    <w:p w14:paraId="5E7F837B" w14:textId="77777777" w:rsidR="007F342E" w:rsidRPr="00DB6384" w:rsidRDefault="007F342E" w:rsidP="007F342E">
      <w:pPr>
        <w:ind w:left="-180" w:right="-462"/>
        <w:jc w:val="center"/>
        <w:rPr>
          <w:rFonts w:ascii="Arial" w:hAnsi="Arial" w:cs="Arial"/>
          <w:b/>
          <w:sz w:val="22"/>
          <w:szCs w:val="22"/>
          <w:lang w:val="uk-UA"/>
        </w:rPr>
      </w:pPr>
    </w:p>
    <w:p w14:paraId="5CE3F2ED" w14:textId="77777777" w:rsidR="007F342E" w:rsidRPr="00DB6384" w:rsidRDefault="007F342E" w:rsidP="007F342E">
      <w:pPr>
        <w:ind w:left="-180" w:right="-462"/>
        <w:jc w:val="center"/>
        <w:rPr>
          <w:rFonts w:ascii="Arial" w:hAnsi="Arial" w:cs="Arial"/>
          <w:b/>
          <w:sz w:val="22"/>
          <w:szCs w:val="22"/>
          <w:lang w:val="uk-UA"/>
        </w:rPr>
      </w:pPr>
      <w:r w:rsidRPr="00DB6384">
        <w:rPr>
          <w:rFonts w:ascii="Arial" w:hAnsi="Arial" w:cs="Arial"/>
          <w:b/>
          <w:sz w:val="22"/>
          <w:szCs w:val="22"/>
          <w:lang w:val="uk-UA"/>
        </w:rPr>
        <w:t xml:space="preserve">м. Київ                                                                                                                                                                           </w:t>
      </w:r>
      <w:permStart w:id="936530940" w:edGrp="everyone"/>
      <w:r w:rsidRPr="00DB6384">
        <w:rPr>
          <w:rFonts w:ascii="Arial" w:hAnsi="Arial" w:cs="Arial"/>
          <w:sz w:val="22"/>
          <w:szCs w:val="22"/>
          <w:lang w:val="uk-UA"/>
        </w:rPr>
        <w:t xml:space="preserve">«__» _______ 20__ </w:t>
      </w:r>
      <w:permEnd w:id="936530940"/>
      <w:r w:rsidRPr="00DB6384">
        <w:rPr>
          <w:rFonts w:ascii="Arial" w:hAnsi="Arial" w:cs="Arial"/>
          <w:b/>
          <w:sz w:val="22"/>
          <w:szCs w:val="22"/>
          <w:lang w:val="uk-UA"/>
        </w:rPr>
        <w:t xml:space="preserve">                                   </w:t>
      </w:r>
      <w:r w:rsidRPr="00DB6384">
        <w:rPr>
          <w:rFonts w:ascii="Arial" w:hAnsi="Arial" w:cs="Arial"/>
          <w:b/>
          <w:sz w:val="22"/>
          <w:szCs w:val="22"/>
          <w:lang w:val="uk-UA"/>
        </w:rPr>
        <w:tab/>
      </w:r>
      <w:r w:rsidRPr="00DB6384">
        <w:rPr>
          <w:rFonts w:ascii="Arial" w:hAnsi="Arial" w:cs="Arial"/>
          <w:b/>
          <w:sz w:val="22"/>
          <w:szCs w:val="22"/>
          <w:lang w:val="uk-UA"/>
        </w:rPr>
        <w:tab/>
      </w:r>
      <w:r w:rsidRPr="00DB6384">
        <w:rPr>
          <w:rFonts w:ascii="Arial" w:hAnsi="Arial" w:cs="Arial"/>
          <w:b/>
          <w:sz w:val="22"/>
          <w:szCs w:val="22"/>
          <w:lang w:val="uk-UA"/>
        </w:rPr>
        <w:tab/>
        <w:t xml:space="preserve">                                                                                                      </w:t>
      </w:r>
      <w:r w:rsidRPr="00DB6384">
        <w:rPr>
          <w:rFonts w:ascii="Arial" w:eastAsia="Arial" w:hAnsi="Arial" w:cs="Arial"/>
          <w:sz w:val="22"/>
          <w:szCs w:val="22"/>
          <w:lang w:val="uk-UA"/>
        </w:rPr>
        <w:t xml:space="preserve">                                                                                                  </w:t>
      </w:r>
    </w:p>
    <w:bookmarkEnd w:id="7"/>
    <w:p w14:paraId="2FEB67DC" w14:textId="77777777" w:rsidR="007F342E" w:rsidRPr="00DB6384" w:rsidRDefault="007F342E" w:rsidP="007F342E">
      <w:pPr>
        <w:ind w:left="-180" w:right="-462"/>
        <w:jc w:val="center"/>
        <w:rPr>
          <w:rFonts w:ascii="Arial" w:hAnsi="Arial" w:cs="Arial"/>
          <w:b/>
          <w:bCs/>
          <w:sz w:val="22"/>
          <w:szCs w:val="22"/>
          <w:lang w:val="uk-UA"/>
        </w:rPr>
      </w:pPr>
    </w:p>
    <w:p w14:paraId="74FC1CC3" w14:textId="77777777" w:rsidR="007F342E" w:rsidRPr="00DB6384" w:rsidRDefault="007F342E" w:rsidP="007F342E">
      <w:pPr>
        <w:pBdr>
          <w:bottom w:val="single" w:sz="8" w:space="4" w:color="4F81BD"/>
        </w:pBdr>
        <w:jc w:val="center"/>
        <w:rPr>
          <w:rFonts w:ascii="Arial" w:hAnsi="Arial" w:cs="Arial"/>
          <w:spacing w:val="5"/>
          <w:kern w:val="28"/>
          <w:sz w:val="22"/>
          <w:szCs w:val="22"/>
          <w:lang w:val="uk-UA" w:eastAsia="ru-RU"/>
        </w:rPr>
      </w:pPr>
      <w:bookmarkStart w:id="9" w:name="_Hlk232499114"/>
      <w:r w:rsidRPr="00DB6384">
        <w:rPr>
          <w:rFonts w:ascii="Arial" w:hAnsi="Arial" w:cs="Arial"/>
          <w:spacing w:val="5"/>
          <w:kern w:val="28"/>
          <w:sz w:val="22"/>
          <w:szCs w:val="22"/>
          <w:lang w:val="uk-UA" w:eastAsia="ru-RU"/>
        </w:rPr>
        <w:t>Інструкція щодо оформлення документів для отримання довідки-підтвердження.</w:t>
      </w:r>
    </w:p>
    <w:bookmarkEnd w:id="9"/>
    <w:p w14:paraId="06E86DBD" w14:textId="77777777" w:rsidR="007F342E" w:rsidRPr="00DB6384" w:rsidRDefault="007F342E" w:rsidP="007F342E">
      <w:pPr>
        <w:keepNext/>
        <w:keepLines/>
        <w:numPr>
          <w:ilvl w:val="0"/>
          <w:numId w:val="11"/>
        </w:numPr>
        <w:spacing w:before="480"/>
        <w:outlineLvl w:val="0"/>
        <w:rPr>
          <w:rFonts w:ascii="Arial" w:hAnsi="Arial" w:cs="Arial"/>
          <w:b/>
          <w:bCs/>
          <w:sz w:val="22"/>
          <w:szCs w:val="22"/>
          <w:lang w:val="uk-UA" w:eastAsia="ru-RU"/>
        </w:rPr>
      </w:pPr>
      <w:r w:rsidRPr="00DB6384">
        <w:rPr>
          <w:rFonts w:ascii="Arial" w:hAnsi="Arial" w:cs="Arial"/>
          <w:b/>
          <w:bCs/>
          <w:sz w:val="22"/>
          <w:szCs w:val="22"/>
          <w:lang w:val="uk-UA" w:eastAsia="ru-RU"/>
        </w:rPr>
        <w:t>Загальна інформація.</w:t>
      </w:r>
    </w:p>
    <w:p w14:paraId="1DC699BE" w14:textId="77777777" w:rsidR="007F342E" w:rsidRPr="00DB6384" w:rsidRDefault="007F342E" w:rsidP="007F342E">
      <w:pPr>
        <w:rPr>
          <w:rFonts w:ascii="Arial" w:hAnsi="Arial" w:cs="Arial"/>
          <w:sz w:val="22"/>
          <w:szCs w:val="22"/>
          <w:lang w:val="uk-UA" w:eastAsia="ru-RU"/>
        </w:rPr>
      </w:pPr>
    </w:p>
    <w:p w14:paraId="6704DCB2" w14:textId="77777777" w:rsidR="007F342E" w:rsidRPr="00DB6384" w:rsidRDefault="007F342E" w:rsidP="007F342E">
      <w:pPr>
        <w:rPr>
          <w:rFonts w:ascii="Arial" w:hAnsi="Arial" w:cs="Arial"/>
          <w:color w:val="0000FF"/>
          <w:sz w:val="22"/>
          <w:szCs w:val="22"/>
          <w:u w:val="single"/>
          <w:lang w:val="uk-UA" w:eastAsia="ru-RU"/>
        </w:rPr>
      </w:pPr>
      <w:hyperlink r:id="rId13" w:history="1">
        <w:r w:rsidRPr="00DB6384">
          <w:rPr>
            <w:rFonts w:ascii="Arial" w:hAnsi="Arial" w:cs="Arial"/>
            <w:color w:val="0000FF"/>
            <w:sz w:val="22"/>
            <w:szCs w:val="22"/>
            <w:u w:val="single"/>
            <w:lang w:val="uk-UA" w:eastAsia="ru-RU"/>
          </w:rPr>
          <w:t>https://zakon.rada.gov.ua/laws/show/4999-17</w:t>
        </w:r>
      </w:hyperlink>
    </w:p>
    <w:p w14:paraId="40938E3A" w14:textId="77777777" w:rsidR="007F342E" w:rsidRPr="00DB6384" w:rsidRDefault="007F342E" w:rsidP="007F342E">
      <w:pPr>
        <w:rPr>
          <w:rFonts w:ascii="Arial" w:hAnsi="Arial" w:cs="Arial"/>
          <w:sz w:val="22"/>
          <w:szCs w:val="22"/>
          <w:lang w:val="uk-UA" w:eastAsia="ru-RU"/>
        </w:rPr>
      </w:pPr>
    </w:p>
    <w:p w14:paraId="77C420AE" w14:textId="77777777" w:rsidR="007F342E" w:rsidRPr="00DB6384" w:rsidRDefault="007F342E" w:rsidP="007F342E">
      <w:pPr>
        <w:rPr>
          <w:rFonts w:ascii="Arial" w:hAnsi="Arial" w:cs="Arial"/>
          <w:sz w:val="22"/>
          <w:szCs w:val="22"/>
          <w:lang w:val="uk-UA" w:eastAsia="ru-RU"/>
        </w:rPr>
      </w:pPr>
      <w:hyperlink r:id="rId14" w:history="1">
        <w:r w:rsidRPr="00DB6384">
          <w:rPr>
            <w:rFonts w:ascii="Arial" w:hAnsi="Arial" w:cs="Arial"/>
            <w:color w:val="0000FF"/>
            <w:sz w:val="22"/>
            <w:szCs w:val="22"/>
            <w:u w:val="single"/>
            <w:lang w:val="uk-UA" w:eastAsia="ru-RU"/>
          </w:rPr>
          <w:t>http://zakon1.rada.gov.ua/laws/show/284-2013-%D0%BF</w:t>
        </w:r>
      </w:hyperlink>
    </w:p>
    <w:p w14:paraId="3A26BCB4" w14:textId="77777777" w:rsidR="007F342E" w:rsidRPr="00DB6384" w:rsidRDefault="007F342E" w:rsidP="007F342E">
      <w:pPr>
        <w:keepNext/>
        <w:keepLines/>
        <w:numPr>
          <w:ilvl w:val="0"/>
          <w:numId w:val="11"/>
        </w:numPr>
        <w:spacing w:before="480"/>
        <w:outlineLvl w:val="0"/>
        <w:rPr>
          <w:rFonts w:ascii="Arial" w:hAnsi="Arial" w:cs="Arial"/>
          <w:b/>
          <w:bCs/>
          <w:sz w:val="22"/>
          <w:szCs w:val="22"/>
          <w:lang w:val="uk-UA" w:eastAsia="ru-RU"/>
        </w:rPr>
      </w:pPr>
      <w:r w:rsidRPr="00DB6384">
        <w:rPr>
          <w:rFonts w:ascii="Arial" w:hAnsi="Arial" w:cs="Arial"/>
          <w:b/>
          <w:bCs/>
          <w:sz w:val="22"/>
          <w:szCs w:val="22"/>
          <w:lang w:val="uk-UA" w:eastAsia="ru-RU"/>
        </w:rPr>
        <w:t>Оформлення податкової накладної.</w:t>
      </w:r>
    </w:p>
    <w:p w14:paraId="7B222B37" w14:textId="77777777" w:rsidR="007F342E" w:rsidRPr="00DB6384" w:rsidRDefault="007F342E" w:rsidP="007F342E">
      <w:pPr>
        <w:ind w:left="720"/>
        <w:contextualSpacing/>
        <w:rPr>
          <w:rFonts w:ascii="Arial" w:hAnsi="Arial" w:cs="Arial"/>
          <w:sz w:val="22"/>
          <w:szCs w:val="22"/>
          <w:lang w:val="uk-UA" w:eastAsia="ru-RU"/>
        </w:rPr>
      </w:pPr>
    </w:p>
    <w:p w14:paraId="68E0D769" w14:textId="77777777" w:rsidR="007F342E" w:rsidRPr="00DB6384" w:rsidRDefault="007F342E" w:rsidP="007F342E">
      <w:pPr>
        <w:jc w:val="both"/>
        <w:rPr>
          <w:rFonts w:ascii="Arial" w:hAnsi="Arial" w:cs="Arial"/>
          <w:sz w:val="22"/>
          <w:szCs w:val="22"/>
          <w:lang w:val="uk-UA" w:eastAsia="ru-RU"/>
        </w:rPr>
      </w:pPr>
      <w:r w:rsidRPr="00DB6384">
        <w:rPr>
          <w:rFonts w:ascii="Arial" w:hAnsi="Arial" w:cs="Arial"/>
          <w:sz w:val="22"/>
          <w:szCs w:val="22"/>
          <w:lang w:val="uk-UA" w:eastAsia="ru-RU"/>
        </w:rPr>
        <w:t>Відповідно до п. 10  Наказу Мінфіну від 01.11.2011  N 1379  «Про затвердження форми податкової накладної та Порядку заповнення податкової накладної» податкова накладна має містити посилання на підставу звільнення від ПДВ, яка зазначається у примітці (3) (останній рядок податкової накладної): «п. 26 підрозділу 2, розділу ХХ Податкового кодексу України».</w:t>
      </w:r>
    </w:p>
    <w:p w14:paraId="14B4CFDB" w14:textId="77777777" w:rsidR="007F342E" w:rsidRPr="00DB6384" w:rsidRDefault="007F342E" w:rsidP="007F342E">
      <w:pPr>
        <w:keepNext/>
        <w:keepLines/>
        <w:numPr>
          <w:ilvl w:val="0"/>
          <w:numId w:val="11"/>
        </w:numPr>
        <w:spacing w:before="480"/>
        <w:outlineLvl w:val="0"/>
        <w:rPr>
          <w:rFonts w:ascii="Arial" w:hAnsi="Arial" w:cs="Arial"/>
          <w:b/>
          <w:bCs/>
          <w:sz w:val="22"/>
          <w:szCs w:val="22"/>
          <w:lang w:val="uk-UA" w:eastAsia="ru-RU"/>
        </w:rPr>
      </w:pPr>
      <w:r w:rsidRPr="00DB6384">
        <w:rPr>
          <w:rFonts w:ascii="Arial" w:hAnsi="Arial" w:cs="Arial"/>
          <w:b/>
          <w:bCs/>
          <w:sz w:val="22"/>
          <w:szCs w:val="22"/>
          <w:lang w:val="uk-UA" w:eastAsia="ru-RU"/>
        </w:rPr>
        <w:t>Оформлення пакету документів до заяви.</w:t>
      </w:r>
    </w:p>
    <w:p w14:paraId="7796CFEF" w14:textId="77777777" w:rsidR="007F342E" w:rsidRPr="00DB6384" w:rsidRDefault="007F342E" w:rsidP="007F342E">
      <w:pPr>
        <w:ind w:left="720"/>
        <w:contextualSpacing/>
        <w:rPr>
          <w:rFonts w:ascii="Arial" w:hAnsi="Arial" w:cs="Arial"/>
          <w:sz w:val="22"/>
          <w:szCs w:val="22"/>
          <w:lang w:val="uk-UA" w:eastAsia="ru-RU"/>
        </w:rPr>
      </w:pPr>
    </w:p>
    <w:p w14:paraId="6FB3F9AF" w14:textId="77777777" w:rsidR="007F342E" w:rsidRPr="00DB6384" w:rsidRDefault="007F342E" w:rsidP="007F342E">
      <w:pPr>
        <w:jc w:val="both"/>
        <w:rPr>
          <w:rFonts w:ascii="Arial" w:hAnsi="Arial" w:cs="Arial"/>
          <w:sz w:val="22"/>
          <w:szCs w:val="22"/>
          <w:lang w:val="uk-UA" w:eastAsia="ru-RU"/>
        </w:rPr>
      </w:pPr>
      <w:bookmarkStart w:id="10" w:name="_Hlk232498723"/>
      <w:r w:rsidRPr="00DB6384">
        <w:rPr>
          <w:rFonts w:ascii="Arial" w:hAnsi="Arial" w:cs="Arial"/>
          <w:sz w:val="22"/>
          <w:szCs w:val="22"/>
          <w:lang w:val="uk-UA" w:eastAsia="ru-RU"/>
        </w:rPr>
        <w:t>Передбачений Постановою КМУ № 284 від 17 квітня 2013 року пакет документів (завірені печаткою та підписом постачальника</w:t>
      </w:r>
      <w:r>
        <w:rPr>
          <w:rFonts w:ascii="Arial" w:hAnsi="Arial" w:cs="Arial"/>
          <w:sz w:val="22"/>
          <w:szCs w:val="22"/>
          <w:lang w:val="uk-UA" w:eastAsia="ru-RU"/>
        </w:rPr>
        <w:t xml:space="preserve"> (продавця)</w:t>
      </w:r>
      <w:r w:rsidRPr="00DB6384">
        <w:rPr>
          <w:rFonts w:ascii="Arial" w:hAnsi="Arial" w:cs="Arial"/>
          <w:sz w:val="22"/>
          <w:szCs w:val="22"/>
          <w:lang w:val="uk-UA" w:eastAsia="ru-RU"/>
        </w:rPr>
        <w:t xml:space="preserve"> копії; увага! Завіряється печаткою і підписом кожен аркуш!):</w:t>
      </w:r>
    </w:p>
    <w:p w14:paraId="667EA422" w14:textId="77777777" w:rsidR="007F342E" w:rsidRPr="00DB6384" w:rsidRDefault="007F342E" w:rsidP="007F342E">
      <w:pPr>
        <w:numPr>
          <w:ilvl w:val="0"/>
          <w:numId w:val="12"/>
        </w:numPr>
        <w:shd w:val="clear" w:color="auto" w:fill="FFFFFF"/>
        <w:ind w:left="527" w:hanging="357"/>
        <w:jc w:val="both"/>
        <w:textAlignment w:val="baseline"/>
        <w:rPr>
          <w:rFonts w:ascii="Arial" w:hAnsi="Arial" w:cs="Arial"/>
          <w:sz w:val="22"/>
          <w:szCs w:val="22"/>
          <w:lang w:val="uk-UA" w:eastAsia="ru-RU"/>
        </w:rPr>
      </w:pPr>
      <w:r w:rsidRPr="00DB6384">
        <w:rPr>
          <w:rFonts w:ascii="Arial" w:hAnsi="Arial" w:cs="Arial"/>
          <w:sz w:val="22"/>
          <w:szCs w:val="22"/>
          <w:lang w:val="uk-UA" w:eastAsia="ru-RU"/>
        </w:rPr>
        <w:t>договору між постачальником</w:t>
      </w:r>
      <w:r>
        <w:rPr>
          <w:rFonts w:ascii="Arial" w:hAnsi="Arial" w:cs="Arial"/>
          <w:sz w:val="22"/>
          <w:szCs w:val="22"/>
          <w:lang w:val="uk-UA" w:eastAsia="ru-RU"/>
        </w:rPr>
        <w:t xml:space="preserve"> (продавцем)</w:t>
      </w:r>
      <w:r w:rsidRPr="00DB6384">
        <w:rPr>
          <w:rFonts w:ascii="Arial" w:hAnsi="Arial" w:cs="Arial"/>
          <w:sz w:val="22"/>
          <w:szCs w:val="22"/>
          <w:lang w:val="uk-UA" w:eastAsia="ru-RU"/>
        </w:rPr>
        <w:t xml:space="preserve"> і основним реципієнтом (субреципієнтом);</w:t>
      </w:r>
    </w:p>
    <w:p w14:paraId="236BAC68" w14:textId="77777777" w:rsidR="007F342E" w:rsidRPr="00DB6384" w:rsidRDefault="007F342E" w:rsidP="007F342E">
      <w:pPr>
        <w:numPr>
          <w:ilvl w:val="0"/>
          <w:numId w:val="12"/>
        </w:numPr>
        <w:shd w:val="clear" w:color="auto" w:fill="FFFFFF"/>
        <w:ind w:left="527"/>
        <w:contextualSpacing/>
        <w:jc w:val="both"/>
        <w:textAlignment w:val="baseline"/>
        <w:rPr>
          <w:rFonts w:ascii="Arial" w:hAnsi="Arial" w:cs="Arial"/>
          <w:color w:val="000000"/>
          <w:sz w:val="22"/>
          <w:szCs w:val="22"/>
          <w:lang w:val="uk-UA" w:eastAsia="ru-RU"/>
        </w:rPr>
      </w:pPr>
      <w:r w:rsidRPr="00DB6384">
        <w:rPr>
          <w:rFonts w:ascii="Arial" w:hAnsi="Arial" w:cs="Arial"/>
          <w:color w:val="000000"/>
          <w:sz w:val="22"/>
          <w:szCs w:val="22"/>
          <w:shd w:val="clear" w:color="auto" w:fill="FFFFFF"/>
          <w:lang w:val="uk-UA" w:eastAsia="ru-RU"/>
        </w:rPr>
        <w:t xml:space="preserve">копію податкових накладних, виданих постачальником </w:t>
      </w:r>
      <w:r>
        <w:rPr>
          <w:rFonts w:ascii="Arial" w:hAnsi="Arial" w:cs="Arial"/>
          <w:color w:val="000000"/>
          <w:sz w:val="22"/>
          <w:szCs w:val="22"/>
          <w:shd w:val="clear" w:color="auto" w:fill="FFFFFF"/>
          <w:lang w:val="uk-UA" w:eastAsia="ru-RU"/>
        </w:rPr>
        <w:t xml:space="preserve">(продавцем) </w:t>
      </w:r>
      <w:r w:rsidRPr="00DB6384">
        <w:rPr>
          <w:rFonts w:ascii="Arial" w:hAnsi="Arial" w:cs="Arial"/>
          <w:color w:val="000000"/>
          <w:sz w:val="22"/>
          <w:szCs w:val="22"/>
          <w:shd w:val="clear" w:color="auto" w:fill="FFFFFF"/>
          <w:lang w:val="uk-UA" w:eastAsia="ru-RU"/>
        </w:rPr>
        <w:t>товарів та послуг у звітному (податковому) періоді, у межах виконання договору між постачальником</w:t>
      </w:r>
      <w:r>
        <w:rPr>
          <w:rFonts w:ascii="Arial" w:hAnsi="Arial" w:cs="Arial"/>
          <w:color w:val="000000"/>
          <w:sz w:val="22"/>
          <w:szCs w:val="22"/>
          <w:shd w:val="clear" w:color="auto" w:fill="FFFFFF"/>
          <w:lang w:val="uk-UA" w:eastAsia="ru-RU"/>
        </w:rPr>
        <w:t xml:space="preserve"> (продавцем)</w:t>
      </w:r>
      <w:r w:rsidRPr="00DB6384">
        <w:rPr>
          <w:rFonts w:ascii="Arial" w:hAnsi="Arial" w:cs="Arial"/>
          <w:color w:val="000000"/>
          <w:sz w:val="22"/>
          <w:szCs w:val="22"/>
          <w:shd w:val="clear" w:color="auto" w:fill="FFFFFF"/>
          <w:lang w:val="uk-UA" w:eastAsia="ru-RU"/>
        </w:rPr>
        <w:t xml:space="preserve"> і основним реципієнтом (субреципієнтом) без урахування податку на додану вартість;</w:t>
      </w:r>
    </w:p>
    <w:p w14:paraId="74C1D583" w14:textId="77777777" w:rsidR="007F342E" w:rsidRPr="00DB6384" w:rsidRDefault="007F342E" w:rsidP="007F342E">
      <w:pPr>
        <w:numPr>
          <w:ilvl w:val="0"/>
          <w:numId w:val="12"/>
        </w:numPr>
        <w:shd w:val="clear" w:color="auto" w:fill="FFFFFF"/>
        <w:ind w:left="527"/>
        <w:contextualSpacing/>
        <w:jc w:val="both"/>
        <w:textAlignment w:val="baseline"/>
        <w:rPr>
          <w:rFonts w:ascii="Arial" w:hAnsi="Arial" w:cs="Arial"/>
          <w:color w:val="000000"/>
          <w:sz w:val="22"/>
          <w:szCs w:val="22"/>
          <w:lang w:val="uk-UA" w:eastAsia="ru-RU"/>
        </w:rPr>
      </w:pPr>
      <w:r w:rsidRPr="00DB6384">
        <w:rPr>
          <w:rFonts w:ascii="Arial" w:hAnsi="Arial" w:cs="Arial"/>
          <w:color w:val="000000"/>
          <w:sz w:val="22"/>
          <w:szCs w:val="22"/>
          <w:shd w:val="clear" w:color="auto" w:fill="FFFFFF"/>
          <w:lang w:val="uk-UA" w:eastAsia="ru-RU"/>
        </w:rPr>
        <w:t>копію витягу з реєстру платників податку на додану вартість (давність 1 рік).</w:t>
      </w:r>
    </w:p>
    <w:p w14:paraId="4B290A96" w14:textId="77777777" w:rsidR="007F342E" w:rsidRPr="00DB6384" w:rsidRDefault="007F342E" w:rsidP="007F342E">
      <w:pPr>
        <w:numPr>
          <w:ilvl w:val="0"/>
          <w:numId w:val="12"/>
        </w:numPr>
        <w:shd w:val="clear" w:color="auto" w:fill="FFFFFF"/>
        <w:ind w:left="527"/>
        <w:contextualSpacing/>
        <w:jc w:val="both"/>
        <w:textAlignment w:val="baseline"/>
        <w:rPr>
          <w:rFonts w:ascii="Arial" w:hAnsi="Arial" w:cs="Arial"/>
          <w:color w:val="000000"/>
          <w:sz w:val="22"/>
          <w:szCs w:val="22"/>
          <w:lang w:val="uk-UA" w:eastAsia="ru-RU"/>
        </w:rPr>
      </w:pPr>
      <w:r w:rsidRPr="00DB6384">
        <w:rPr>
          <w:rFonts w:ascii="Arial" w:hAnsi="Arial" w:cs="Arial"/>
          <w:color w:val="000000"/>
          <w:sz w:val="22"/>
          <w:szCs w:val="22"/>
          <w:lang w:val="uk-UA" w:eastAsia="ru-RU"/>
        </w:rPr>
        <w:t>витяг-виписка з ЄДРПОУ</w:t>
      </w:r>
      <w:r w:rsidRPr="00DB6384">
        <w:rPr>
          <w:rFonts w:ascii="Arial" w:hAnsi="Arial" w:cs="Arial"/>
          <w:color w:val="000000"/>
          <w:sz w:val="22"/>
          <w:szCs w:val="22"/>
          <w:shd w:val="clear" w:color="auto" w:fill="FFFFFF"/>
          <w:lang w:val="uk-UA" w:eastAsia="ru-RU"/>
        </w:rPr>
        <w:t>(давність 1 рік).</w:t>
      </w:r>
    </w:p>
    <w:bookmarkEnd w:id="10"/>
    <w:p w14:paraId="0087EA0C" w14:textId="77777777" w:rsidR="007F342E" w:rsidRPr="00DB6384" w:rsidRDefault="007F342E" w:rsidP="007F342E">
      <w:pPr>
        <w:jc w:val="both"/>
        <w:rPr>
          <w:rFonts w:ascii="Arial" w:hAnsi="Arial" w:cs="Arial"/>
          <w:sz w:val="22"/>
          <w:szCs w:val="22"/>
          <w:lang w:val="uk-UA" w:eastAsia="ru-RU"/>
        </w:rPr>
      </w:pPr>
      <w:r w:rsidRPr="00DB6384">
        <w:rPr>
          <w:rFonts w:ascii="Arial" w:hAnsi="Arial" w:cs="Arial"/>
          <w:sz w:val="22"/>
          <w:szCs w:val="22"/>
          <w:lang w:val="uk-UA" w:eastAsia="ru-RU"/>
        </w:rPr>
        <w:t>Увага! Для відправки поштою: Повністю готовий до подання в МОЗ пакет має виглядати наступним чином:</w:t>
      </w:r>
    </w:p>
    <w:p w14:paraId="792A81C2" w14:textId="77777777" w:rsidR="007F342E" w:rsidRPr="00DB6384" w:rsidRDefault="007F342E" w:rsidP="007F342E">
      <w:pPr>
        <w:numPr>
          <w:ilvl w:val="0"/>
          <w:numId w:val="13"/>
        </w:numPr>
        <w:jc w:val="both"/>
        <w:rPr>
          <w:rFonts w:ascii="Arial" w:hAnsi="Arial" w:cs="Arial"/>
          <w:sz w:val="22"/>
          <w:szCs w:val="22"/>
          <w:lang w:val="uk-UA" w:eastAsia="ru-RU"/>
        </w:rPr>
      </w:pPr>
      <w:r w:rsidRPr="00DB6384">
        <w:rPr>
          <w:rFonts w:ascii="Arial" w:hAnsi="Arial" w:cs="Arial"/>
          <w:sz w:val="22"/>
          <w:szCs w:val="22"/>
          <w:lang w:val="uk-UA" w:eastAsia="ru-RU"/>
        </w:rPr>
        <w:t>Заявка, оформлена окремим аркушем, за формою, що наведена у Постанові КМУ № 284 від 17 квітня 2013 року.</w:t>
      </w:r>
    </w:p>
    <w:p w14:paraId="6EC0E08B" w14:textId="77777777" w:rsidR="007F342E" w:rsidRPr="00DB6384" w:rsidRDefault="007F342E" w:rsidP="007F342E">
      <w:pPr>
        <w:numPr>
          <w:ilvl w:val="0"/>
          <w:numId w:val="13"/>
        </w:numPr>
        <w:jc w:val="both"/>
        <w:rPr>
          <w:rFonts w:ascii="Arial" w:hAnsi="Arial" w:cs="Arial"/>
          <w:sz w:val="22"/>
          <w:szCs w:val="22"/>
          <w:lang w:val="uk-UA" w:eastAsia="ru-RU"/>
        </w:rPr>
      </w:pPr>
      <w:r w:rsidRPr="00DB6384">
        <w:rPr>
          <w:rFonts w:ascii="Arial" w:hAnsi="Arial" w:cs="Arial"/>
          <w:sz w:val="22"/>
          <w:szCs w:val="22"/>
          <w:lang w:val="uk-UA" w:eastAsia="ru-RU"/>
        </w:rPr>
        <w:t>Решта документів – пронумеровані і зшиті.</w:t>
      </w:r>
    </w:p>
    <w:p w14:paraId="78731D9E" w14:textId="77777777" w:rsidR="007F342E" w:rsidRPr="00DB6384" w:rsidRDefault="007F342E" w:rsidP="007F342E">
      <w:pPr>
        <w:jc w:val="both"/>
        <w:rPr>
          <w:rFonts w:ascii="Arial" w:hAnsi="Arial" w:cs="Arial"/>
          <w:sz w:val="22"/>
          <w:szCs w:val="22"/>
          <w:lang w:val="uk-UA" w:eastAsia="ru-RU"/>
        </w:rPr>
      </w:pPr>
      <w:r w:rsidRPr="00DB6384">
        <w:rPr>
          <w:rFonts w:ascii="Arial" w:hAnsi="Arial" w:cs="Arial"/>
          <w:sz w:val="22"/>
          <w:szCs w:val="22"/>
          <w:lang w:val="uk-UA" w:eastAsia="ru-RU"/>
        </w:rPr>
        <w:t>У заяві зазначається кількість аркушів, які містить пакет документів, що до неї додається, але без урахування заяви. Тобто кількість абсолютно всіх аркушів, окрім самої заяви.</w:t>
      </w:r>
    </w:p>
    <w:p w14:paraId="7344309B" w14:textId="77777777" w:rsidR="007F342E" w:rsidRPr="00DB6384" w:rsidRDefault="007F342E" w:rsidP="007F342E">
      <w:pPr>
        <w:jc w:val="both"/>
        <w:rPr>
          <w:rFonts w:ascii="Arial" w:hAnsi="Arial" w:cs="Arial"/>
          <w:sz w:val="22"/>
          <w:szCs w:val="22"/>
          <w:lang w:val="uk-UA" w:eastAsia="ru-RU"/>
        </w:rPr>
      </w:pPr>
      <w:r w:rsidRPr="00DB6384">
        <w:rPr>
          <w:rFonts w:ascii="Arial" w:hAnsi="Arial" w:cs="Arial"/>
          <w:sz w:val="22"/>
          <w:szCs w:val="22"/>
          <w:lang w:val="uk-UA" w:eastAsia="ru-RU"/>
        </w:rPr>
        <w:t>Заява на титульній сторінці вверху має містити вихідний номер і дату реєстрації згідно журналу реєстрації кореспонденції у вашій компанії.</w:t>
      </w:r>
    </w:p>
    <w:p w14:paraId="1A098E0A" w14:textId="77777777" w:rsidR="007F342E" w:rsidRPr="00DB6384" w:rsidRDefault="007F342E" w:rsidP="007F342E">
      <w:pPr>
        <w:jc w:val="both"/>
        <w:rPr>
          <w:rFonts w:ascii="Arial" w:hAnsi="Arial" w:cs="Arial"/>
          <w:b/>
          <w:sz w:val="22"/>
          <w:szCs w:val="22"/>
          <w:lang w:val="uk-UA" w:eastAsia="ru-RU"/>
        </w:rPr>
      </w:pPr>
    </w:p>
    <w:p w14:paraId="7B9AE67A" w14:textId="77777777" w:rsidR="007F342E" w:rsidRPr="00DB6384" w:rsidRDefault="007F342E" w:rsidP="007F342E">
      <w:pPr>
        <w:rPr>
          <w:rFonts w:ascii="Arial" w:hAnsi="Arial" w:cs="Arial"/>
          <w:b/>
          <w:sz w:val="22"/>
          <w:szCs w:val="22"/>
          <w:lang w:val="uk-UA" w:eastAsia="ru-RU"/>
        </w:rPr>
      </w:pPr>
      <w:r w:rsidRPr="00DB6384">
        <w:rPr>
          <w:rFonts w:ascii="Arial" w:hAnsi="Arial" w:cs="Arial"/>
          <w:b/>
          <w:sz w:val="22"/>
          <w:szCs w:val="22"/>
          <w:lang w:val="uk-UA" w:eastAsia="ru-RU"/>
        </w:rPr>
        <w:lastRenderedPageBreak/>
        <w:t>УВАГА! Під час військового стану МОЗ приймає заявки на електронну пошту у відсканованому вигляді або з накладенням КЕП</w:t>
      </w:r>
    </w:p>
    <w:p w14:paraId="0088D627" w14:textId="77777777" w:rsidR="007F342E" w:rsidRPr="00DB6384" w:rsidRDefault="007F342E" w:rsidP="007F342E">
      <w:pPr>
        <w:keepNext/>
        <w:keepLines/>
        <w:numPr>
          <w:ilvl w:val="0"/>
          <w:numId w:val="11"/>
        </w:numPr>
        <w:spacing w:before="480"/>
        <w:outlineLvl w:val="0"/>
        <w:rPr>
          <w:rFonts w:ascii="Arial" w:hAnsi="Arial" w:cs="Arial"/>
          <w:b/>
          <w:bCs/>
          <w:sz w:val="22"/>
          <w:szCs w:val="22"/>
          <w:lang w:val="uk-UA" w:eastAsia="ru-RU"/>
        </w:rPr>
      </w:pPr>
      <w:r w:rsidRPr="00DB6384">
        <w:rPr>
          <w:rFonts w:ascii="Arial" w:hAnsi="Arial" w:cs="Arial"/>
          <w:b/>
          <w:bCs/>
          <w:sz w:val="22"/>
          <w:szCs w:val="22"/>
          <w:lang w:val="uk-UA" w:eastAsia="ru-RU"/>
        </w:rPr>
        <w:t>Подальші дії: подання заяви і отримання довідки-підтвердження про звільнення від оплати ПДВ.</w:t>
      </w:r>
    </w:p>
    <w:p w14:paraId="1C8C4527" w14:textId="77777777" w:rsidR="007F342E" w:rsidRPr="00DB6384" w:rsidRDefault="007F342E" w:rsidP="007F342E">
      <w:pPr>
        <w:rPr>
          <w:rFonts w:ascii="Arial" w:hAnsi="Arial" w:cs="Arial"/>
          <w:sz w:val="22"/>
          <w:szCs w:val="22"/>
          <w:lang w:val="uk-UA" w:eastAsia="ru-RU"/>
        </w:rPr>
      </w:pPr>
    </w:p>
    <w:p w14:paraId="4C459860" w14:textId="77777777" w:rsidR="007F342E" w:rsidRPr="00DB6384" w:rsidRDefault="007F342E" w:rsidP="007F342E">
      <w:pPr>
        <w:numPr>
          <w:ilvl w:val="0"/>
          <w:numId w:val="14"/>
        </w:numPr>
        <w:rPr>
          <w:rFonts w:ascii="Arial" w:hAnsi="Arial" w:cs="Arial"/>
          <w:sz w:val="22"/>
          <w:szCs w:val="22"/>
          <w:lang w:val="uk-UA" w:eastAsia="ru-RU"/>
        </w:rPr>
      </w:pPr>
      <w:r w:rsidRPr="00DB6384">
        <w:rPr>
          <w:rFonts w:ascii="Arial" w:hAnsi="Arial" w:cs="Arial"/>
          <w:sz w:val="22"/>
          <w:szCs w:val="22"/>
          <w:lang w:val="uk-UA" w:eastAsia="ru-RU"/>
        </w:rPr>
        <w:t>У заявці ОБОВ’ЯЗКОВО зазначити контактні дані (телефон та електронна пошта виконавця)</w:t>
      </w:r>
    </w:p>
    <w:p w14:paraId="24F36A7D" w14:textId="77777777" w:rsidR="007F342E" w:rsidRPr="005C3015" w:rsidRDefault="007F342E" w:rsidP="007F342E">
      <w:pPr>
        <w:numPr>
          <w:ilvl w:val="0"/>
          <w:numId w:val="14"/>
        </w:numPr>
        <w:rPr>
          <w:rFonts w:ascii="Arial" w:hAnsi="Arial" w:cs="Arial"/>
          <w:sz w:val="22"/>
          <w:szCs w:val="22"/>
          <w:lang w:val="uk-UA" w:eastAsia="ru-RU"/>
        </w:rPr>
      </w:pPr>
      <w:r w:rsidRPr="00DB6384">
        <w:rPr>
          <w:rFonts w:ascii="Arial" w:hAnsi="Arial" w:cs="Arial"/>
          <w:sz w:val="22"/>
          <w:szCs w:val="22"/>
          <w:lang w:val="uk-UA" w:eastAsia="ru-RU"/>
        </w:rPr>
        <w:t xml:space="preserve">Повністю </w:t>
      </w:r>
      <w:r w:rsidRPr="005C3015">
        <w:rPr>
          <w:rFonts w:ascii="Arial" w:hAnsi="Arial" w:cs="Arial"/>
          <w:sz w:val="22"/>
          <w:szCs w:val="22"/>
          <w:lang w:val="uk-UA" w:eastAsia="ru-RU"/>
        </w:rPr>
        <w:t>підготовлений пакет документів необхідно відправити у паперовій та/або електронній формі, засобами поштового зв’язку, електронної пошти та іншими засобами електронної комунікації відповідно до законодавства:</w:t>
      </w:r>
    </w:p>
    <w:p w14:paraId="294903D8" w14:textId="77777777" w:rsidR="007F342E" w:rsidRPr="005C3015" w:rsidRDefault="007F342E" w:rsidP="007F342E">
      <w:pPr>
        <w:pStyle w:val="ae"/>
        <w:widowControl/>
        <w:numPr>
          <w:ilvl w:val="0"/>
          <w:numId w:val="12"/>
        </w:numPr>
        <w:contextualSpacing/>
        <w:rPr>
          <w:rFonts w:ascii="Arial" w:hAnsi="Arial" w:cs="Arial"/>
          <w:sz w:val="22"/>
          <w:szCs w:val="22"/>
          <w:lang w:val="uk-UA" w:eastAsia="ru-RU"/>
        </w:rPr>
      </w:pPr>
      <w:r w:rsidRPr="005C3015">
        <w:rPr>
          <w:rFonts w:ascii="Arial" w:hAnsi="Arial" w:cs="Arial"/>
          <w:sz w:val="22"/>
          <w:szCs w:val="22"/>
          <w:lang w:val="uk-UA" w:eastAsia="ru-RU"/>
        </w:rPr>
        <w:t xml:space="preserve">в електронній формі на адресу: </w:t>
      </w:r>
      <w:hyperlink r:id="rId15" w:tgtFrame="_blank" w:history="1">
        <w:r w:rsidRPr="005C3015">
          <w:rPr>
            <w:rStyle w:val="a3"/>
            <w:rFonts w:ascii="Arial" w:hAnsi="Arial" w:cs="Arial"/>
            <w:sz w:val="22"/>
            <w:szCs w:val="22"/>
            <w:lang w:val="uk-UA" w:eastAsia="ru-RU"/>
          </w:rPr>
          <w:t>pdv.gf@moz.gov.ua</w:t>
        </w:r>
      </w:hyperlink>
      <w:r w:rsidRPr="005C3015">
        <w:rPr>
          <w:rFonts w:ascii="Arial" w:hAnsi="Arial" w:cs="Arial"/>
          <w:sz w:val="22"/>
          <w:szCs w:val="22"/>
          <w:lang w:val="uk-UA" w:eastAsia="ru-RU"/>
        </w:rPr>
        <w:t>;</w:t>
      </w:r>
    </w:p>
    <w:p w14:paraId="7125456A" w14:textId="77777777" w:rsidR="007F342E" w:rsidRPr="005C3015" w:rsidRDefault="007F342E" w:rsidP="007F342E">
      <w:pPr>
        <w:pStyle w:val="ae"/>
        <w:widowControl/>
        <w:numPr>
          <w:ilvl w:val="0"/>
          <w:numId w:val="12"/>
        </w:numPr>
        <w:contextualSpacing/>
        <w:rPr>
          <w:rFonts w:ascii="Arial" w:hAnsi="Arial" w:cs="Arial"/>
          <w:sz w:val="22"/>
          <w:szCs w:val="22"/>
          <w:lang w:val="uk-UA" w:eastAsia="ru-RU"/>
        </w:rPr>
      </w:pPr>
      <w:r w:rsidRPr="005C3015">
        <w:rPr>
          <w:rFonts w:ascii="Arial" w:hAnsi="Arial" w:cs="Arial"/>
          <w:sz w:val="22"/>
          <w:szCs w:val="22"/>
          <w:lang w:val="uk-UA" w:eastAsia="ru-RU"/>
        </w:rPr>
        <w:t>засобами поштового зв’язку за адресою: 01601, м. Київ, вул. Грушевського, 7;</w:t>
      </w:r>
    </w:p>
    <w:p w14:paraId="3DE4EC71" w14:textId="77777777" w:rsidR="007F342E" w:rsidRPr="005C3015" w:rsidRDefault="007F342E" w:rsidP="007F342E">
      <w:pPr>
        <w:pStyle w:val="ae"/>
        <w:widowControl/>
        <w:numPr>
          <w:ilvl w:val="0"/>
          <w:numId w:val="12"/>
        </w:numPr>
        <w:contextualSpacing/>
        <w:rPr>
          <w:rFonts w:ascii="Arial" w:hAnsi="Arial" w:cs="Arial"/>
          <w:sz w:val="22"/>
          <w:szCs w:val="22"/>
          <w:lang w:val="uk-UA" w:eastAsia="ru-RU"/>
        </w:rPr>
      </w:pPr>
      <w:r w:rsidRPr="005C3015">
        <w:rPr>
          <w:rFonts w:ascii="Arial" w:hAnsi="Arial" w:cs="Arial"/>
          <w:sz w:val="22"/>
          <w:szCs w:val="22"/>
          <w:lang w:val="uk-UA" w:eastAsia="ru-RU"/>
        </w:rPr>
        <w:t>через поштомат Нової пошти № 65377.</w:t>
      </w:r>
    </w:p>
    <w:p w14:paraId="124F8B7D" w14:textId="77777777" w:rsidR="007F342E" w:rsidRPr="005C3015" w:rsidRDefault="007F342E" w:rsidP="007F342E">
      <w:pPr>
        <w:ind w:left="720"/>
        <w:rPr>
          <w:rFonts w:ascii="Arial" w:hAnsi="Arial" w:cs="Arial"/>
          <w:sz w:val="22"/>
          <w:szCs w:val="22"/>
          <w:lang w:val="uk-UA" w:eastAsia="ru-RU"/>
        </w:rPr>
      </w:pPr>
      <w:r w:rsidRPr="005C3015">
        <w:rPr>
          <w:rFonts w:ascii="Arial" w:hAnsi="Arial" w:cs="Arial"/>
          <w:sz w:val="22"/>
          <w:szCs w:val="22"/>
          <w:lang w:val="uk-UA" w:eastAsia="ru-RU"/>
        </w:rPr>
        <w:t>Контактний телефон для довідок: +380666815291.</w:t>
      </w:r>
    </w:p>
    <w:p w14:paraId="10A6E51F" w14:textId="77777777" w:rsidR="007F342E" w:rsidRPr="00DB6384" w:rsidRDefault="007F342E" w:rsidP="007F342E">
      <w:pPr>
        <w:numPr>
          <w:ilvl w:val="0"/>
          <w:numId w:val="14"/>
        </w:numPr>
        <w:rPr>
          <w:rFonts w:ascii="Arial" w:hAnsi="Arial" w:cs="Arial"/>
          <w:sz w:val="22"/>
          <w:szCs w:val="22"/>
          <w:lang w:val="uk-UA" w:eastAsia="ru-RU"/>
        </w:rPr>
      </w:pPr>
      <w:r w:rsidRPr="00DB6384">
        <w:rPr>
          <w:rFonts w:ascii="Arial" w:hAnsi="Arial" w:cs="Arial"/>
          <w:sz w:val="22"/>
          <w:szCs w:val="22"/>
          <w:lang w:val="uk-UA" w:eastAsia="ru-RU"/>
        </w:rPr>
        <w:t>Коли довідка-підтвердження буде готова (10-15 робочих днів) контактна особа зазначена у заявці її отримає на електронну адресу.</w:t>
      </w:r>
    </w:p>
    <w:p w14:paraId="6E470CC1" w14:textId="77777777" w:rsidR="00E800B0" w:rsidRDefault="00E800B0" w:rsidP="00E800B0">
      <w:pPr>
        <w:pStyle w:val="ae"/>
        <w:widowControl/>
        <w:suppressAutoHyphens w:val="0"/>
        <w:spacing w:after="160" w:line="278" w:lineRule="auto"/>
        <w:ind w:left="720" w:right="-172"/>
        <w:contextualSpacing/>
        <w:rPr>
          <w:rFonts w:ascii="Arial" w:hAnsi="Arial" w:cs="Arial"/>
          <w:b/>
          <w:sz w:val="22"/>
          <w:szCs w:val="22"/>
        </w:rPr>
      </w:pPr>
    </w:p>
    <w:p w14:paraId="6DB09E44" w14:textId="1CFB4306" w:rsidR="007F342E" w:rsidRPr="00DB6384" w:rsidRDefault="007F342E" w:rsidP="00E800B0">
      <w:pPr>
        <w:pStyle w:val="ae"/>
        <w:widowControl/>
        <w:suppressAutoHyphens w:val="0"/>
        <w:spacing w:after="160" w:line="278" w:lineRule="auto"/>
        <w:ind w:left="720" w:right="-172"/>
        <w:contextualSpacing/>
        <w:jc w:val="center"/>
        <w:rPr>
          <w:rFonts w:ascii="Arial" w:hAnsi="Arial" w:cs="Arial"/>
          <w:b/>
          <w:sz w:val="22"/>
          <w:szCs w:val="22"/>
          <w:lang w:val="uk-UA"/>
        </w:rPr>
      </w:pPr>
      <w:r w:rsidRPr="00DB6384">
        <w:rPr>
          <w:rFonts w:ascii="Arial" w:hAnsi="Arial" w:cs="Arial"/>
          <w:b/>
          <w:sz w:val="22"/>
          <w:szCs w:val="22"/>
          <w:lang w:val="uk-UA"/>
        </w:rPr>
        <w:t>ПІДПИСИ</w:t>
      </w:r>
      <w:r w:rsidRPr="00DB6384">
        <w:rPr>
          <w:rFonts w:ascii="Arial" w:eastAsia="Arial" w:hAnsi="Arial" w:cs="Arial"/>
          <w:b/>
          <w:sz w:val="22"/>
          <w:szCs w:val="22"/>
          <w:lang w:val="uk-UA"/>
        </w:rPr>
        <w:t xml:space="preserve"> </w:t>
      </w:r>
      <w:r w:rsidRPr="00DB6384">
        <w:rPr>
          <w:rFonts w:ascii="Arial" w:hAnsi="Arial" w:cs="Arial"/>
          <w:b/>
          <w:sz w:val="22"/>
          <w:szCs w:val="22"/>
          <w:lang w:val="uk-UA"/>
        </w:rPr>
        <w:t>СТОРІН:</w:t>
      </w:r>
    </w:p>
    <w:tbl>
      <w:tblPr>
        <w:tblW w:w="0" w:type="auto"/>
        <w:tblInd w:w="1526" w:type="dxa"/>
        <w:tblLayout w:type="fixed"/>
        <w:tblLook w:val="0000" w:firstRow="0" w:lastRow="0" w:firstColumn="0" w:lastColumn="0" w:noHBand="0" w:noVBand="0"/>
      </w:tblPr>
      <w:tblGrid>
        <w:gridCol w:w="7371"/>
        <w:gridCol w:w="5110"/>
      </w:tblGrid>
      <w:tr w:rsidR="007F342E" w:rsidRPr="00DB6384" w14:paraId="053C6543" w14:textId="77777777" w:rsidTr="00937C64">
        <w:trPr>
          <w:trHeight w:val="1418"/>
        </w:trPr>
        <w:tc>
          <w:tcPr>
            <w:tcW w:w="7371" w:type="dxa"/>
          </w:tcPr>
          <w:p w14:paraId="2BB485E6" w14:textId="77777777" w:rsidR="007F342E" w:rsidRPr="00DB6384" w:rsidRDefault="007F342E" w:rsidP="00937C64">
            <w:pPr>
              <w:tabs>
                <w:tab w:val="left" w:pos="567"/>
              </w:tabs>
              <w:snapToGrid w:val="0"/>
              <w:ind w:right="-172"/>
              <w:rPr>
                <w:rFonts w:ascii="Arial" w:hAnsi="Arial" w:cs="Arial"/>
                <w:b/>
                <w:sz w:val="22"/>
                <w:szCs w:val="22"/>
                <w:lang w:val="uk-UA"/>
              </w:rPr>
            </w:pPr>
            <w:r w:rsidRPr="00DB6384">
              <w:rPr>
                <w:rFonts w:ascii="Arial" w:hAnsi="Arial" w:cs="Arial"/>
                <w:b/>
                <w:sz w:val="22"/>
                <w:szCs w:val="22"/>
                <w:lang w:val="uk-UA"/>
              </w:rPr>
              <w:t>ПРОДАВЕЦЬ</w:t>
            </w:r>
          </w:p>
          <w:p w14:paraId="4781914F" w14:textId="77777777" w:rsidR="007F342E" w:rsidRPr="00DB6384" w:rsidRDefault="007F342E" w:rsidP="00937C64">
            <w:pPr>
              <w:rPr>
                <w:rFonts w:ascii="Arial" w:hAnsi="Arial" w:cs="Arial"/>
                <w:b/>
                <w:sz w:val="22"/>
                <w:szCs w:val="22"/>
                <w:lang w:val="en-US"/>
              </w:rPr>
            </w:pPr>
            <w:permStart w:id="8009264" w:edGrp="everyone"/>
            <w:r>
              <w:rPr>
                <w:rFonts w:ascii="Arial" w:hAnsi="Arial" w:cs="Arial"/>
                <w:b/>
                <w:sz w:val="22"/>
                <w:szCs w:val="22"/>
                <w:lang w:val="en-US"/>
              </w:rPr>
              <w:t xml:space="preserve">                                  </w:t>
            </w:r>
          </w:p>
          <w:p w14:paraId="50B06BD9" w14:textId="77777777" w:rsidR="007F342E" w:rsidRPr="00DB6384" w:rsidRDefault="007F342E" w:rsidP="00937C64">
            <w:pPr>
              <w:contextualSpacing/>
              <w:jc w:val="both"/>
              <w:rPr>
                <w:rFonts w:ascii="Arial" w:hAnsi="Arial" w:cs="Arial"/>
                <w:b/>
                <w:color w:val="000000" w:themeColor="text1"/>
                <w:sz w:val="22"/>
                <w:szCs w:val="22"/>
                <w:lang w:val="uk-UA"/>
              </w:rPr>
            </w:pPr>
          </w:p>
          <w:p w14:paraId="1B26501B" w14:textId="77777777" w:rsidR="007F342E" w:rsidRPr="00DB6384" w:rsidRDefault="007F342E" w:rsidP="00937C64">
            <w:pPr>
              <w:contextualSpacing/>
              <w:jc w:val="both"/>
              <w:rPr>
                <w:rFonts w:ascii="Arial" w:hAnsi="Arial" w:cs="Arial"/>
                <w:b/>
                <w:color w:val="000000" w:themeColor="text1"/>
                <w:sz w:val="22"/>
                <w:szCs w:val="22"/>
                <w:lang w:val="en-US"/>
              </w:rPr>
            </w:pPr>
            <w:r>
              <w:rPr>
                <w:rFonts w:ascii="Arial" w:hAnsi="Arial" w:cs="Arial"/>
                <w:b/>
                <w:color w:val="000000" w:themeColor="text1"/>
                <w:sz w:val="22"/>
                <w:szCs w:val="22"/>
                <w:lang w:val="en-US"/>
              </w:rPr>
              <w:t xml:space="preserve">                                   </w:t>
            </w:r>
          </w:p>
          <w:p w14:paraId="27DBE158" w14:textId="77777777" w:rsidR="007F342E" w:rsidRPr="00DB6384" w:rsidRDefault="007F342E" w:rsidP="00937C64">
            <w:pPr>
              <w:contextualSpacing/>
              <w:jc w:val="both"/>
              <w:rPr>
                <w:rFonts w:ascii="Arial" w:hAnsi="Arial" w:cs="Arial"/>
                <w:b/>
                <w:color w:val="000000" w:themeColor="text1"/>
                <w:sz w:val="22"/>
                <w:szCs w:val="22"/>
                <w:lang w:val="uk-UA"/>
              </w:rPr>
            </w:pPr>
          </w:p>
          <w:p w14:paraId="3960B606" w14:textId="77777777" w:rsidR="007F342E" w:rsidRPr="000F6A36" w:rsidRDefault="007F342E" w:rsidP="00937C64">
            <w:r w:rsidRPr="000F6A36">
              <w:t>___________________ _______________</w:t>
            </w:r>
          </w:p>
          <w:permEnd w:id="8009264"/>
          <w:p w14:paraId="4E33E1D7" w14:textId="77777777" w:rsidR="007F342E" w:rsidRPr="00DB6384" w:rsidRDefault="007F342E" w:rsidP="00937C64">
            <w:pPr>
              <w:ind w:right="-172"/>
              <w:jc w:val="both"/>
              <w:rPr>
                <w:rFonts w:ascii="Arial" w:hAnsi="Arial" w:cs="Arial"/>
                <w:sz w:val="22"/>
                <w:szCs w:val="22"/>
                <w:lang w:val="uk-UA"/>
              </w:rPr>
            </w:pPr>
            <w:r w:rsidRPr="00DB6384">
              <w:rPr>
                <w:rFonts w:ascii="Arial" w:hAnsi="Arial" w:cs="Arial"/>
                <w:b/>
                <w:color w:val="000000" w:themeColor="text1"/>
                <w:sz w:val="22"/>
                <w:szCs w:val="22"/>
                <w:lang w:val="uk-UA"/>
              </w:rPr>
              <w:t>м.п.</w:t>
            </w:r>
          </w:p>
        </w:tc>
        <w:tc>
          <w:tcPr>
            <w:tcW w:w="5110" w:type="dxa"/>
          </w:tcPr>
          <w:p w14:paraId="376BD0E5" w14:textId="77777777" w:rsidR="007F342E" w:rsidRPr="00DB6384" w:rsidRDefault="007F342E" w:rsidP="00937C64">
            <w:pPr>
              <w:snapToGrid w:val="0"/>
              <w:ind w:right="-172"/>
              <w:jc w:val="center"/>
              <w:rPr>
                <w:rFonts w:ascii="Arial" w:hAnsi="Arial" w:cs="Arial"/>
                <w:b/>
                <w:sz w:val="22"/>
                <w:szCs w:val="22"/>
                <w:lang w:val="uk-UA"/>
              </w:rPr>
            </w:pPr>
            <w:r w:rsidRPr="00DB6384">
              <w:rPr>
                <w:rFonts w:ascii="Arial" w:hAnsi="Arial" w:cs="Arial"/>
                <w:b/>
                <w:sz w:val="22"/>
                <w:szCs w:val="22"/>
                <w:lang w:val="uk-UA"/>
              </w:rPr>
              <w:t>ПОКУПЕЦЬ</w:t>
            </w:r>
          </w:p>
          <w:p w14:paraId="3E39A839" w14:textId="77777777" w:rsidR="007F342E" w:rsidRPr="00DB6384" w:rsidRDefault="007F342E" w:rsidP="00937C64">
            <w:pPr>
              <w:ind w:right="-172"/>
              <w:rPr>
                <w:rFonts w:ascii="Arial" w:hAnsi="Arial" w:cs="Arial"/>
                <w:b/>
                <w:sz w:val="22"/>
                <w:szCs w:val="22"/>
                <w:lang w:val="uk-UA"/>
              </w:rPr>
            </w:pPr>
            <w:r w:rsidRPr="00DB6384">
              <w:rPr>
                <w:rFonts w:ascii="Arial" w:hAnsi="Arial" w:cs="Arial"/>
                <w:b/>
                <w:sz w:val="22"/>
                <w:szCs w:val="22"/>
                <w:lang w:val="uk-UA"/>
              </w:rPr>
              <w:t>МБФ</w:t>
            </w:r>
            <w:r w:rsidRPr="00DB6384">
              <w:rPr>
                <w:rFonts w:ascii="Arial" w:eastAsia="Arial" w:hAnsi="Arial" w:cs="Arial"/>
                <w:b/>
                <w:sz w:val="22"/>
                <w:szCs w:val="22"/>
                <w:lang w:val="uk-UA"/>
              </w:rPr>
              <w:t xml:space="preserve"> </w:t>
            </w:r>
            <w:r w:rsidRPr="00DB6384">
              <w:rPr>
                <w:rFonts w:ascii="Arial" w:hAnsi="Arial" w:cs="Arial"/>
                <w:b/>
                <w:sz w:val="22"/>
                <w:szCs w:val="22"/>
                <w:lang w:val="uk-UA"/>
              </w:rPr>
              <w:t>«Альянс</w:t>
            </w:r>
            <w:r w:rsidRPr="00DB6384">
              <w:rPr>
                <w:rFonts w:ascii="Arial" w:eastAsia="Arial" w:hAnsi="Arial" w:cs="Arial"/>
                <w:b/>
                <w:sz w:val="22"/>
                <w:szCs w:val="22"/>
                <w:lang w:val="uk-UA"/>
              </w:rPr>
              <w:t xml:space="preserve"> </w:t>
            </w:r>
            <w:r w:rsidRPr="00DB6384">
              <w:rPr>
                <w:rFonts w:ascii="Arial" w:hAnsi="Arial" w:cs="Arial"/>
                <w:b/>
                <w:sz w:val="22"/>
                <w:szCs w:val="22"/>
                <w:lang w:val="uk-UA"/>
              </w:rPr>
              <w:t>громадського</w:t>
            </w:r>
            <w:r w:rsidRPr="00DB6384">
              <w:rPr>
                <w:rFonts w:ascii="Arial" w:eastAsia="Arial" w:hAnsi="Arial" w:cs="Arial"/>
                <w:b/>
                <w:sz w:val="22"/>
                <w:szCs w:val="22"/>
                <w:lang w:val="uk-UA"/>
              </w:rPr>
              <w:t xml:space="preserve"> </w:t>
            </w:r>
            <w:r w:rsidRPr="00DB6384">
              <w:rPr>
                <w:rFonts w:ascii="Arial" w:hAnsi="Arial" w:cs="Arial"/>
                <w:b/>
                <w:sz w:val="22"/>
                <w:szCs w:val="22"/>
                <w:lang w:val="uk-UA"/>
              </w:rPr>
              <w:t>здоров</w:t>
            </w:r>
            <w:r w:rsidRPr="00DB6384">
              <w:rPr>
                <w:rFonts w:ascii="Arial" w:eastAsia="Arial" w:hAnsi="Arial" w:cs="Arial"/>
                <w:b/>
                <w:sz w:val="22"/>
                <w:szCs w:val="22"/>
                <w:lang w:val="uk-UA"/>
              </w:rPr>
              <w:t>’</w:t>
            </w:r>
            <w:r w:rsidRPr="00DB6384">
              <w:rPr>
                <w:rFonts w:ascii="Arial" w:hAnsi="Arial" w:cs="Arial"/>
                <w:b/>
                <w:sz w:val="22"/>
                <w:szCs w:val="22"/>
                <w:lang w:val="uk-UA"/>
              </w:rPr>
              <w:t>я»</w:t>
            </w:r>
          </w:p>
          <w:p w14:paraId="44F7740A" w14:textId="77777777" w:rsidR="007F342E" w:rsidRDefault="007F342E" w:rsidP="00937C64">
            <w:pPr>
              <w:tabs>
                <w:tab w:val="left" w:pos="567"/>
              </w:tabs>
              <w:rPr>
                <w:rFonts w:ascii="Arial" w:hAnsi="Arial" w:cs="Arial"/>
                <w:b/>
                <w:sz w:val="22"/>
                <w:szCs w:val="22"/>
                <w:lang w:val="en-US"/>
              </w:rPr>
            </w:pPr>
            <w:permStart w:id="668434421" w:edGrp="everyone"/>
            <w:r>
              <w:rPr>
                <w:rFonts w:ascii="Arial" w:hAnsi="Arial" w:cs="Arial"/>
                <w:b/>
                <w:sz w:val="22"/>
                <w:szCs w:val="22"/>
                <w:lang w:val="en-US"/>
              </w:rPr>
              <w:t xml:space="preserve">                                                            </w:t>
            </w:r>
          </w:p>
          <w:p w14:paraId="642B7B99" w14:textId="77777777" w:rsidR="007F342E" w:rsidRDefault="007F342E" w:rsidP="00937C64">
            <w:pPr>
              <w:tabs>
                <w:tab w:val="left" w:pos="567"/>
              </w:tabs>
              <w:rPr>
                <w:rFonts w:ascii="Arial" w:hAnsi="Arial" w:cs="Arial"/>
                <w:sz w:val="22"/>
                <w:szCs w:val="22"/>
                <w:lang w:val="en-US"/>
              </w:rPr>
            </w:pPr>
          </w:p>
          <w:p w14:paraId="73317FDC" w14:textId="77777777" w:rsidR="007F342E" w:rsidRPr="00DB6384" w:rsidRDefault="007F342E" w:rsidP="00937C64">
            <w:pPr>
              <w:tabs>
                <w:tab w:val="left" w:pos="567"/>
              </w:tabs>
              <w:rPr>
                <w:rFonts w:ascii="Arial" w:hAnsi="Arial" w:cs="Arial"/>
                <w:sz w:val="22"/>
                <w:szCs w:val="22"/>
                <w:lang w:val="en-US"/>
              </w:rPr>
            </w:pPr>
          </w:p>
          <w:p w14:paraId="4D030E9C" w14:textId="77777777" w:rsidR="007F342E" w:rsidRPr="000F6A36" w:rsidRDefault="007F342E" w:rsidP="00937C64">
            <w:r w:rsidRPr="000F6A36">
              <w:t>___________________ _______________</w:t>
            </w:r>
          </w:p>
          <w:permEnd w:id="668434421"/>
          <w:p w14:paraId="095461E6" w14:textId="77777777" w:rsidR="007F342E" w:rsidRPr="00DB6384" w:rsidRDefault="007F342E" w:rsidP="00937C64">
            <w:pPr>
              <w:tabs>
                <w:tab w:val="left" w:pos="567"/>
              </w:tabs>
              <w:rPr>
                <w:rFonts w:ascii="Arial" w:hAnsi="Arial" w:cs="Arial"/>
                <w:b/>
                <w:bCs/>
                <w:color w:val="000000"/>
                <w:sz w:val="22"/>
                <w:szCs w:val="22"/>
                <w:lang w:val="uk-UA"/>
              </w:rPr>
            </w:pPr>
            <w:r w:rsidRPr="00DB6384">
              <w:rPr>
                <w:rFonts w:ascii="Arial" w:hAnsi="Arial" w:cs="Arial"/>
                <w:b/>
                <w:bCs/>
                <w:sz w:val="22"/>
                <w:szCs w:val="22"/>
                <w:lang w:val="uk-UA"/>
              </w:rPr>
              <w:t>м.п.</w:t>
            </w:r>
          </w:p>
        </w:tc>
      </w:tr>
      <w:bookmarkEnd w:id="8"/>
    </w:tbl>
    <w:p w14:paraId="7905715C" w14:textId="77777777" w:rsidR="007F342E" w:rsidRPr="00A50166" w:rsidRDefault="007F342E" w:rsidP="007F342E">
      <w:pPr>
        <w:jc w:val="both"/>
        <w:rPr>
          <w:rFonts w:ascii="Arial" w:hAnsi="Arial" w:cs="Arial"/>
          <w:sz w:val="22"/>
          <w:szCs w:val="22"/>
          <w:lang w:val="uk-UA"/>
        </w:rPr>
      </w:pPr>
    </w:p>
    <w:p w14:paraId="29B49A3D" w14:textId="77777777" w:rsidR="00197BA3" w:rsidRPr="00CC3651" w:rsidRDefault="00197BA3" w:rsidP="00F76FA0">
      <w:pPr>
        <w:jc w:val="both"/>
        <w:rPr>
          <w:rFonts w:ascii="Arial" w:hAnsi="Arial" w:cs="Arial"/>
          <w:sz w:val="22"/>
          <w:szCs w:val="22"/>
          <w:lang w:val="uk-UA"/>
        </w:rPr>
      </w:pPr>
    </w:p>
    <w:sectPr w:rsidR="00197BA3" w:rsidRPr="00CC3651" w:rsidSect="00223EA2">
      <w:footerReference w:type="default" r:id="rId16"/>
      <w:type w:val="continuous"/>
      <w:pgSz w:w="16838" w:h="11906" w:orient="landscape"/>
      <w:pgMar w:top="993" w:right="820" w:bottom="851" w:left="1134" w:header="708"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0CC45" w14:textId="77777777" w:rsidR="00DA1BCB" w:rsidRDefault="00DA1BCB">
      <w:r>
        <w:separator/>
      </w:r>
    </w:p>
  </w:endnote>
  <w:endnote w:type="continuationSeparator" w:id="0">
    <w:p w14:paraId="79C0A1CD" w14:textId="77777777" w:rsidR="00DA1BCB" w:rsidRDefault="00DA1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22F36" w14:textId="72C16E3D" w:rsidR="00B13905" w:rsidRDefault="00B13905">
    <w:pPr>
      <w:pStyle w:val="af0"/>
      <w:jc w:val="right"/>
    </w:pPr>
    <w:r>
      <w:fldChar w:fldCharType="begin"/>
    </w:r>
    <w:r>
      <w:instrText xml:space="preserve"> PAGE </w:instrText>
    </w:r>
    <w:r>
      <w:fldChar w:fldCharType="separate"/>
    </w:r>
    <w:r w:rsidR="001A6616">
      <w:rPr>
        <w:noProof/>
      </w:rPr>
      <w:t>4</w:t>
    </w:r>
    <w:r>
      <w:rPr>
        <w:noProof/>
      </w:rPr>
      <w:fldChar w:fldCharType="end"/>
    </w:r>
  </w:p>
  <w:p w14:paraId="5079D1BB" w14:textId="77777777" w:rsidR="00B13905" w:rsidRDefault="00B1390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165C3" w14:textId="34376EA5" w:rsidR="00B13905" w:rsidRDefault="00B13905">
    <w:pPr>
      <w:pStyle w:val="af0"/>
      <w:jc w:val="right"/>
    </w:pPr>
    <w:r>
      <w:fldChar w:fldCharType="begin"/>
    </w:r>
    <w:r>
      <w:instrText xml:space="preserve"> PAGE </w:instrText>
    </w:r>
    <w:r>
      <w:fldChar w:fldCharType="separate"/>
    </w:r>
    <w:r w:rsidR="001A6616">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7881B" w14:textId="77777777" w:rsidR="00DA1BCB" w:rsidRDefault="00DA1BCB">
      <w:r>
        <w:separator/>
      </w:r>
    </w:p>
  </w:footnote>
  <w:footnote w:type="continuationSeparator" w:id="0">
    <w:p w14:paraId="3CF14470" w14:textId="77777777" w:rsidR="00DA1BCB" w:rsidRDefault="00DA1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2"/>
      <w:numFmt w:val="bullet"/>
      <w:lvlText w:val="-"/>
      <w:lvlJc w:val="left"/>
      <w:pPr>
        <w:tabs>
          <w:tab w:val="num" w:pos="720"/>
        </w:tabs>
        <w:ind w:left="720" w:hanging="360"/>
      </w:pPr>
      <w:rPr>
        <w:rFonts w:ascii="Arial" w:hAnsi="Arial" w:cs="Arial"/>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b/>
      </w:rPr>
    </w:lvl>
    <w:lvl w:ilvl="1">
      <w:start w:val="1"/>
      <w:numFmt w:val="decimal"/>
      <w:lvlText w:val="%2.1."/>
      <w:lvlJc w:val="left"/>
      <w:pPr>
        <w:tabs>
          <w:tab w:val="num" w:pos="1080"/>
        </w:tabs>
        <w:ind w:left="1080" w:hanging="720"/>
      </w:pPr>
      <w:rPr>
        <w:b w:val="0"/>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3" w15:restartNumberingAfterBreak="0">
    <w:nsid w:val="00000004"/>
    <w:multiLevelType w:val="multilevel"/>
    <w:tmpl w:val="00000004"/>
    <w:name w:val="WW8Num5"/>
    <w:lvl w:ilvl="0">
      <w:start w:val="2"/>
      <w:numFmt w:val="decimal"/>
      <w:lvlText w:val="%1."/>
      <w:lvlJc w:val="left"/>
      <w:pPr>
        <w:tabs>
          <w:tab w:val="num" w:pos="0"/>
        </w:tabs>
        <w:ind w:left="390" w:hanging="39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920" w:hanging="2160"/>
      </w:pPr>
    </w:lvl>
  </w:abstractNum>
  <w:abstractNum w:abstractNumId="4" w15:restartNumberingAfterBreak="0">
    <w:nsid w:val="00000005"/>
    <w:multiLevelType w:val="multilevel"/>
    <w:tmpl w:val="FF68F884"/>
    <w:name w:val="WW8Num21"/>
    <w:lvl w:ilvl="0">
      <w:start w:val="2"/>
      <w:numFmt w:val="decimal"/>
      <w:lvlText w:val="%1."/>
      <w:lvlJc w:val="left"/>
      <w:pPr>
        <w:tabs>
          <w:tab w:val="num" w:pos="0"/>
        </w:tabs>
        <w:ind w:left="360" w:hanging="360"/>
      </w:pPr>
      <w:rPr>
        <w:rFonts w:ascii="Arial" w:hAnsi="Arial" w:cs="Arial"/>
        <w:b/>
        <w:sz w:val="22"/>
      </w:rPr>
    </w:lvl>
    <w:lvl w:ilvl="1">
      <w:start w:val="1"/>
      <w:numFmt w:val="decimal"/>
      <w:lvlText w:val="%1.%2."/>
      <w:lvlJc w:val="left"/>
      <w:pPr>
        <w:tabs>
          <w:tab w:val="num" w:pos="0"/>
        </w:tabs>
        <w:ind w:left="360" w:hanging="360"/>
      </w:pPr>
      <w:rPr>
        <w:rFonts w:ascii="Arial" w:hAnsi="Arial" w:cs="Arial"/>
        <w:b w:val="0"/>
        <w:sz w:val="22"/>
      </w:rPr>
    </w:lvl>
    <w:lvl w:ilvl="2">
      <w:start w:val="1"/>
      <w:numFmt w:val="decimal"/>
      <w:lvlText w:val="%1.%2.%3."/>
      <w:lvlJc w:val="left"/>
      <w:pPr>
        <w:tabs>
          <w:tab w:val="num" w:pos="0"/>
        </w:tabs>
        <w:ind w:left="720" w:hanging="720"/>
      </w:pPr>
      <w:rPr>
        <w:rFonts w:ascii="Arial" w:hAnsi="Arial" w:cs="Arial"/>
        <w:sz w:val="22"/>
      </w:rPr>
    </w:lvl>
    <w:lvl w:ilvl="3">
      <w:start w:val="1"/>
      <w:numFmt w:val="decimal"/>
      <w:lvlText w:val="%1.%2.%3.%4."/>
      <w:lvlJc w:val="left"/>
      <w:pPr>
        <w:tabs>
          <w:tab w:val="num" w:pos="0"/>
        </w:tabs>
        <w:ind w:left="720" w:hanging="720"/>
      </w:pPr>
      <w:rPr>
        <w:rFonts w:ascii="Arial" w:hAnsi="Arial" w:cs="Arial"/>
        <w:sz w:val="22"/>
      </w:rPr>
    </w:lvl>
    <w:lvl w:ilvl="4">
      <w:start w:val="1"/>
      <w:numFmt w:val="decimal"/>
      <w:lvlText w:val="%1.%2.%3.%4.%5."/>
      <w:lvlJc w:val="left"/>
      <w:pPr>
        <w:tabs>
          <w:tab w:val="num" w:pos="0"/>
        </w:tabs>
        <w:ind w:left="1080" w:hanging="1080"/>
      </w:pPr>
      <w:rPr>
        <w:rFonts w:ascii="Arial" w:hAnsi="Arial" w:cs="Arial"/>
        <w:sz w:val="22"/>
      </w:rPr>
    </w:lvl>
    <w:lvl w:ilvl="5">
      <w:start w:val="1"/>
      <w:numFmt w:val="decimal"/>
      <w:lvlText w:val="%1.%2.%3.%4.%5.%6."/>
      <w:lvlJc w:val="left"/>
      <w:pPr>
        <w:tabs>
          <w:tab w:val="num" w:pos="0"/>
        </w:tabs>
        <w:ind w:left="1080" w:hanging="1080"/>
      </w:pPr>
      <w:rPr>
        <w:rFonts w:ascii="Arial" w:hAnsi="Arial" w:cs="Arial"/>
        <w:sz w:val="22"/>
      </w:rPr>
    </w:lvl>
    <w:lvl w:ilvl="6">
      <w:start w:val="1"/>
      <w:numFmt w:val="decimal"/>
      <w:lvlText w:val="%1.%2.%3.%4.%5.%6.%7."/>
      <w:lvlJc w:val="left"/>
      <w:pPr>
        <w:tabs>
          <w:tab w:val="num" w:pos="0"/>
        </w:tabs>
        <w:ind w:left="1440" w:hanging="1440"/>
      </w:pPr>
      <w:rPr>
        <w:rFonts w:ascii="Arial" w:hAnsi="Arial" w:cs="Arial"/>
        <w:sz w:val="22"/>
      </w:rPr>
    </w:lvl>
    <w:lvl w:ilvl="7">
      <w:start w:val="1"/>
      <w:numFmt w:val="decimal"/>
      <w:lvlText w:val="%1.%2.%3.%4.%5.%6.%7.%8."/>
      <w:lvlJc w:val="left"/>
      <w:pPr>
        <w:tabs>
          <w:tab w:val="num" w:pos="0"/>
        </w:tabs>
        <w:ind w:left="1440" w:hanging="1440"/>
      </w:pPr>
      <w:rPr>
        <w:rFonts w:ascii="Arial" w:hAnsi="Arial" w:cs="Arial"/>
        <w:sz w:val="22"/>
      </w:rPr>
    </w:lvl>
    <w:lvl w:ilvl="8">
      <w:start w:val="1"/>
      <w:numFmt w:val="decimal"/>
      <w:lvlText w:val="%1.%2.%3.%4.%5.%6.%7.%8.%9."/>
      <w:lvlJc w:val="left"/>
      <w:pPr>
        <w:tabs>
          <w:tab w:val="num" w:pos="0"/>
        </w:tabs>
        <w:ind w:left="1800" w:hanging="1800"/>
      </w:pPr>
      <w:rPr>
        <w:rFonts w:ascii="Arial" w:hAnsi="Arial" w:cs="Arial"/>
        <w:sz w:val="22"/>
      </w:rPr>
    </w:lvl>
  </w:abstractNum>
  <w:abstractNum w:abstractNumId="5" w15:restartNumberingAfterBreak="0">
    <w:nsid w:val="00000006"/>
    <w:multiLevelType w:val="singleLevel"/>
    <w:tmpl w:val="00000006"/>
    <w:name w:val="WW8Num29"/>
    <w:lvl w:ilvl="0">
      <w:start w:val="1"/>
      <w:numFmt w:val="decimal"/>
      <w:lvlText w:val="%1."/>
      <w:lvlJc w:val="left"/>
      <w:pPr>
        <w:tabs>
          <w:tab w:val="num" w:pos="0"/>
        </w:tabs>
        <w:ind w:left="720" w:hanging="360"/>
      </w:pPr>
    </w:lvl>
  </w:abstractNum>
  <w:abstractNum w:abstractNumId="6" w15:restartNumberingAfterBreak="0">
    <w:nsid w:val="00000007"/>
    <w:multiLevelType w:val="multilevel"/>
    <w:tmpl w:val="CAC6866C"/>
    <w:name w:val="WW8Num33"/>
    <w:lvl w:ilvl="0">
      <w:start w:val="3"/>
      <w:numFmt w:val="decimal"/>
      <w:lvlText w:val="%1."/>
      <w:lvlJc w:val="left"/>
      <w:pPr>
        <w:tabs>
          <w:tab w:val="num" w:pos="360"/>
        </w:tabs>
        <w:ind w:left="360" w:hanging="360"/>
      </w:pPr>
      <w:rPr>
        <w:b/>
      </w:rPr>
    </w:lvl>
    <w:lvl w:ilvl="1">
      <w:start w:val="1"/>
      <w:numFmt w:val="decimal"/>
      <w:lvlText w:val="%1.%2."/>
      <w:lvlJc w:val="left"/>
      <w:pPr>
        <w:tabs>
          <w:tab w:val="num" w:pos="720"/>
        </w:tabs>
        <w:ind w:left="720" w:hanging="72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7" w15:restartNumberingAfterBreak="0">
    <w:nsid w:val="00000008"/>
    <w:multiLevelType w:val="multilevel"/>
    <w:tmpl w:val="0000000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006E2700"/>
    <w:multiLevelType w:val="hybridMultilevel"/>
    <w:tmpl w:val="FFFFFFFF"/>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9" w15:restartNumberingAfterBreak="0">
    <w:nsid w:val="182739AC"/>
    <w:multiLevelType w:val="hybridMultilevel"/>
    <w:tmpl w:val="FFFFFFFF"/>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0" w15:restartNumberingAfterBreak="0">
    <w:nsid w:val="1C7C7DF2"/>
    <w:multiLevelType w:val="multilevel"/>
    <w:tmpl w:val="58E84376"/>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E568B4"/>
    <w:multiLevelType w:val="multilevel"/>
    <w:tmpl w:val="FDC4D2E6"/>
    <w:lvl w:ilvl="0">
      <w:start w:val="3"/>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2" w15:restartNumberingAfterBreak="0">
    <w:nsid w:val="3F8B7525"/>
    <w:multiLevelType w:val="hybridMultilevel"/>
    <w:tmpl w:val="FFFFFFFF"/>
    <w:lvl w:ilvl="0" w:tplc="B19E9C90">
      <w:start w:val="4"/>
      <w:numFmt w:val="bullet"/>
      <w:lvlText w:val="-"/>
      <w:lvlJc w:val="left"/>
      <w:pPr>
        <w:ind w:left="810" w:hanging="360"/>
      </w:pPr>
      <w:rPr>
        <w:rFonts w:ascii="Times New Roman" w:eastAsia="Times New Roman" w:hAnsi="Times New Roman" w:cs="Times New Roman" w:hint="default"/>
      </w:rPr>
    </w:lvl>
    <w:lvl w:ilvl="1" w:tplc="04190003">
      <w:start w:val="1"/>
      <w:numFmt w:val="bullet"/>
      <w:lvlText w:val="o"/>
      <w:lvlJc w:val="left"/>
      <w:pPr>
        <w:ind w:left="1530" w:hanging="360"/>
      </w:pPr>
      <w:rPr>
        <w:rFonts w:ascii="Courier New" w:hAnsi="Courier New" w:cs="Times New Roman"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Times New Roman"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Times New Roman" w:hint="default"/>
      </w:rPr>
    </w:lvl>
    <w:lvl w:ilvl="8" w:tplc="04190005">
      <w:start w:val="1"/>
      <w:numFmt w:val="bullet"/>
      <w:lvlText w:val=""/>
      <w:lvlJc w:val="left"/>
      <w:pPr>
        <w:ind w:left="6570" w:hanging="360"/>
      </w:pPr>
      <w:rPr>
        <w:rFonts w:ascii="Wingdings" w:hAnsi="Wingdings" w:hint="default"/>
      </w:rPr>
    </w:lvl>
  </w:abstractNum>
  <w:abstractNum w:abstractNumId="13" w15:restartNumberingAfterBreak="0">
    <w:nsid w:val="6B0270AB"/>
    <w:multiLevelType w:val="hybridMultilevel"/>
    <w:tmpl w:val="FFFFFFFF"/>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num w:numId="1" w16cid:durableId="1442606414">
    <w:abstractNumId w:val="0"/>
  </w:num>
  <w:num w:numId="2" w16cid:durableId="996498229">
    <w:abstractNumId w:val="1"/>
  </w:num>
  <w:num w:numId="3" w16cid:durableId="869876407">
    <w:abstractNumId w:val="2"/>
  </w:num>
  <w:num w:numId="4" w16cid:durableId="1723483590">
    <w:abstractNumId w:val="3"/>
  </w:num>
  <w:num w:numId="5" w16cid:durableId="56822827">
    <w:abstractNumId w:val="4"/>
  </w:num>
  <w:num w:numId="6" w16cid:durableId="1814328841">
    <w:abstractNumId w:val="5"/>
  </w:num>
  <w:num w:numId="7" w16cid:durableId="240988951">
    <w:abstractNumId w:val="6"/>
  </w:num>
  <w:num w:numId="8" w16cid:durableId="1833594494">
    <w:abstractNumId w:val="7"/>
  </w:num>
  <w:num w:numId="9" w16cid:durableId="338193975">
    <w:abstractNumId w:val="10"/>
  </w:num>
  <w:num w:numId="10" w16cid:durableId="2034652503">
    <w:abstractNumId w:val="11"/>
  </w:num>
  <w:num w:numId="11" w16cid:durableId="18383793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9435381">
    <w:abstractNumId w:val="12"/>
  </w:num>
  <w:num w:numId="13" w16cid:durableId="3050109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3253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1" w:cryptProviderType="rsaAES" w:cryptAlgorithmClass="hash" w:cryptAlgorithmType="typeAny" w:cryptAlgorithmSid="14" w:cryptSpinCount="100000" w:hash="06glOKwvLp7jwAQORSZfMzwugUe3pwmxmnKtDaepDAI4SGDNy9jJ76Nov13ENSMem+Tsk/V86ueLxanrJj1oNw==" w:salt="xnNweL21pZ3UgwXUwLFVMA=="/>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3F4"/>
    <w:rsid w:val="00001919"/>
    <w:rsid w:val="00005180"/>
    <w:rsid w:val="0001735F"/>
    <w:rsid w:val="00034E55"/>
    <w:rsid w:val="000519DB"/>
    <w:rsid w:val="00054AEF"/>
    <w:rsid w:val="000874C1"/>
    <w:rsid w:val="00094B93"/>
    <w:rsid w:val="000A1271"/>
    <w:rsid w:val="000A2B2B"/>
    <w:rsid w:val="000A392D"/>
    <w:rsid w:val="000A5169"/>
    <w:rsid w:val="000B2122"/>
    <w:rsid w:val="000B245D"/>
    <w:rsid w:val="000B58F5"/>
    <w:rsid w:val="000B7915"/>
    <w:rsid w:val="00101FDD"/>
    <w:rsid w:val="00132128"/>
    <w:rsid w:val="00154117"/>
    <w:rsid w:val="00171BEA"/>
    <w:rsid w:val="00172E75"/>
    <w:rsid w:val="00173805"/>
    <w:rsid w:val="00185EF0"/>
    <w:rsid w:val="0019437B"/>
    <w:rsid w:val="00197BA3"/>
    <w:rsid w:val="001A56B8"/>
    <w:rsid w:val="001A6616"/>
    <w:rsid w:val="001A788D"/>
    <w:rsid w:val="001B6975"/>
    <w:rsid w:val="001C0523"/>
    <w:rsid w:val="001E4325"/>
    <w:rsid w:val="001E58F6"/>
    <w:rsid w:val="001F3608"/>
    <w:rsid w:val="00216431"/>
    <w:rsid w:val="00221AC5"/>
    <w:rsid w:val="00223C15"/>
    <w:rsid w:val="00223EA2"/>
    <w:rsid w:val="00236687"/>
    <w:rsid w:val="002373BE"/>
    <w:rsid w:val="0026642D"/>
    <w:rsid w:val="002739ED"/>
    <w:rsid w:val="002756B5"/>
    <w:rsid w:val="002854B6"/>
    <w:rsid w:val="002A3358"/>
    <w:rsid w:val="002A5092"/>
    <w:rsid w:val="002B1C46"/>
    <w:rsid w:val="002C1F4D"/>
    <w:rsid w:val="002D1805"/>
    <w:rsid w:val="002E51A1"/>
    <w:rsid w:val="00303CBD"/>
    <w:rsid w:val="00316327"/>
    <w:rsid w:val="00393F8C"/>
    <w:rsid w:val="0039554B"/>
    <w:rsid w:val="003960FD"/>
    <w:rsid w:val="003A0095"/>
    <w:rsid w:val="003A3D90"/>
    <w:rsid w:val="003F0788"/>
    <w:rsid w:val="003F2B82"/>
    <w:rsid w:val="00412BAA"/>
    <w:rsid w:val="004356FC"/>
    <w:rsid w:val="004410F9"/>
    <w:rsid w:val="00453CBE"/>
    <w:rsid w:val="00464DDC"/>
    <w:rsid w:val="0048580A"/>
    <w:rsid w:val="0049202D"/>
    <w:rsid w:val="004B67DB"/>
    <w:rsid w:val="004C56DE"/>
    <w:rsid w:val="004E4637"/>
    <w:rsid w:val="00512909"/>
    <w:rsid w:val="00524847"/>
    <w:rsid w:val="005268A6"/>
    <w:rsid w:val="00552EEF"/>
    <w:rsid w:val="00556659"/>
    <w:rsid w:val="005A3244"/>
    <w:rsid w:val="005C26BE"/>
    <w:rsid w:val="005D234C"/>
    <w:rsid w:val="005D6FAD"/>
    <w:rsid w:val="005F3565"/>
    <w:rsid w:val="0064421D"/>
    <w:rsid w:val="00657A9B"/>
    <w:rsid w:val="00664FA0"/>
    <w:rsid w:val="0068223C"/>
    <w:rsid w:val="006E632C"/>
    <w:rsid w:val="006E6651"/>
    <w:rsid w:val="00711017"/>
    <w:rsid w:val="00720F22"/>
    <w:rsid w:val="0072364F"/>
    <w:rsid w:val="00724EAB"/>
    <w:rsid w:val="007358EA"/>
    <w:rsid w:val="00765EFF"/>
    <w:rsid w:val="007665DC"/>
    <w:rsid w:val="007743C3"/>
    <w:rsid w:val="00783E41"/>
    <w:rsid w:val="0078601F"/>
    <w:rsid w:val="007C6B8C"/>
    <w:rsid w:val="007D06AE"/>
    <w:rsid w:val="007D0FF4"/>
    <w:rsid w:val="007E346A"/>
    <w:rsid w:val="007E423B"/>
    <w:rsid w:val="007E66F7"/>
    <w:rsid w:val="007F342E"/>
    <w:rsid w:val="007F4732"/>
    <w:rsid w:val="0080267F"/>
    <w:rsid w:val="008361F4"/>
    <w:rsid w:val="00853637"/>
    <w:rsid w:val="00862681"/>
    <w:rsid w:val="008772CE"/>
    <w:rsid w:val="008A3B6E"/>
    <w:rsid w:val="008C3579"/>
    <w:rsid w:val="008C3C0A"/>
    <w:rsid w:val="008E3A7C"/>
    <w:rsid w:val="009164CB"/>
    <w:rsid w:val="009422F2"/>
    <w:rsid w:val="009441C4"/>
    <w:rsid w:val="00952030"/>
    <w:rsid w:val="00963370"/>
    <w:rsid w:val="00983260"/>
    <w:rsid w:val="00984D71"/>
    <w:rsid w:val="009D7ECE"/>
    <w:rsid w:val="009E37D8"/>
    <w:rsid w:val="00A001F7"/>
    <w:rsid w:val="00A10667"/>
    <w:rsid w:val="00A117E5"/>
    <w:rsid w:val="00A11E5B"/>
    <w:rsid w:val="00A20DB0"/>
    <w:rsid w:val="00A35366"/>
    <w:rsid w:val="00A4269D"/>
    <w:rsid w:val="00A51FF0"/>
    <w:rsid w:val="00A5794D"/>
    <w:rsid w:val="00A727C0"/>
    <w:rsid w:val="00A825C3"/>
    <w:rsid w:val="00A90350"/>
    <w:rsid w:val="00AA5B60"/>
    <w:rsid w:val="00AA7806"/>
    <w:rsid w:val="00AB1F47"/>
    <w:rsid w:val="00AC6065"/>
    <w:rsid w:val="00AE2AEB"/>
    <w:rsid w:val="00B00D7D"/>
    <w:rsid w:val="00B00F27"/>
    <w:rsid w:val="00B11821"/>
    <w:rsid w:val="00B13905"/>
    <w:rsid w:val="00B141E6"/>
    <w:rsid w:val="00B23ECA"/>
    <w:rsid w:val="00B24955"/>
    <w:rsid w:val="00B24F89"/>
    <w:rsid w:val="00B3049C"/>
    <w:rsid w:val="00B438B6"/>
    <w:rsid w:val="00B9079C"/>
    <w:rsid w:val="00B944AE"/>
    <w:rsid w:val="00BA6637"/>
    <w:rsid w:val="00BB4B51"/>
    <w:rsid w:val="00BC07E9"/>
    <w:rsid w:val="00BC6E2D"/>
    <w:rsid w:val="00BF349D"/>
    <w:rsid w:val="00C243F4"/>
    <w:rsid w:val="00C35B0C"/>
    <w:rsid w:val="00C47360"/>
    <w:rsid w:val="00C55669"/>
    <w:rsid w:val="00C7246B"/>
    <w:rsid w:val="00CB7F41"/>
    <w:rsid w:val="00CC3651"/>
    <w:rsid w:val="00CD08B9"/>
    <w:rsid w:val="00CE26D3"/>
    <w:rsid w:val="00D16AD9"/>
    <w:rsid w:val="00D17D73"/>
    <w:rsid w:val="00D66DE5"/>
    <w:rsid w:val="00D67254"/>
    <w:rsid w:val="00D731B0"/>
    <w:rsid w:val="00D77955"/>
    <w:rsid w:val="00D818B5"/>
    <w:rsid w:val="00D86B34"/>
    <w:rsid w:val="00DA1BCB"/>
    <w:rsid w:val="00DB17BD"/>
    <w:rsid w:val="00DC2296"/>
    <w:rsid w:val="00DE1338"/>
    <w:rsid w:val="00DE2801"/>
    <w:rsid w:val="00DF34DE"/>
    <w:rsid w:val="00DF7FC9"/>
    <w:rsid w:val="00E32001"/>
    <w:rsid w:val="00E477FE"/>
    <w:rsid w:val="00E665C3"/>
    <w:rsid w:val="00E800B0"/>
    <w:rsid w:val="00E86F6A"/>
    <w:rsid w:val="00EA7EE0"/>
    <w:rsid w:val="00ED13C9"/>
    <w:rsid w:val="00ED2EC0"/>
    <w:rsid w:val="00EF213A"/>
    <w:rsid w:val="00F14A6E"/>
    <w:rsid w:val="00F25F93"/>
    <w:rsid w:val="00F62A8B"/>
    <w:rsid w:val="00F74AB4"/>
    <w:rsid w:val="00F76FA0"/>
    <w:rsid w:val="00F97587"/>
    <w:rsid w:val="00FA020C"/>
    <w:rsid w:val="00FC6E1C"/>
    <w:rsid w:val="00FF4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25E5911"/>
  <w15:docId w15:val="{A4A561E1-26D6-4945-BEA4-3C43A566A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65C3"/>
    <w:pPr>
      <w:suppressAutoHyphens/>
    </w:pPr>
    <w:rPr>
      <w:sz w:val="24"/>
      <w:szCs w:val="24"/>
      <w:lang w:eastAsia="zh-CN"/>
    </w:rPr>
  </w:style>
  <w:style w:type="paragraph" w:styleId="1">
    <w:name w:val="heading 1"/>
    <w:basedOn w:val="a"/>
    <w:next w:val="a"/>
    <w:link w:val="10"/>
    <w:uiPriority w:val="9"/>
    <w:qFormat/>
    <w:rsid w:val="0049202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ED2EC0"/>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E665C3"/>
    <w:rPr>
      <w:rFonts w:ascii="Arial" w:hAnsi="Arial" w:cs="Arial"/>
    </w:rPr>
  </w:style>
  <w:style w:type="character" w:customStyle="1" w:styleId="WW8Num3z0">
    <w:name w:val="WW8Num3z0"/>
    <w:rsid w:val="00E665C3"/>
    <w:rPr>
      <w:b/>
    </w:rPr>
  </w:style>
  <w:style w:type="character" w:customStyle="1" w:styleId="WW8Num3z1">
    <w:name w:val="WW8Num3z1"/>
    <w:rsid w:val="00E665C3"/>
    <w:rPr>
      <w:b w:val="0"/>
    </w:rPr>
  </w:style>
  <w:style w:type="character" w:customStyle="1" w:styleId="WW8Num15z0">
    <w:name w:val="WW8Num15z0"/>
    <w:rsid w:val="00E665C3"/>
    <w:rPr>
      <w:rFonts w:eastAsia="Arial"/>
    </w:rPr>
  </w:style>
  <w:style w:type="character" w:customStyle="1" w:styleId="WW8Num17z0">
    <w:name w:val="WW8Num17z0"/>
    <w:rsid w:val="00E665C3"/>
    <w:rPr>
      <w:color w:val="000000"/>
    </w:rPr>
  </w:style>
  <w:style w:type="character" w:customStyle="1" w:styleId="WW8Num19z0">
    <w:name w:val="WW8Num19z0"/>
    <w:rsid w:val="00E665C3"/>
    <w:rPr>
      <w:rFonts w:ascii="Symbol" w:hAnsi="Symbol" w:cs="Symbol"/>
    </w:rPr>
  </w:style>
  <w:style w:type="character" w:customStyle="1" w:styleId="WW8Num19z1">
    <w:name w:val="WW8Num19z1"/>
    <w:rsid w:val="00E665C3"/>
    <w:rPr>
      <w:rFonts w:ascii="Courier New" w:hAnsi="Courier New" w:cs="Courier New"/>
    </w:rPr>
  </w:style>
  <w:style w:type="character" w:customStyle="1" w:styleId="WW8Num19z2">
    <w:name w:val="WW8Num19z2"/>
    <w:rsid w:val="00E665C3"/>
    <w:rPr>
      <w:rFonts w:ascii="Wingdings" w:hAnsi="Wingdings" w:cs="Wingdings"/>
    </w:rPr>
  </w:style>
  <w:style w:type="character" w:customStyle="1" w:styleId="WW8Num21z0">
    <w:name w:val="WW8Num21z0"/>
    <w:rsid w:val="00E665C3"/>
    <w:rPr>
      <w:rFonts w:ascii="Arial" w:hAnsi="Arial" w:cs="Arial"/>
      <w:sz w:val="22"/>
    </w:rPr>
  </w:style>
  <w:style w:type="character" w:customStyle="1" w:styleId="WW8Num21z1">
    <w:name w:val="WW8Num21z1"/>
    <w:rsid w:val="00E665C3"/>
    <w:rPr>
      <w:rFonts w:ascii="Arial" w:hAnsi="Arial" w:cs="Arial"/>
      <w:b w:val="0"/>
      <w:sz w:val="22"/>
    </w:rPr>
  </w:style>
  <w:style w:type="character" w:customStyle="1" w:styleId="WW8Num22z0">
    <w:name w:val="WW8Num22z0"/>
    <w:rsid w:val="00E665C3"/>
    <w:rPr>
      <w:rFonts w:ascii="Symbol" w:hAnsi="Symbol" w:cs="Symbol"/>
    </w:rPr>
  </w:style>
  <w:style w:type="character" w:customStyle="1" w:styleId="WW8Num22z1">
    <w:name w:val="WW8Num22z1"/>
    <w:rsid w:val="00E665C3"/>
    <w:rPr>
      <w:rFonts w:ascii="Courier New" w:hAnsi="Courier New" w:cs="Courier New"/>
    </w:rPr>
  </w:style>
  <w:style w:type="character" w:customStyle="1" w:styleId="WW8Num22z2">
    <w:name w:val="WW8Num22z2"/>
    <w:rsid w:val="00E665C3"/>
    <w:rPr>
      <w:rFonts w:ascii="Wingdings" w:hAnsi="Wingdings" w:cs="Wingdings"/>
    </w:rPr>
  </w:style>
  <w:style w:type="character" w:customStyle="1" w:styleId="WW8Num25z2">
    <w:name w:val="WW8Num25z2"/>
    <w:rsid w:val="00E665C3"/>
    <w:rPr>
      <w:rFonts w:ascii="Symbol" w:hAnsi="Symbol" w:cs="Symbol"/>
    </w:rPr>
  </w:style>
  <w:style w:type="character" w:customStyle="1" w:styleId="WW8Num28z0">
    <w:name w:val="WW8Num28z0"/>
    <w:rsid w:val="00E665C3"/>
    <w:rPr>
      <w:rFonts w:eastAsia="Arial"/>
    </w:rPr>
  </w:style>
  <w:style w:type="character" w:customStyle="1" w:styleId="WW8Num31z0">
    <w:name w:val="WW8Num31z0"/>
    <w:rsid w:val="00E665C3"/>
    <w:rPr>
      <w:rFonts w:eastAsia="Arial"/>
    </w:rPr>
  </w:style>
  <w:style w:type="character" w:customStyle="1" w:styleId="WW8Num33z0">
    <w:name w:val="WW8Num33z0"/>
    <w:rsid w:val="00E665C3"/>
    <w:rPr>
      <w:b/>
    </w:rPr>
  </w:style>
  <w:style w:type="character" w:customStyle="1" w:styleId="11">
    <w:name w:val="Основной шрифт абзаца1"/>
    <w:rsid w:val="00E665C3"/>
  </w:style>
  <w:style w:type="character" w:styleId="a3">
    <w:name w:val="Hyperlink"/>
    <w:rsid w:val="00E665C3"/>
    <w:rPr>
      <w:color w:val="0000FF"/>
      <w:u w:val="single"/>
    </w:rPr>
  </w:style>
  <w:style w:type="character" w:customStyle="1" w:styleId="12">
    <w:name w:val="Знак примечания1"/>
    <w:rsid w:val="00E665C3"/>
    <w:rPr>
      <w:sz w:val="16"/>
      <w:szCs w:val="16"/>
    </w:rPr>
  </w:style>
  <w:style w:type="character" w:customStyle="1" w:styleId="a4">
    <w:name w:val="Текст примечания Знак"/>
    <w:basedOn w:val="11"/>
    <w:rsid w:val="00E665C3"/>
  </w:style>
  <w:style w:type="character" w:customStyle="1" w:styleId="a5">
    <w:name w:val="Тема примечания Знак"/>
    <w:rsid w:val="00E665C3"/>
    <w:rPr>
      <w:b/>
      <w:bCs/>
    </w:rPr>
  </w:style>
  <w:style w:type="character" w:customStyle="1" w:styleId="FontStyle21">
    <w:name w:val="Font Style21"/>
    <w:rsid w:val="00E665C3"/>
    <w:rPr>
      <w:rFonts w:ascii="Arial" w:hAnsi="Arial" w:cs="Arial"/>
      <w:i/>
      <w:iCs/>
      <w:sz w:val="20"/>
      <w:szCs w:val="20"/>
    </w:rPr>
  </w:style>
  <w:style w:type="character" w:customStyle="1" w:styleId="FontStyle22">
    <w:name w:val="Font Style22"/>
    <w:rsid w:val="00E665C3"/>
    <w:rPr>
      <w:rFonts w:ascii="Arial" w:hAnsi="Arial" w:cs="Arial"/>
      <w:sz w:val="20"/>
      <w:szCs w:val="20"/>
    </w:rPr>
  </w:style>
  <w:style w:type="character" w:customStyle="1" w:styleId="FontStyle17">
    <w:name w:val="Font Style17"/>
    <w:rsid w:val="00E665C3"/>
    <w:rPr>
      <w:rFonts w:ascii="Arial" w:hAnsi="Arial" w:cs="Arial"/>
      <w:b/>
      <w:bCs/>
      <w:sz w:val="20"/>
      <w:szCs w:val="20"/>
    </w:rPr>
  </w:style>
  <w:style w:type="character" w:customStyle="1" w:styleId="HTML">
    <w:name w:val="Стандартный HTML Знак"/>
    <w:rsid w:val="00E665C3"/>
    <w:rPr>
      <w:rFonts w:ascii="Courier New" w:hAnsi="Courier New" w:cs="Courier New"/>
    </w:rPr>
  </w:style>
  <w:style w:type="character" w:customStyle="1" w:styleId="a6">
    <w:name w:val="Название Знак"/>
    <w:rsid w:val="00E665C3"/>
    <w:rPr>
      <w:sz w:val="28"/>
    </w:rPr>
  </w:style>
  <w:style w:type="character" w:customStyle="1" w:styleId="a7">
    <w:name w:val="Верхний колонтитул Знак"/>
    <w:rsid w:val="00E665C3"/>
    <w:rPr>
      <w:sz w:val="24"/>
      <w:szCs w:val="24"/>
    </w:rPr>
  </w:style>
  <w:style w:type="character" w:customStyle="1" w:styleId="a8">
    <w:name w:val="Нижний колонтитул Знак"/>
    <w:rsid w:val="00E665C3"/>
    <w:rPr>
      <w:sz w:val="24"/>
      <w:szCs w:val="24"/>
    </w:rPr>
  </w:style>
  <w:style w:type="paragraph" w:customStyle="1" w:styleId="13">
    <w:name w:val="Заголовок1"/>
    <w:basedOn w:val="a"/>
    <w:next w:val="a9"/>
    <w:rsid w:val="00E665C3"/>
    <w:pPr>
      <w:jc w:val="center"/>
    </w:pPr>
    <w:rPr>
      <w:sz w:val="28"/>
      <w:szCs w:val="20"/>
    </w:rPr>
  </w:style>
  <w:style w:type="paragraph" w:styleId="a9">
    <w:name w:val="Body Text"/>
    <w:basedOn w:val="a"/>
    <w:rsid w:val="00E665C3"/>
    <w:rPr>
      <w:szCs w:val="20"/>
      <w:lang w:val="uk-UA"/>
    </w:rPr>
  </w:style>
  <w:style w:type="paragraph" w:styleId="aa">
    <w:name w:val="List"/>
    <w:basedOn w:val="a9"/>
    <w:rsid w:val="00E665C3"/>
    <w:rPr>
      <w:rFonts w:cs="Mangal"/>
    </w:rPr>
  </w:style>
  <w:style w:type="paragraph" w:styleId="ab">
    <w:name w:val="caption"/>
    <w:basedOn w:val="a"/>
    <w:qFormat/>
    <w:rsid w:val="00E665C3"/>
    <w:pPr>
      <w:suppressLineNumbers/>
      <w:spacing w:before="120" w:after="120"/>
    </w:pPr>
    <w:rPr>
      <w:rFonts w:cs="Mangal"/>
      <w:i/>
      <w:iCs/>
    </w:rPr>
  </w:style>
  <w:style w:type="paragraph" w:customStyle="1" w:styleId="14">
    <w:name w:val="Указатель1"/>
    <w:basedOn w:val="a"/>
    <w:rsid w:val="00E665C3"/>
    <w:pPr>
      <w:suppressLineNumbers/>
    </w:pPr>
    <w:rPr>
      <w:rFonts w:cs="Mangal"/>
    </w:rPr>
  </w:style>
  <w:style w:type="paragraph" w:styleId="ac">
    <w:name w:val="Balloon Text"/>
    <w:basedOn w:val="a"/>
    <w:rsid w:val="00E665C3"/>
    <w:rPr>
      <w:rFonts w:ascii="Tahoma" w:hAnsi="Tahoma" w:cs="Tahoma"/>
      <w:sz w:val="16"/>
      <w:szCs w:val="16"/>
    </w:rPr>
  </w:style>
  <w:style w:type="paragraph" w:customStyle="1" w:styleId="21">
    <w:name w:val="Основной текст 21"/>
    <w:basedOn w:val="a"/>
    <w:rsid w:val="00E665C3"/>
    <w:pPr>
      <w:overflowPunct w:val="0"/>
      <w:autoSpaceDE w:val="0"/>
      <w:ind w:firstLine="708"/>
      <w:jc w:val="both"/>
      <w:textAlignment w:val="baseline"/>
    </w:pPr>
    <w:rPr>
      <w:szCs w:val="20"/>
      <w:lang w:val="uk-UA"/>
    </w:rPr>
  </w:style>
  <w:style w:type="paragraph" w:customStyle="1" w:styleId="15">
    <w:name w:val="Текст примечания1"/>
    <w:basedOn w:val="a"/>
    <w:rsid w:val="00E665C3"/>
    <w:rPr>
      <w:sz w:val="20"/>
      <w:szCs w:val="20"/>
    </w:rPr>
  </w:style>
  <w:style w:type="paragraph" w:styleId="ad">
    <w:name w:val="annotation subject"/>
    <w:basedOn w:val="15"/>
    <w:next w:val="15"/>
    <w:rsid w:val="00E665C3"/>
    <w:rPr>
      <w:b/>
      <w:bCs/>
    </w:rPr>
  </w:style>
  <w:style w:type="paragraph" w:styleId="ae">
    <w:name w:val="List Paragraph"/>
    <w:basedOn w:val="a"/>
    <w:qFormat/>
    <w:rsid w:val="00E665C3"/>
    <w:pPr>
      <w:widowControl w:val="0"/>
      <w:ind w:left="708"/>
    </w:pPr>
    <w:rPr>
      <w:rFonts w:ascii="Garamond" w:hAnsi="Garamond" w:cs="Garamond"/>
      <w:szCs w:val="20"/>
      <w:lang w:val="en-US"/>
    </w:rPr>
  </w:style>
  <w:style w:type="paragraph" w:customStyle="1" w:styleId="Style7">
    <w:name w:val="Style7"/>
    <w:basedOn w:val="a"/>
    <w:rsid w:val="00E665C3"/>
    <w:pPr>
      <w:widowControl w:val="0"/>
      <w:autoSpaceDE w:val="0"/>
      <w:spacing w:line="251" w:lineRule="exact"/>
      <w:ind w:hanging="398"/>
      <w:jc w:val="both"/>
    </w:pPr>
    <w:rPr>
      <w:rFonts w:ascii="Arial" w:hAnsi="Arial" w:cs="Arial"/>
    </w:rPr>
  </w:style>
  <w:style w:type="paragraph" w:customStyle="1" w:styleId="Style1">
    <w:name w:val="Style1"/>
    <w:basedOn w:val="a"/>
    <w:rsid w:val="00E665C3"/>
    <w:pPr>
      <w:widowControl w:val="0"/>
      <w:autoSpaceDE w:val="0"/>
      <w:spacing w:line="259" w:lineRule="exact"/>
      <w:jc w:val="center"/>
    </w:pPr>
    <w:rPr>
      <w:rFonts w:ascii="Arial" w:hAnsi="Arial" w:cs="Arial"/>
    </w:rPr>
  </w:style>
  <w:style w:type="paragraph" w:customStyle="1" w:styleId="Style4">
    <w:name w:val="Style4"/>
    <w:basedOn w:val="a"/>
    <w:rsid w:val="00E665C3"/>
    <w:pPr>
      <w:widowControl w:val="0"/>
      <w:autoSpaceDE w:val="0"/>
      <w:spacing w:line="250" w:lineRule="exact"/>
      <w:jc w:val="both"/>
    </w:pPr>
    <w:rPr>
      <w:rFonts w:ascii="Arial" w:hAnsi="Arial" w:cs="Arial"/>
    </w:rPr>
  </w:style>
  <w:style w:type="paragraph" w:styleId="HTML0">
    <w:name w:val="HTML Preformatted"/>
    <w:basedOn w:val="a"/>
    <w:rsid w:val="00E66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6">
    <w:name w:val="Обычный1"/>
    <w:rsid w:val="00E665C3"/>
    <w:pPr>
      <w:suppressAutoHyphens/>
      <w:spacing w:line="276" w:lineRule="auto"/>
    </w:pPr>
    <w:rPr>
      <w:rFonts w:ascii="Arial" w:hAnsi="Arial" w:cs="Arial"/>
      <w:color w:val="000000"/>
      <w:sz w:val="22"/>
      <w:szCs w:val="22"/>
      <w:lang w:eastAsia="zh-CN"/>
    </w:rPr>
  </w:style>
  <w:style w:type="paragraph" w:styleId="af">
    <w:name w:val="header"/>
    <w:basedOn w:val="a"/>
    <w:rsid w:val="00E665C3"/>
    <w:pPr>
      <w:tabs>
        <w:tab w:val="center" w:pos="4677"/>
        <w:tab w:val="right" w:pos="9355"/>
      </w:tabs>
    </w:pPr>
  </w:style>
  <w:style w:type="paragraph" w:styleId="af0">
    <w:name w:val="footer"/>
    <w:basedOn w:val="a"/>
    <w:rsid w:val="00E665C3"/>
    <w:pPr>
      <w:tabs>
        <w:tab w:val="center" w:pos="4677"/>
        <w:tab w:val="right" w:pos="9355"/>
      </w:tabs>
    </w:pPr>
  </w:style>
  <w:style w:type="paragraph" w:customStyle="1" w:styleId="af1">
    <w:name w:val="Содержимое таблицы"/>
    <w:basedOn w:val="a"/>
    <w:rsid w:val="00E665C3"/>
    <w:pPr>
      <w:suppressLineNumbers/>
    </w:pPr>
  </w:style>
  <w:style w:type="paragraph" w:customStyle="1" w:styleId="af2">
    <w:name w:val="Заголовок таблицы"/>
    <w:basedOn w:val="af1"/>
    <w:rsid w:val="00E665C3"/>
    <w:pPr>
      <w:jc w:val="center"/>
    </w:pPr>
    <w:rPr>
      <w:b/>
      <w:bCs/>
    </w:rPr>
  </w:style>
  <w:style w:type="paragraph" w:customStyle="1" w:styleId="af3">
    <w:name w:val="Содержимое врезки"/>
    <w:basedOn w:val="a9"/>
    <w:rsid w:val="00E665C3"/>
  </w:style>
  <w:style w:type="table" w:styleId="af4">
    <w:name w:val="Table Grid"/>
    <w:basedOn w:val="a1"/>
    <w:uiPriority w:val="59"/>
    <w:rsid w:val="00303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iPriority w:val="99"/>
    <w:semiHidden/>
    <w:unhideWhenUsed/>
    <w:rsid w:val="00A001F7"/>
    <w:pPr>
      <w:spacing w:after="120" w:line="480" w:lineRule="auto"/>
      <w:ind w:left="283"/>
    </w:pPr>
  </w:style>
  <w:style w:type="character" w:customStyle="1" w:styleId="20">
    <w:name w:val="Основний текст з відступом 2 Знак"/>
    <w:basedOn w:val="a0"/>
    <w:link w:val="2"/>
    <w:uiPriority w:val="99"/>
    <w:semiHidden/>
    <w:rsid w:val="00A001F7"/>
    <w:rPr>
      <w:sz w:val="24"/>
      <w:szCs w:val="24"/>
      <w:lang w:eastAsia="zh-CN"/>
    </w:rPr>
  </w:style>
  <w:style w:type="character" w:customStyle="1" w:styleId="30">
    <w:name w:val="Заголовок 3 Знак"/>
    <w:basedOn w:val="a0"/>
    <w:link w:val="3"/>
    <w:uiPriority w:val="9"/>
    <w:rsid w:val="00ED2EC0"/>
    <w:rPr>
      <w:b/>
      <w:bCs/>
      <w:sz w:val="27"/>
      <w:szCs w:val="27"/>
    </w:rPr>
  </w:style>
  <w:style w:type="paragraph" w:styleId="af5">
    <w:name w:val="Normal (Web)"/>
    <w:basedOn w:val="a"/>
    <w:unhideWhenUsed/>
    <w:rsid w:val="00ED2EC0"/>
    <w:pPr>
      <w:suppressAutoHyphens w:val="0"/>
      <w:spacing w:before="100" w:beforeAutospacing="1" w:after="100" w:afterAutospacing="1"/>
    </w:pPr>
    <w:rPr>
      <w:lang w:eastAsia="ru-RU"/>
    </w:rPr>
  </w:style>
  <w:style w:type="character" w:styleId="af6">
    <w:name w:val="annotation reference"/>
    <w:basedOn w:val="a0"/>
    <w:uiPriority w:val="99"/>
    <w:semiHidden/>
    <w:unhideWhenUsed/>
    <w:rsid w:val="009441C4"/>
    <w:rPr>
      <w:sz w:val="16"/>
      <w:szCs w:val="16"/>
    </w:rPr>
  </w:style>
  <w:style w:type="paragraph" w:styleId="af7">
    <w:name w:val="annotation text"/>
    <w:basedOn w:val="a"/>
    <w:link w:val="af8"/>
    <w:uiPriority w:val="99"/>
    <w:semiHidden/>
    <w:unhideWhenUsed/>
    <w:rsid w:val="009441C4"/>
    <w:rPr>
      <w:sz w:val="20"/>
      <w:szCs w:val="20"/>
    </w:rPr>
  </w:style>
  <w:style w:type="character" w:customStyle="1" w:styleId="af8">
    <w:name w:val="Текст примітки Знак"/>
    <w:basedOn w:val="a0"/>
    <w:link w:val="af7"/>
    <w:uiPriority w:val="99"/>
    <w:semiHidden/>
    <w:rsid w:val="009441C4"/>
    <w:rPr>
      <w:lang w:eastAsia="zh-CN"/>
    </w:rPr>
  </w:style>
  <w:style w:type="character" w:styleId="af9">
    <w:name w:val="FollowedHyperlink"/>
    <w:basedOn w:val="a0"/>
    <w:uiPriority w:val="99"/>
    <w:semiHidden/>
    <w:unhideWhenUsed/>
    <w:rsid w:val="00CE26D3"/>
    <w:rPr>
      <w:color w:val="800080" w:themeColor="followedHyperlink"/>
      <w:u w:val="single"/>
    </w:rPr>
  </w:style>
  <w:style w:type="character" w:customStyle="1" w:styleId="10">
    <w:name w:val="Заголовок 1 Знак"/>
    <w:basedOn w:val="a0"/>
    <w:link w:val="1"/>
    <w:uiPriority w:val="99"/>
    <w:rsid w:val="0049202D"/>
    <w:rPr>
      <w:rFonts w:asciiTheme="majorHAnsi" w:eastAsiaTheme="majorEastAsia" w:hAnsiTheme="majorHAnsi" w:cstheme="majorBidi"/>
      <w:color w:val="365F91" w:themeColor="accent1" w:themeShade="BF"/>
      <w:sz w:val="32"/>
      <w:szCs w:val="32"/>
      <w:lang w:eastAsia="zh-CN"/>
    </w:rPr>
  </w:style>
  <w:style w:type="character" w:customStyle="1" w:styleId="gi">
    <w:name w:val="gi"/>
    <w:basedOn w:val="a0"/>
    <w:rsid w:val="0049202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017">
      <w:bodyDiv w:val="1"/>
      <w:marLeft w:val="0"/>
      <w:marRight w:val="0"/>
      <w:marTop w:val="0"/>
      <w:marBottom w:val="0"/>
      <w:divBdr>
        <w:top w:val="none" w:sz="0" w:space="0" w:color="auto"/>
        <w:left w:val="none" w:sz="0" w:space="0" w:color="auto"/>
        <w:bottom w:val="none" w:sz="0" w:space="0" w:color="auto"/>
        <w:right w:val="none" w:sz="0" w:space="0" w:color="auto"/>
      </w:divBdr>
    </w:div>
    <w:div w:id="399405105">
      <w:bodyDiv w:val="1"/>
      <w:marLeft w:val="0"/>
      <w:marRight w:val="0"/>
      <w:marTop w:val="0"/>
      <w:marBottom w:val="0"/>
      <w:divBdr>
        <w:top w:val="none" w:sz="0" w:space="0" w:color="auto"/>
        <w:left w:val="none" w:sz="0" w:space="0" w:color="auto"/>
        <w:bottom w:val="none" w:sz="0" w:space="0" w:color="auto"/>
        <w:right w:val="none" w:sz="0" w:space="0" w:color="auto"/>
      </w:divBdr>
    </w:div>
    <w:div w:id="530145856">
      <w:bodyDiv w:val="1"/>
      <w:marLeft w:val="0"/>
      <w:marRight w:val="0"/>
      <w:marTop w:val="0"/>
      <w:marBottom w:val="0"/>
      <w:divBdr>
        <w:top w:val="none" w:sz="0" w:space="0" w:color="auto"/>
        <w:left w:val="none" w:sz="0" w:space="0" w:color="auto"/>
        <w:bottom w:val="none" w:sz="0" w:space="0" w:color="auto"/>
        <w:right w:val="none" w:sz="0" w:space="0" w:color="auto"/>
      </w:divBdr>
    </w:div>
    <w:div w:id="1613856596">
      <w:bodyDiv w:val="1"/>
      <w:marLeft w:val="0"/>
      <w:marRight w:val="0"/>
      <w:marTop w:val="0"/>
      <w:marBottom w:val="0"/>
      <w:divBdr>
        <w:top w:val="none" w:sz="0" w:space="0" w:color="auto"/>
        <w:left w:val="none" w:sz="0" w:space="0" w:color="auto"/>
        <w:bottom w:val="none" w:sz="0" w:space="0" w:color="auto"/>
        <w:right w:val="none" w:sz="0" w:space="0" w:color="auto"/>
      </w:divBdr>
    </w:div>
    <w:div w:id="1666081403">
      <w:bodyDiv w:val="1"/>
      <w:marLeft w:val="0"/>
      <w:marRight w:val="0"/>
      <w:marTop w:val="0"/>
      <w:marBottom w:val="0"/>
      <w:divBdr>
        <w:top w:val="none" w:sz="0" w:space="0" w:color="auto"/>
        <w:left w:val="none" w:sz="0" w:space="0" w:color="auto"/>
        <w:bottom w:val="none" w:sz="0" w:space="0" w:color="auto"/>
        <w:right w:val="none" w:sz="0" w:space="0" w:color="auto"/>
      </w:divBdr>
    </w:div>
    <w:div w:id="211150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on.rada.gov.ua/laws/show/4999-1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heglobalfund.org/media/3275/corporate_codeofconductforsuppliers_policy_en.pdf" TargetMode="External"/><Relationship Id="rId5" Type="http://schemas.openxmlformats.org/officeDocument/2006/relationships/numbering" Target="numbering.xml"/><Relationship Id="rId15" Type="http://schemas.openxmlformats.org/officeDocument/2006/relationships/hyperlink" Target="mailto:pdv.gf@moz.gov.ua"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zakon1.rada.gov.ua/laws/show/284-2013-%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4A900D098A9C3349BFEEFC08758A95E2" ma:contentTypeVersion="10" ma:contentTypeDescription="Создание документа." ma:contentTypeScope="" ma:versionID="c7750f7ddd94c3506c502eba06061d89">
  <xsd:schema xmlns:xsd="http://www.w3.org/2001/XMLSchema" xmlns:xs="http://www.w3.org/2001/XMLSchema" xmlns:p="http://schemas.microsoft.com/office/2006/metadata/properties" xmlns:ns2="f2682be9-5a4b-479b-b786-6415396b3a0f" targetNamespace="http://schemas.microsoft.com/office/2006/metadata/properties" ma:root="true" ma:fieldsID="5a19a08c2a54cbaeb8e6ea892b0c9355" ns2:_="">
    <xsd:import namespace="f2682be9-5a4b-479b-b786-6415396b3a0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682be9-5a4b-479b-b786-6415396b3a0f"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Barcode Generator</Name>
    <Synchronization>Synchronous</Synchronization>
    <Type>10001</Type>
    <SequenceNumber>1000</SequenceNumber>
    <Assembly>Microsoft.Office.Policy, Version=14.0.0.0, Culture=neutral, PublicKeyToken=71e9bce111e9429c</Assembly>
    <Class>Microsoft.Office.RecordsManagement.Internal.BarcodeHandler</Class>
    <Data/>
    <Filter/>
  </Receiver>
  <Receiver>
    <Name>Policy Barcode Generator</Name>
    <Synchronization>Synchronous</Synchronization>
    <Type>10002</Type>
    <SequenceNumber>1001</SequenceNumber>
    <Assembly>Microsoft.Office.Policy, Version=14.0.0.0, Culture=neutral, PublicKeyToken=71e9bce111e9429c</Assembly>
    <Class>Microsoft.Office.RecordsManagement.Internal.BarcodeHandler</Class>
    <Data/>
    <Filter/>
  </Receiver>
  <Receiver>
    <Name>Policy Barcode Generator</Name>
    <Synchronization>Synchronous</Synchronization>
    <Type>10004</Type>
    <SequenceNumber>1002</SequenceNumber>
    <Assembly>Microsoft.Office.Policy, Version=14.0.0.0, Culture=neutral, PublicKeyToken=71e9bce111e9429c</Assembly>
    <Class>Microsoft.Office.RecordsManagement.Internal.BarcodeHandler</Class>
    <Data/>
    <Filter/>
  </Receiver>
  <Receiver>
    <Name>Policy Barcode Generator</Name>
    <Synchronization>Synchronous</Synchronization>
    <Type>10006</Type>
    <SequenceNumber>1003</SequenceNumber>
    <Assembly>Microsoft.Office.Policy, Version=14.0.0.0, Culture=neutral, PublicKeyToken=71e9bce111e9429c</Assembly>
    <Class>Microsoft.Office.RecordsManagement.Internal.BarcodeHandler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03A91F-5CEB-4DC9-9349-BF313AA63F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7B8DEC-3E7F-4C8F-831B-86B42ED56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682be9-5a4b-479b-b786-6415396b3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75AD0F-7E6F-4135-8ECF-C0CB1F54BAE9}">
  <ds:schemaRefs>
    <ds:schemaRef ds:uri="http://schemas.microsoft.com/sharepoint/events"/>
  </ds:schemaRefs>
</ds:datastoreItem>
</file>

<file path=customXml/itemProps4.xml><?xml version="1.0" encoding="utf-8"?>
<ds:datastoreItem xmlns:ds="http://schemas.openxmlformats.org/officeDocument/2006/customXml" ds:itemID="{B21024EE-7D87-4A77-8663-DEFAAF5C09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9</Pages>
  <Words>15691</Words>
  <Characters>8944</Characters>
  <Application>Microsoft Office Word</Application>
  <DocSecurity>8</DocSecurity>
  <Lines>74</Lines>
  <Paragraphs>49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Microsoft</Company>
  <LinksUpToDate>false</LinksUpToDate>
  <CharactersWithSpaces>24586</CharactersWithSpaces>
  <SharedDoc>false</SharedDoc>
  <HLinks>
    <vt:vector size="6" baseType="variant">
      <vt:variant>
        <vt:i4>4587566</vt:i4>
      </vt:variant>
      <vt:variant>
        <vt:i4>0</vt:i4>
      </vt:variant>
      <vt:variant>
        <vt:i4>0</vt:i4>
      </vt:variant>
      <vt:variant>
        <vt:i4>5</vt:i4>
      </vt:variant>
      <vt:variant>
        <vt:lpwstr>https://www.theglobalfund.org/media/3275/corporate_codeofconductforsuppliers_policy_en.pdf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Max</dc:creator>
  <cp:lastModifiedBy>Blaise Olga</cp:lastModifiedBy>
  <cp:revision>28</cp:revision>
  <cp:lastPrinted>2021-01-20T09:39:00Z</cp:lastPrinted>
  <dcterms:created xsi:type="dcterms:W3CDTF">2021-01-20T09:45:00Z</dcterms:created>
  <dcterms:modified xsi:type="dcterms:W3CDTF">2026-06-16T08:58:00Z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0x0101004A900D098A9C3349BFEEFC08758A95E2</vt:lpwstr>
  </property>
</Properties>
</file>